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p w14:paraId="0FE0ABAA" w14:textId="06A657BD" w:rsidR="00D30CD7" w:rsidRPr="002B603B" w:rsidRDefault="00F572BF" w:rsidP="00D30CD7">
      <w:pPr>
        <w:jc w:val="center"/>
        <w:rPr>
          <w:b/>
        </w:rPr>
      </w:pPr>
      <w:r>
        <w:rPr>
          <w:b/>
          <w:lang w:val="en-US"/>
        </w:rPr>
        <w:t>P</w:t>
      </w:r>
      <w:r w:rsidRPr="002B603B">
        <w:rPr>
          <w:b/>
        </w:rPr>
        <w:t xml:space="preserve">hụ lục </w:t>
      </w:r>
      <w:r w:rsidR="00D30CD7" w:rsidRPr="002B603B">
        <w:rPr>
          <w:b/>
        </w:rPr>
        <w:t>VI</w:t>
      </w:r>
    </w:p>
    <w:p w14:paraId="39264172" w14:textId="01D8211C" w:rsidR="00D30CD7" w:rsidRPr="002B603B" w:rsidRDefault="002D59A4" w:rsidP="00D30CD7">
      <w:pPr>
        <w:jc w:val="center"/>
        <w:rPr>
          <w:b/>
        </w:rPr>
      </w:pPr>
      <w:r w:rsidRPr="002B603B">
        <w:rPr>
          <w:b/>
        </w:rPr>
        <w:t>DANH MỤ</w:t>
      </w:r>
      <w:r>
        <w:rPr>
          <w:b/>
          <w:lang w:val="en-US"/>
        </w:rPr>
        <w:t>C</w:t>
      </w:r>
      <w:r w:rsidRPr="002B603B">
        <w:rPr>
          <w:b/>
        </w:rPr>
        <w:t xml:space="preserve"> MÃ ĐỊNH DANH ĐIỆN TỬ CẤP 4 CÁC CƠ QUAN, ĐƠN VỊ TRỰC THUỘC CÁC CƠ QUAN, ĐƠN VỊ CẤP 3 CỦA CÁC SỞ, BAN, NGÀNH TRÊN ĐỊA BÀN TỈNH</w:t>
      </w:r>
    </w:p>
    <w:p w14:paraId="0BA97E18" w14:textId="30D842F4" w:rsidR="00D30CD7" w:rsidRPr="00B85B90" w:rsidRDefault="00D30CD7" w:rsidP="00362AF9">
      <w:pPr>
        <w:jc w:val="center"/>
        <w:rPr>
          <w:i/>
          <w:spacing w:val="0"/>
          <w:kern w:val="24"/>
          <w:sz w:val="24"/>
          <w:szCs w:val="24"/>
        </w:rPr>
      </w:pPr>
      <w:r w:rsidRPr="00B85B90">
        <w:rPr>
          <w:i/>
          <w:spacing w:val="0"/>
          <w:kern w:val="24"/>
          <w:sz w:val="24"/>
          <w:szCs w:val="24"/>
        </w:rPr>
        <w:t xml:space="preserve">(Ban hành kèm theo Quyết định số  </w:t>
      </w:r>
      <w:r w:rsidR="00FE3109">
        <w:rPr>
          <w:i/>
          <w:spacing w:val="0"/>
          <w:kern w:val="24"/>
          <w:sz w:val="24"/>
          <w:szCs w:val="24"/>
          <w:lang w:val="en-US"/>
        </w:rPr>
        <w:t xml:space="preserve">                </w:t>
      </w:r>
      <w:r w:rsidRPr="00B85B90">
        <w:rPr>
          <w:i/>
          <w:spacing w:val="0"/>
          <w:kern w:val="24"/>
          <w:sz w:val="24"/>
          <w:szCs w:val="24"/>
        </w:rPr>
        <w:t xml:space="preserve">  /QĐ-UBND ngày    /</w:t>
      </w:r>
      <w:r w:rsidR="00FE3109">
        <w:rPr>
          <w:i/>
          <w:spacing w:val="0"/>
          <w:kern w:val="24"/>
          <w:sz w:val="24"/>
          <w:szCs w:val="24"/>
          <w:lang w:val="en-US"/>
        </w:rPr>
        <w:t>7</w:t>
      </w:r>
      <w:r w:rsidRPr="00B85B90">
        <w:rPr>
          <w:i/>
          <w:spacing w:val="0"/>
          <w:kern w:val="24"/>
          <w:sz w:val="24"/>
          <w:szCs w:val="24"/>
        </w:rPr>
        <w:t>/2025 của UBND tỉnh)</w:t>
      </w:r>
    </w:p>
    <w:p w14:paraId="2A027B93" w14:textId="7BE16B89" w:rsidR="00D30CD7" w:rsidRPr="00AB1CBD" w:rsidRDefault="00FE3109" w:rsidP="00AB1CBD">
      <w:pPr>
        <w:jc w:val="both"/>
        <w:rPr>
          <w:i/>
          <w:sz w:val="24"/>
          <w:szCs w:val="24"/>
          <w:lang w:val="en-US"/>
        </w:rPr>
      </w:pPr>
      <w:r w:rsidRPr="00B85B90">
        <w:rPr>
          <w:i/>
          <w:noProof/>
          <w:spacing w:val="0"/>
          <w:kern w:val="24"/>
          <w:sz w:val="24"/>
          <w:szCs w:val="24"/>
          <w:lang w:val="en-US" w:eastAsia="en-US"/>
        </w:rPr>
        <mc:AlternateContent>
          <mc:Choice Requires="wps">
            <w:drawing>
              <wp:anchor distT="0" distB="0" distL="114300" distR="114300" simplePos="0" relativeHeight="251666432" behindDoc="0" locked="0" layoutInCell="1" allowOverlap="1" wp14:anchorId="193B5FB3" wp14:editId="0702EDFD">
                <wp:simplePos x="0" y="0"/>
                <wp:positionH relativeFrom="column">
                  <wp:posOffset>2072640</wp:posOffset>
                </wp:positionH>
                <wp:positionV relativeFrom="paragraph">
                  <wp:posOffset>34290</wp:posOffset>
                </wp:positionV>
                <wp:extent cx="1924050" cy="0"/>
                <wp:effectExtent l="0" t="0" r="19050" b="19050"/>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24050" cy="0"/>
                        </a:xfrm>
                        <a:prstGeom prst="straightConnector1">
                          <a:avLst/>
                        </a:prstGeom>
                        <a:noFill/>
                        <a:ln w="9525">
                          <a:solidFill>
                            <a:srgbClr val="000000"/>
                          </a:solidFill>
                          <a:round/>
                          <a:headEnd type="none" w="med" len="med"/>
                          <a:tailEnd type="non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38A38A4" id="_x0000_t32" coordsize="21600,21600" o:spt="32" o:oned="t" path="m,l21600,21600e" filled="f">
                <v:path arrowok="t" fillok="f" o:connecttype="none"/>
                <o:lock v:ext="edit" shapetype="t"/>
              </v:shapetype>
              <v:shape id="Straight Arrow Connector 5" o:spid="_x0000_s1026" type="#_x0000_t32" style="position:absolute;margin-left:163.2pt;margin-top:2.7pt;width:151.5pt;height:0;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"/>
            </w:pict>
          </mc:Fallback>
        </mc:AlternateConten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3"/>
        <w:gridCol w:w="5768"/>
        <w:gridCol w:w="2268"/>
        <w:gridCol w:w="851"/>
      </w:tblGrid>
      <w:tr w:rsidR="00362AF9" w:rsidRPr="00EE4FB7" w14:paraId="796CBA6C" w14:textId="77777777" w:rsidTr="00AB1CBD">
        <w:trPr>
          <w:tblHeader/>
        </w:trPr>
        <w:tc>
          <w:tcPr>
            <w:tcW w:w="753" w:type="dxa"/>
            <w:shd w:val="clear" w:color="auto" w:fill="auto"/>
            <w:vAlign w:val="center"/>
            <w:hideMark/>
          </w:tcPr>
          <w:p w14:paraId="6E0D80B6" w14:textId="1256962B" w:rsidR="00362AF9" w:rsidRPr="00EE4FB7" w:rsidRDefault="00AB1CBD" w:rsidP="00AB1CBD">
            <w:pPr>
              <w:spacing w:before="80" w:after="80"/>
              <w:ind w:left="-57" w:right="-57"/>
              <w:jc w:val="center"/>
              <w:rPr>
                <w:b/>
                <w:bCs/>
                <w:color w:val="000000"/>
                <w:spacing w:val="0"/>
                <w:sz w:val="24"/>
                <w:szCs w:val="24"/>
              </w:rPr>
            </w:pPr>
            <w:r>
              <w:rPr>
                <w:b/>
                <w:bCs/>
                <w:color w:val="000000"/>
                <w:spacing w:val="0"/>
                <w:sz w:val="24"/>
                <w:szCs w:val="24"/>
                <w:lang w:val="en-US"/>
              </w:rPr>
              <w:t>S</w:t>
            </w:r>
            <w:r w:rsidR="00362AF9" w:rsidRPr="00EE4FB7">
              <w:rPr>
                <w:b/>
                <w:bCs/>
                <w:color w:val="000000"/>
                <w:spacing w:val="0"/>
                <w:sz w:val="24"/>
                <w:szCs w:val="24"/>
              </w:rPr>
              <w:t>TT</w:t>
            </w:r>
          </w:p>
        </w:tc>
        <w:tc>
          <w:tcPr>
            <w:tcW w:w="5768" w:type="dxa"/>
            <w:shd w:val="clear" w:color="auto" w:fill="auto"/>
            <w:vAlign w:val="center"/>
            <w:hideMark/>
          </w:tcPr>
          <w:p w14:paraId="170FB56D" w14:textId="77777777" w:rsidR="00362AF9" w:rsidRPr="00EE4FB7" w:rsidRDefault="00362AF9" w:rsidP="00AB1CBD">
            <w:pPr>
              <w:spacing w:before="80" w:after="80"/>
              <w:ind w:left="-57" w:right="-57"/>
              <w:jc w:val="center"/>
              <w:rPr>
                <w:b/>
                <w:bCs/>
                <w:color w:val="000000"/>
                <w:spacing w:val="0"/>
                <w:sz w:val="24"/>
                <w:szCs w:val="24"/>
              </w:rPr>
            </w:pPr>
            <w:r w:rsidRPr="00EE4FB7">
              <w:rPr>
                <w:b/>
                <w:bCs/>
                <w:color w:val="000000"/>
                <w:spacing w:val="0"/>
                <w:sz w:val="24"/>
                <w:szCs w:val="24"/>
              </w:rPr>
              <w:t>Tên đơn vị theo con dấu đang sử dụng</w:t>
            </w:r>
          </w:p>
        </w:tc>
        <w:tc>
          <w:tcPr>
            <w:tcW w:w="2268" w:type="dxa"/>
            <w:shd w:val="clear" w:color="auto" w:fill="auto"/>
            <w:vAlign w:val="center"/>
            <w:hideMark/>
          </w:tcPr>
          <w:p w14:paraId="50AFD6A9" w14:textId="77777777" w:rsidR="00362AF9" w:rsidRPr="00EE4FB7" w:rsidRDefault="00362AF9" w:rsidP="00AB1CBD">
            <w:pPr>
              <w:spacing w:before="80" w:after="80"/>
              <w:ind w:left="-57" w:right="-57"/>
              <w:jc w:val="center"/>
              <w:rPr>
                <w:b/>
                <w:bCs/>
                <w:color w:val="000000"/>
                <w:spacing w:val="0"/>
                <w:sz w:val="24"/>
                <w:szCs w:val="24"/>
              </w:rPr>
            </w:pPr>
            <w:r w:rsidRPr="00EE4FB7">
              <w:rPr>
                <w:b/>
                <w:bCs/>
                <w:color w:val="000000"/>
                <w:spacing w:val="0"/>
                <w:sz w:val="24"/>
                <w:szCs w:val="24"/>
              </w:rPr>
              <w:t>Mã định danh mới theo QĐ 20/QĐ-TTg</w:t>
            </w:r>
          </w:p>
        </w:tc>
        <w:tc>
          <w:tcPr>
            <w:tcW w:w="851" w:type="dxa"/>
            <w:vAlign w:val="center"/>
          </w:tcPr>
          <w:p w14:paraId="04CAF6DA" w14:textId="77777777" w:rsidR="00362AF9" w:rsidRPr="00EE4FB7" w:rsidRDefault="00362AF9" w:rsidP="00AB1CBD">
            <w:pPr>
              <w:spacing w:before="80" w:after="80"/>
              <w:ind w:left="-57" w:right="-57"/>
              <w:jc w:val="center"/>
              <w:rPr>
                <w:b/>
                <w:bCs/>
                <w:color w:val="000000"/>
                <w:spacing w:val="0"/>
                <w:sz w:val="24"/>
                <w:szCs w:val="24"/>
              </w:rPr>
            </w:pPr>
            <w:r w:rsidRPr="00EE4FB7">
              <w:rPr>
                <w:b/>
                <w:bCs/>
                <w:color w:val="000000"/>
                <w:spacing w:val="0"/>
                <w:sz w:val="24"/>
                <w:szCs w:val="24"/>
              </w:rPr>
              <w:t>Cấp</w:t>
            </w:r>
          </w:p>
        </w:tc>
      </w:tr>
      <w:tr w:rsidR="00362AF9" w:rsidRPr="00EE4FB7" w14:paraId="0E81190D" w14:textId="77777777" w:rsidTr="00AB1CBD">
        <w:tc>
          <w:tcPr>
            <w:tcW w:w="753" w:type="dxa"/>
            <w:shd w:val="clear" w:color="auto" w:fill="auto"/>
            <w:vAlign w:val="center"/>
            <w:hideMark/>
          </w:tcPr>
          <w:p w14:paraId="5B38A809"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A</w:t>
            </w:r>
          </w:p>
        </w:tc>
        <w:tc>
          <w:tcPr>
            <w:tcW w:w="5768" w:type="dxa"/>
            <w:shd w:val="clear" w:color="auto" w:fill="auto"/>
            <w:vAlign w:val="center"/>
            <w:hideMark/>
          </w:tcPr>
          <w:p w14:paraId="27934334" w14:textId="77777777" w:rsidR="00362AF9" w:rsidRPr="00EE4FB7" w:rsidRDefault="00362AF9" w:rsidP="00AB1CBD">
            <w:pPr>
              <w:spacing w:before="80" w:after="80"/>
              <w:rPr>
                <w:b/>
                <w:bCs/>
                <w:color w:val="000000"/>
                <w:spacing w:val="0"/>
                <w:sz w:val="24"/>
                <w:szCs w:val="24"/>
              </w:rPr>
            </w:pPr>
            <w:r w:rsidRPr="00EE4FB7">
              <w:rPr>
                <w:b/>
                <w:bCs/>
                <w:color w:val="000000"/>
                <w:spacing w:val="0"/>
                <w:sz w:val="24"/>
                <w:szCs w:val="24"/>
              </w:rPr>
              <w:t>Sở Nông nghiệp và Môi trường</w:t>
            </w:r>
          </w:p>
        </w:tc>
        <w:tc>
          <w:tcPr>
            <w:tcW w:w="2268" w:type="dxa"/>
            <w:shd w:val="clear" w:color="auto" w:fill="auto"/>
            <w:vAlign w:val="center"/>
            <w:hideMark/>
          </w:tcPr>
          <w:p w14:paraId="5785E4E0"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H15.50</w:t>
            </w:r>
          </w:p>
        </w:tc>
        <w:tc>
          <w:tcPr>
            <w:tcW w:w="851" w:type="dxa"/>
            <w:vAlign w:val="center"/>
          </w:tcPr>
          <w:p w14:paraId="46AA4E0D"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2</w:t>
            </w:r>
          </w:p>
        </w:tc>
      </w:tr>
      <w:tr w:rsidR="00362AF9" w:rsidRPr="00EE4FB7" w14:paraId="43726312" w14:textId="77777777" w:rsidTr="00AB1CBD">
        <w:tc>
          <w:tcPr>
            <w:tcW w:w="753" w:type="dxa"/>
            <w:shd w:val="clear" w:color="auto" w:fill="auto"/>
            <w:noWrap/>
            <w:vAlign w:val="center"/>
            <w:hideMark/>
          </w:tcPr>
          <w:p w14:paraId="09AAB06A"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I</w:t>
            </w:r>
          </w:p>
        </w:tc>
        <w:tc>
          <w:tcPr>
            <w:tcW w:w="5768" w:type="dxa"/>
            <w:shd w:val="clear" w:color="auto" w:fill="auto"/>
            <w:noWrap/>
            <w:vAlign w:val="center"/>
            <w:hideMark/>
          </w:tcPr>
          <w:p w14:paraId="743E77D2" w14:textId="77777777" w:rsidR="00362AF9" w:rsidRPr="00EE4FB7" w:rsidRDefault="00362AF9" w:rsidP="00AB1CBD">
            <w:pPr>
              <w:spacing w:before="80" w:after="80"/>
              <w:rPr>
                <w:b/>
                <w:bCs/>
                <w:color w:val="000000"/>
                <w:spacing w:val="0"/>
                <w:sz w:val="24"/>
                <w:szCs w:val="24"/>
              </w:rPr>
            </w:pPr>
            <w:r w:rsidRPr="00EE4FB7">
              <w:rPr>
                <w:b/>
                <w:bCs/>
                <w:color w:val="000000"/>
                <w:spacing w:val="0"/>
                <w:sz w:val="24"/>
                <w:szCs w:val="24"/>
              </w:rPr>
              <w:t xml:space="preserve">Văn phòng Đăng ký đất đai </w:t>
            </w:r>
          </w:p>
        </w:tc>
        <w:tc>
          <w:tcPr>
            <w:tcW w:w="2268" w:type="dxa"/>
            <w:shd w:val="clear" w:color="auto" w:fill="auto"/>
            <w:noWrap/>
            <w:vAlign w:val="center"/>
            <w:hideMark/>
          </w:tcPr>
          <w:p w14:paraId="1B879EAA"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H15.50.05</w:t>
            </w:r>
          </w:p>
        </w:tc>
        <w:tc>
          <w:tcPr>
            <w:tcW w:w="851" w:type="dxa"/>
            <w:vAlign w:val="center"/>
          </w:tcPr>
          <w:p w14:paraId="3CDE9E79"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3</w:t>
            </w:r>
          </w:p>
        </w:tc>
      </w:tr>
      <w:tr w:rsidR="00362AF9" w:rsidRPr="00EE4FB7" w14:paraId="6184D746" w14:textId="77777777" w:rsidTr="00AB1CBD">
        <w:tc>
          <w:tcPr>
            <w:tcW w:w="753" w:type="dxa"/>
            <w:shd w:val="clear" w:color="auto" w:fill="auto"/>
            <w:noWrap/>
            <w:vAlign w:val="center"/>
            <w:hideMark/>
          </w:tcPr>
          <w:p w14:paraId="164F7E96"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w:t>
            </w:r>
          </w:p>
        </w:tc>
        <w:tc>
          <w:tcPr>
            <w:tcW w:w="5768" w:type="dxa"/>
            <w:shd w:val="clear" w:color="auto" w:fill="auto"/>
            <w:noWrap/>
            <w:vAlign w:val="center"/>
            <w:hideMark/>
          </w:tcPr>
          <w:p w14:paraId="02B7FA31"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Chi nhánh Văn phòng Đăng ký đất đai khu vực Buôn Ma Thuột</w:t>
            </w:r>
          </w:p>
        </w:tc>
        <w:tc>
          <w:tcPr>
            <w:tcW w:w="2268" w:type="dxa"/>
            <w:shd w:val="clear" w:color="auto" w:fill="auto"/>
            <w:noWrap/>
            <w:vAlign w:val="center"/>
            <w:hideMark/>
          </w:tcPr>
          <w:p w14:paraId="6705D808"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H15.50.05.01</w:t>
            </w:r>
          </w:p>
        </w:tc>
        <w:tc>
          <w:tcPr>
            <w:tcW w:w="851" w:type="dxa"/>
            <w:vAlign w:val="center"/>
          </w:tcPr>
          <w:p w14:paraId="663D8785"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4</w:t>
            </w:r>
          </w:p>
        </w:tc>
      </w:tr>
      <w:tr w:rsidR="00362AF9" w:rsidRPr="00EE4FB7" w14:paraId="6B9010C2" w14:textId="77777777" w:rsidTr="00AB1CBD">
        <w:tc>
          <w:tcPr>
            <w:tcW w:w="753" w:type="dxa"/>
            <w:shd w:val="clear" w:color="auto" w:fill="auto"/>
            <w:noWrap/>
            <w:vAlign w:val="center"/>
            <w:hideMark/>
          </w:tcPr>
          <w:p w14:paraId="40439017"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2</w:t>
            </w:r>
          </w:p>
        </w:tc>
        <w:tc>
          <w:tcPr>
            <w:tcW w:w="5768" w:type="dxa"/>
            <w:shd w:val="clear" w:color="auto" w:fill="auto"/>
            <w:noWrap/>
            <w:vAlign w:val="center"/>
            <w:hideMark/>
          </w:tcPr>
          <w:p w14:paraId="7AFB9F43"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Chi nhánh Văn phòng Đăng ký đất đai khu vực Buôn Hồ</w:t>
            </w:r>
          </w:p>
        </w:tc>
        <w:tc>
          <w:tcPr>
            <w:tcW w:w="2268" w:type="dxa"/>
            <w:shd w:val="clear" w:color="auto" w:fill="auto"/>
            <w:noWrap/>
            <w:vAlign w:val="center"/>
            <w:hideMark/>
          </w:tcPr>
          <w:p w14:paraId="2219D689"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H15.50.05.02</w:t>
            </w:r>
          </w:p>
        </w:tc>
        <w:tc>
          <w:tcPr>
            <w:tcW w:w="851" w:type="dxa"/>
            <w:vAlign w:val="center"/>
          </w:tcPr>
          <w:p w14:paraId="54480FB9"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52B60DF0" w14:textId="77777777" w:rsidTr="00AB1CBD">
        <w:tc>
          <w:tcPr>
            <w:tcW w:w="753" w:type="dxa"/>
            <w:shd w:val="clear" w:color="auto" w:fill="auto"/>
            <w:noWrap/>
            <w:vAlign w:val="center"/>
            <w:hideMark/>
          </w:tcPr>
          <w:p w14:paraId="10DFD98A"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3</w:t>
            </w:r>
          </w:p>
        </w:tc>
        <w:tc>
          <w:tcPr>
            <w:tcW w:w="5768" w:type="dxa"/>
            <w:shd w:val="clear" w:color="auto" w:fill="auto"/>
            <w:noWrap/>
            <w:vAlign w:val="center"/>
            <w:hideMark/>
          </w:tcPr>
          <w:p w14:paraId="76A94EBC" w14:textId="77777777" w:rsidR="00362AF9" w:rsidRPr="00EE4FB7" w:rsidRDefault="00362AF9" w:rsidP="00AB1CBD">
            <w:pPr>
              <w:spacing w:before="80" w:after="80"/>
              <w:rPr>
                <w:color w:val="000000"/>
                <w:spacing w:val="-4"/>
                <w:kern w:val="24"/>
                <w:sz w:val="24"/>
                <w:szCs w:val="24"/>
              </w:rPr>
            </w:pPr>
            <w:r w:rsidRPr="00EE4FB7">
              <w:rPr>
                <w:color w:val="000000"/>
                <w:spacing w:val="-4"/>
                <w:kern w:val="24"/>
                <w:sz w:val="24"/>
                <w:szCs w:val="24"/>
              </w:rPr>
              <w:t>Chi nhánh Văn phòng Đăng ký đất đai khu vực Buôn Đôn</w:t>
            </w:r>
          </w:p>
        </w:tc>
        <w:tc>
          <w:tcPr>
            <w:tcW w:w="2268" w:type="dxa"/>
            <w:shd w:val="clear" w:color="auto" w:fill="auto"/>
            <w:noWrap/>
            <w:vAlign w:val="center"/>
            <w:hideMark/>
          </w:tcPr>
          <w:p w14:paraId="583E66B3"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H15.50.05.03</w:t>
            </w:r>
          </w:p>
        </w:tc>
        <w:tc>
          <w:tcPr>
            <w:tcW w:w="851" w:type="dxa"/>
            <w:vAlign w:val="center"/>
          </w:tcPr>
          <w:p w14:paraId="6CF6CA26"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66E0762C" w14:textId="77777777" w:rsidTr="00AB1CBD">
        <w:tc>
          <w:tcPr>
            <w:tcW w:w="753" w:type="dxa"/>
            <w:shd w:val="clear" w:color="auto" w:fill="auto"/>
            <w:noWrap/>
            <w:vAlign w:val="center"/>
            <w:hideMark/>
          </w:tcPr>
          <w:p w14:paraId="2D418D06"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4</w:t>
            </w:r>
          </w:p>
        </w:tc>
        <w:tc>
          <w:tcPr>
            <w:tcW w:w="5768" w:type="dxa"/>
            <w:shd w:val="clear" w:color="auto" w:fill="auto"/>
            <w:noWrap/>
            <w:vAlign w:val="center"/>
            <w:hideMark/>
          </w:tcPr>
          <w:p w14:paraId="46CBFB0B"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Chi nhánh Văn phòng Đăng ký đất đai khu vực Cư Kuin</w:t>
            </w:r>
          </w:p>
        </w:tc>
        <w:tc>
          <w:tcPr>
            <w:tcW w:w="2268" w:type="dxa"/>
            <w:shd w:val="clear" w:color="auto" w:fill="auto"/>
            <w:noWrap/>
            <w:vAlign w:val="center"/>
            <w:hideMark/>
          </w:tcPr>
          <w:p w14:paraId="1A6AA300"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H15.50.05.04</w:t>
            </w:r>
          </w:p>
        </w:tc>
        <w:tc>
          <w:tcPr>
            <w:tcW w:w="851" w:type="dxa"/>
            <w:vAlign w:val="center"/>
          </w:tcPr>
          <w:p w14:paraId="07FBEDDA"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4DF7D51C" w14:textId="77777777" w:rsidTr="00AB1CBD">
        <w:tc>
          <w:tcPr>
            <w:tcW w:w="753" w:type="dxa"/>
            <w:shd w:val="clear" w:color="auto" w:fill="auto"/>
            <w:noWrap/>
            <w:vAlign w:val="center"/>
            <w:hideMark/>
          </w:tcPr>
          <w:p w14:paraId="4C2255BE"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5</w:t>
            </w:r>
          </w:p>
        </w:tc>
        <w:tc>
          <w:tcPr>
            <w:tcW w:w="5768" w:type="dxa"/>
            <w:shd w:val="clear" w:color="auto" w:fill="auto"/>
            <w:noWrap/>
            <w:vAlign w:val="center"/>
            <w:hideMark/>
          </w:tcPr>
          <w:p w14:paraId="5C40391B"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Chi nhánh Văn phòng Đăng ký đất đai khu vực Cư M’gar</w:t>
            </w:r>
          </w:p>
        </w:tc>
        <w:tc>
          <w:tcPr>
            <w:tcW w:w="2268" w:type="dxa"/>
            <w:shd w:val="clear" w:color="auto" w:fill="auto"/>
            <w:noWrap/>
            <w:vAlign w:val="center"/>
            <w:hideMark/>
          </w:tcPr>
          <w:p w14:paraId="26DBADE8"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H15.50.05.05</w:t>
            </w:r>
          </w:p>
        </w:tc>
        <w:tc>
          <w:tcPr>
            <w:tcW w:w="851" w:type="dxa"/>
            <w:vAlign w:val="center"/>
          </w:tcPr>
          <w:p w14:paraId="54AB62BD"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1269B044" w14:textId="77777777" w:rsidTr="00AB1CBD">
        <w:tc>
          <w:tcPr>
            <w:tcW w:w="753" w:type="dxa"/>
            <w:shd w:val="clear" w:color="auto" w:fill="auto"/>
            <w:noWrap/>
            <w:vAlign w:val="center"/>
            <w:hideMark/>
          </w:tcPr>
          <w:p w14:paraId="37B774F4"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6</w:t>
            </w:r>
          </w:p>
        </w:tc>
        <w:tc>
          <w:tcPr>
            <w:tcW w:w="5768" w:type="dxa"/>
            <w:shd w:val="clear" w:color="auto" w:fill="auto"/>
            <w:noWrap/>
            <w:vAlign w:val="center"/>
            <w:hideMark/>
          </w:tcPr>
          <w:p w14:paraId="140E900E"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Chi nhánh Văn phòng Đăng ký đất đai khu vực Ea H’leo</w:t>
            </w:r>
          </w:p>
        </w:tc>
        <w:tc>
          <w:tcPr>
            <w:tcW w:w="2268" w:type="dxa"/>
            <w:shd w:val="clear" w:color="auto" w:fill="auto"/>
            <w:noWrap/>
            <w:vAlign w:val="center"/>
            <w:hideMark/>
          </w:tcPr>
          <w:p w14:paraId="0DB933A5"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H15.50.05.06</w:t>
            </w:r>
          </w:p>
        </w:tc>
        <w:tc>
          <w:tcPr>
            <w:tcW w:w="851" w:type="dxa"/>
            <w:vAlign w:val="center"/>
          </w:tcPr>
          <w:p w14:paraId="14FEEA28"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2F126B6D" w14:textId="77777777" w:rsidTr="00AB1CBD">
        <w:tc>
          <w:tcPr>
            <w:tcW w:w="753" w:type="dxa"/>
            <w:shd w:val="clear" w:color="auto" w:fill="auto"/>
            <w:noWrap/>
            <w:vAlign w:val="center"/>
            <w:hideMark/>
          </w:tcPr>
          <w:p w14:paraId="7B9BC8DD"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7</w:t>
            </w:r>
          </w:p>
        </w:tc>
        <w:tc>
          <w:tcPr>
            <w:tcW w:w="5768" w:type="dxa"/>
            <w:shd w:val="clear" w:color="auto" w:fill="auto"/>
            <w:noWrap/>
            <w:vAlign w:val="center"/>
            <w:hideMark/>
          </w:tcPr>
          <w:p w14:paraId="2275ADEA"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Chi nhánh Văn phòng Đăng ký đất đai khu vực Ea Kar</w:t>
            </w:r>
          </w:p>
        </w:tc>
        <w:tc>
          <w:tcPr>
            <w:tcW w:w="2268" w:type="dxa"/>
            <w:shd w:val="clear" w:color="auto" w:fill="auto"/>
            <w:noWrap/>
            <w:vAlign w:val="center"/>
            <w:hideMark/>
          </w:tcPr>
          <w:p w14:paraId="179DA594"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H15.50.05.07</w:t>
            </w:r>
          </w:p>
        </w:tc>
        <w:tc>
          <w:tcPr>
            <w:tcW w:w="851" w:type="dxa"/>
            <w:vAlign w:val="center"/>
          </w:tcPr>
          <w:p w14:paraId="15E5E1C1"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205ABA2A" w14:textId="77777777" w:rsidTr="00AB1CBD">
        <w:tc>
          <w:tcPr>
            <w:tcW w:w="753" w:type="dxa"/>
            <w:shd w:val="clear" w:color="auto" w:fill="auto"/>
            <w:noWrap/>
            <w:vAlign w:val="center"/>
            <w:hideMark/>
          </w:tcPr>
          <w:p w14:paraId="70B004EB"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8</w:t>
            </w:r>
          </w:p>
        </w:tc>
        <w:tc>
          <w:tcPr>
            <w:tcW w:w="5768" w:type="dxa"/>
            <w:shd w:val="clear" w:color="auto" w:fill="auto"/>
            <w:noWrap/>
            <w:vAlign w:val="center"/>
            <w:hideMark/>
          </w:tcPr>
          <w:p w14:paraId="2BB9A0C9"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Chi nhánh Văn phòng Đăng ký đất đai khu vực Ea Súp</w:t>
            </w:r>
          </w:p>
        </w:tc>
        <w:tc>
          <w:tcPr>
            <w:tcW w:w="2268" w:type="dxa"/>
            <w:shd w:val="clear" w:color="auto" w:fill="auto"/>
            <w:noWrap/>
            <w:vAlign w:val="center"/>
            <w:hideMark/>
          </w:tcPr>
          <w:p w14:paraId="0B5A0AC7"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H15.50.05.08</w:t>
            </w:r>
          </w:p>
        </w:tc>
        <w:tc>
          <w:tcPr>
            <w:tcW w:w="851" w:type="dxa"/>
            <w:vAlign w:val="center"/>
          </w:tcPr>
          <w:p w14:paraId="185C19E9"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2082DDA7" w14:textId="77777777" w:rsidTr="00AB1CBD">
        <w:tc>
          <w:tcPr>
            <w:tcW w:w="753" w:type="dxa"/>
            <w:shd w:val="clear" w:color="auto" w:fill="auto"/>
            <w:noWrap/>
            <w:vAlign w:val="center"/>
            <w:hideMark/>
          </w:tcPr>
          <w:p w14:paraId="53A4B1C7"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9</w:t>
            </w:r>
          </w:p>
        </w:tc>
        <w:tc>
          <w:tcPr>
            <w:tcW w:w="5768" w:type="dxa"/>
            <w:shd w:val="clear" w:color="auto" w:fill="auto"/>
            <w:noWrap/>
            <w:vAlign w:val="center"/>
            <w:hideMark/>
          </w:tcPr>
          <w:p w14:paraId="7044F4EF" w14:textId="77777777" w:rsidR="00362AF9" w:rsidRPr="00EE4FB7" w:rsidRDefault="00362AF9" w:rsidP="00AB1CBD">
            <w:pPr>
              <w:spacing w:before="80" w:after="80"/>
              <w:rPr>
                <w:color w:val="000000"/>
                <w:spacing w:val="-4"/>
                <w:kern w:val="24"/>
                <w:sz w:val="24"/>
                <w:szCs w:val="24"/>
              </w:rPr>
            </w:pPr>
            <w:r w:rsidRPr="00EE4FB7">
              <w:rPr>
                <w:color w:val="000000"/>
                <w:spacing w:val="-4"/>
                <w:kern w:val="24"/>
                <w:sz w:val="24"/>
                <w:szCs w:val="24"/>
              </w:rPr>
              <w:t>Chi nhánh Văn phòng Đăng ký đất đai khu vực Krông Ana</w:t>
            </w:r>
          </w:p>
        </w:tc>
        <w:tc>
          <w:tcPr>
            <w:tcW w:w="2268" w:type="dxa"/>
            <w:shd w:val="clear" w:color="auto" w:fill="auto"/>
            <w:noWrap/>
            <w:vAlign w:val="center"/>
            <w:hideMark/>
          </w:tcPr>
          <w:p w14:paraId="20756645"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H15.50.05.09</w:t>
            </w:r>
          </w:p>
        </w:tc>
        <w:tc>
          <w:tcPr>
            <w:tcW w:w="851" w:type="dxa"/>
            <w:vAlign w:val="center"/>
          </w:tcPr>
          <w:p w14:paraId="52E118D7"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18495E71" w14:textId="77777777" w:rsidTr="00AB1CBD">
        <w:tc>
          <w:tcPr>
            <w:tcW w:w="753" w:type="dxa"/>
            <w:shd w:val="clear" w:color="auto" w:fill="auto"/>
            <w:noWrap/>
            <w:vAlign w:val="center"/>
            <w:hideMark/>
          </w:tcPr>
          <w:p w14:paraId="577E1892"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10</w:t>
            </w:r>
          </w:p>
        </w:tc>
        <w:tc>
          <w:tcPr>
            <w:tcW w:w="5768" w:type="dxa"/>
            <w:shd w:val="clear" w:color="auto" w:fill="auto"/>
            <w:noWrap/>
            <w:vAlign w:val="center"/>
            <w:hideMark/>
          </w:tcPr>
          <w:p w14:paraId="1B818F21" w14:textId="77777777" w:rsidR="00362AF9" w:rsidRPr="00EE4FB7" w:rsidRDefault="00362AF9" w:rsidP="00AB1CBD">
            <w:pPr>
              <w:spacing w:before="80" w:after="80"/>
              <w:ind w:right="-105"/>
              <w:rPr>
                <w:color w:val="000000"/>
                <w:spacing w:val="-4"/>
                <w:kern w:val="24"/>
                <w:sz w:val="24"/>
                <w:szCs w:val="24"/>
              </w:rPr>
            </w:pPr>
            <w:r w:rsidRPr="00EE4FB7">
              <w:rPr>
                <w:color w:val="000000"/>
                <w:spacing w:val="-4"/>
                <w:kern w:val="24"/>
                <w:sz w:val="24"/>
                <w:szCs w:val="24"/>
              </w:rPr>
              <w:t>Chi nhánh Văn phòng Đăng ký đất đai khu vực Krông Bông</w:t>
            </w:r>
          </w:p>
        </w:tc>
        <w:tc>
          <w:tcPr>
            <w:tcW w:w="2268" w:type="dxa"/>
            <w:shd w:val="clear" w:color="auto" w:fill="auto"/>
            <w:noWrap/>
            <w:vAlign w:val="center"/>
            <w:hideMark/>
          </w:tcPr>
          <w:p w14:paraId="545CA2A7"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H15.50.05.10</w:t>
            </w:r>
          </w:p>
        </w:tc>
        <w:tc>
          <w:tcPr>
            <w:tcW w:w="851" w:type="dxa"/>
            <w:vAlign w:val="center"/>
          </w:tcPr>
          <w:p w14:paraId="00D8CD51"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74CE91C7" w14:textId="77777777" w:rsidTr="00AB1CBD">
        <w:tc>
          <w:tcPr>
            <w:tcW w:w="753" w:type="dxa"/>
            <w:shd w:val="clear" w:color="auto" w:fill="auto"/>
            <w:noWrap/>
            <w:vAlign w:val="center"/>
            <w:hideMark/>
          </w:tcPr>
          <w:p w14:paraId="51B8C980"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11</w:t>
            </w:r>
          </w:p>
        </w:tc>
        <w:tc>
          <w:tcPr>
            <w:tcW w:w="5768" w:type="dxa"/>
            <w:shd w:val="clear" w:color="auto" w:fill="auto"/>
            <w:noWrap/>
            <w:vAlign w:val="center"/>
            <w:hideMark/>
          </w:tcPr>
          <w:p w14:paraId="39171E89" w14:textId="77777777" w:rsidR="00362AF9" w:rsidRPr="00EE4FB7" w:rsidRDefault="00362AF9" w:rsidP="00AB1CBD">
            <w:pPr>
              <w:spacing w:before="80" w:after="80"/>
              <w:ind w:right="-105"/>
              <w:rPr>
                <w:color w:val="000000"/>
                <w:spacing w:val="-4"/>
                <w:kern w:val="24"/>
                <w:sz w:val="24"/>
                <w:szCs w:val="24"/>
              </w:rPr>
            </w:pPr>
            <w:r w:rsidRPr="00EE4FB7">
              <w:rPr>
                <w:color w:val="000000"/>
                <w:spacing w:val="-4"/>
                <w:kern w:val="24"/>
                <w:sz w:val="24"/>
                <w:szCs w:val="24"/>
              </w:rPr>
              <w:t>Chi nhánh Văn phòng Đăng ký đất đai khu vực Krông Búk</w:t>
            </w:r>
          </w:p>
        </w:tc>
        <w:tc>
          <w:tcPr>
            <w:tcW w:w="2268" w:type="dxa"/>
            <w:shd w:val="clear" w:color="auto" w:fill="auto"/>
            <w:noWrap/>
            <w:vAlign w:val="center"/>
            <w:hideMark/>
          </w:tcPr>
          <w:p w14:paraId="46FB46A2"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H15.50.05.11</w:t>
            </w:r>
          </w:p>
        </w:tc>
        <w:tc>
          <w:tcPr>
            <w:tcW w:w="851" w:type="dxa"/>
            <w:vAlign w:val="center"/>
          </w:tcPr>
          <w:p w14:paraId="30D19F07"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3526B968" w14:textId="77777777" w:rsidTr="00AB1CBD">
        <w:tc>
          <w:tcPr>
            <w:tcW w:w="753" w:type="dxa"/>
            <w:shd w:val="clear" w:color="auto" w:fill="auto"/>
            <w:noWrap/>
            <w:vAlign w:val="center"/>
            <w:hideMark/>
          </w:tcPr>
          <w:p w14:paraId="33BB6F03"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12</w:t>
            </w:r>
          </w:p>
        </w:tc>
        <w:tc>
          <w:tcPr>
            <w:tcW w:w="5768" w:type="dxa"/>
            <w:shd w:val="clear" w:color="auto" w:fill="auto"/>
            <w:noWrap/>
            <w:vAlign w:val="center"/>
            <w:hideMark/>
          </w:tcPr>
          <w:p w14:paraId="389E9956" w14:textId="77777777" w:rsidR="00362AF9" w:rsidRPr="00EE4FB7" w:rsidRDefault="00362AF9" w:rsidP="00AB1CBD">
            <w:pPr>
              <w:spacing w:before="80" w:after="80"/>
              <w:ind w:right="-105"/>
              <w:rPr>
                <w:color w:val="000000"/>
                <w:spacing w:val="-4"/>
                <w:kern w:val="24"/>
                <w:sz w:val="24"/>
                <w:szCs w:val="24"/>
              </w:rPr>
            </w:pPr>
            <w:r w:rsidRPr="00EE4FB7">
              <w:rPr>
                <w:color w:val="000000"/>
                <w:spacing w:val="-4"/>
                <w:kern w:val="24"/>
                <w:sz w:val="24"/>
                <w:szCs w:val="24"/>
              </w:rPr>
              <w:t>Chi nhánh Văn phòng Đăng ký đất đai khu vực Krông Năng</w:t>
            </w:r>
          </w:p>
        </w:tc>
        <w:tc>
          <w:tcPr>
            <w:tcW w:w="2268" w:type="dxa"/>
            <w:shd w:val="clear" w:color="auto" w:fill="auto"/>
            <w:noWrap/>
            <w:vAlign w:val="center"/>
            <w:hideMark/>
          </w:tcPr>
          <w:p w14:paraId="376D4A84"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H15.50.05.12</w:t>
            </w:r>
          </w:p>
        </w:tc>
        <w:tc>
          <w:tcPr>
            <w:tcW w:w="851" w:type="dxa"/>
            <w:vAlign w:val="center"/>
          </w:tcPr>
          <w:p w14:paraId="76D06E5C"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6C8D2AE5" w14:textId="77777777" w:rsidTr="00AB1CBD">
        <w:tc>
          <w:tcPr>
            <w:tcW w:w="753" w:type="dxa"/>
            <w:shd w:val="clear" w:color="auto" w:fill="auto"/>
            <w:noWrap/>
            <w:vAlign w:val="center"/>
            <w:hideMark/>
          </w:tcPr>
          <w:p w14:paraId="29A39988"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13</w:t>
            </w:r>
          </w:p>
        </w:tc>
        <w:tc>
          <w:tcPr>
            <w:tcW w:w="5768" w:type="dxa"/>
            <w:shd w:val="clear" w:color="auto" w:fill="auto"/>
            <w:noWrap/>
            <w:vAlign w:val="center"/>
            <w:hideMark/>
          </w:tcPr>
          <w:p w14:paraId="0445CC94" w14:textId="77777777" w:rsidR="00362AF9" w:rsidRPr="00EE4FB7" w:rsidRDefault="00362AF9" w:rsidP="00AB1CBD">
            <w:pPr>
              <w:spacing w:before="80" w:after="80"/>
              <w:ind w:right="-105"/>
              <w:rPr>
                <w:color w:val="000000"/>
                <w:spacing w:val="0"/>
                <w:sz w:val="24"/>
                <w:szCs w:val="24"/>
              </w:rPr>
            </w:pPr>
            <w:r w:rsidRPr="00EE4FB7">
              <w:rPr>
                <w:color w:val="000000"/>
                <w:spacing w:val="0"/>
                <w:sz w:val="24"/>
                <w:szCs w:val="24"/>
              </w:rPr>
              <w:t>Chi nhánh Văn phòng Đăng ký đất đai khu vực Krông Pắc</w:t>
            </w:r>
          </w:p>
        </w:tc>
        <w:tc>
          <w:tcPr>
            <w:tcW w:w="2268" w:type="dxa"/>
            <w:shd w:val="clear" w:color="auto" w:fill="auto"/>
            <w:noWrap/>
            <w:vAlign w:val="center"/>
            <w:hideMark/>
          </w:tcPr>
          <w:p w14:paraId="04C5F8E6"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H15.50.05.13</w:t>
            </w:r>
          </w:p>
        </w:tc>
        <w:tc>
          <w:tcPr>
            <w:tcW w:w="851" w:type="dxa"/>
            <w:vAlign w:val="center"/>
          </w:tcPr>
          <w:p w14:paraId="39EA4CB2"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57A5F23F" w14:textId="77777777" w:rsidTr="00AB1CBD">
        <w:tc>
          <w:tcPr>
            <w:tcW w:w="753" w:type="dxa"/>
            <w:shd w:val="clear" w:color="auto" w:fill="auto"/>
            <w:noWrap/>
            <w:vAlign w:val="center"/>
            <w:hideMark/>
          </w:tcPr>
          <w:p w14:paraId="7EB3720C"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14</w:t>
            </w:r>
          </w:p>
        </w:tc>
        <w:tc>
          <w:tcPr>
            <w:tcW w:w="5768" w:type="dxa"/>
            <w:shd w:val="clear" w:color="auto" w:fill="auto"/>
            <w:noWrap/>
            <w:vAlign w:val="center"/>
            <w:hideMark/>
          </w:tcPr>
          <w:p w14:paraId="452B3510"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Chi nhánh Văn phòng Đăng ký đất đai khu vực Lắk</w:t>
            </w:r>
          </w:p>
        </w:tc>
        <w:tc>
          <w:tcPr>
            <w:tcW w:w="2268" w:type="dxa"/>
            <w:shd w:val="clear" w:color="auto" w:fill="auto"/>
            <w:noWrap/>
            <w:vAlign w:val="center"/>
            <w:hideMark/>
          </w:tcPr>
          <w:p w14:paraId="259F86A6"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H15.50.05.14</w:t>
            </w:r>
          </w:p>
        </w:tc>
        <w:tc>
          <w:tcPr>
            <w:tcW w:w="851" w:type="dxa"/>
            <w:vAlign w:val="center"/>
          </w:tcPr>
          <w:p w14:paraId="73FD4DFE"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36C02553" w14:textId="77777777" w:rsidTr="00AB1CBD">
        <w:tc>
          <w:tcPr>
            <w:tcW w:w="753" w:type="dxa"/>
            <w:shd w:val="clear" w:color="auto" w:fill="auto"/>
            <w:noWrap/>
            <w:vAlign w:val="center"/>
            <w:hideMark/>
          </w:tcPr>
          <w:p w14:paraId="144B4729"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15</w:t>
            </w:r>
          </w:p>
        </w:tc>
        <w:tc>
          <w:tcPr>
            <w:tcW w:w="5768" w:type="dxa"/>
            <w:shd w:val="clear" w:color="auto" w:fill="auto"/>
            <w:noWrap/>
            <w:vAlign w:val="center"/>
            <w:hideMark/>
          </w:tcPr>
          <w:p w14:paraId="26F5B56E"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Chi nhánh Văn phòng Đăng ký đất đai khu vực M’Drắk</w:t>
            </w:r>
          </w:p>
        </w:tc>
        <w:tc>
          <w:tcPr>
            <w:tcW w:w="2268" w:type="dxa"/>
            <w:shd w:val="clear" w:color="auto" w:fill="auto"/>
            <w:noWrap/>
            <w:vAlign w:val="center"/>
            <w:hideMark/>
          </w:tcPr>
          <w:p w14:paraId="3B3E0604"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H15.50.05.15</w:t>
            </w:r>
          </w:p>
        </w:tc>
        <w:tc>
          <w:tcPr>
            <w:tcW w:w="851" w:type="dxa"/>
            <w:vAlign w:val="center"/>
          </w:tcPr>
          <w:p w14:paraId="5579A51D"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6CDA0072" w14:textId="77777777" w:rsidTr="00AB1CBD">
        <w:tc>
          <w:tcPr>
            <w:tcW w:w="753" w:type="dxa"/>
            <w:shd w:val="clear" w:color="auto" w:fill="auto"/>
            <w:noWrap/>
            <w:vAlign w:val="center"/>
            <w:hideMark/>
          </w:tcPr>
          <w:p w14:paraId="0464A830"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16</w:t>
            </w:r>
          </w:p>
        </w:tc>
        <w:tc>
          <w:tcPr>
            <w:tcW w:w="5768" w:type="dxa"/>
            <w:shd w:val="clear" w:color="auto" w:fill="auto"/>
            <w:noWrap/>
            <w:vAlign w:val="center"/>
            <w:hideMark/>
          </w:tcPr>
          <w:p w14:paraId="2494F468"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Chi nhánh Văn phòng Đăng ký đất đai khu vực Tuy Hoà</w:t>
            </w:r>
          </w:p>
        </w:tc>
        <w:tc>
          <w:tcPr>
            <w:tcW w:w="2268" w:type="dxa"/>
            <w:shd w:val="clear" w:color="auto" w:fill="auto"/>
            <w:noWrap/>
            <w:vAlign w:val="center"/>
            <w:hideMark/>
          </w:tcPr>
          <w:p w14:paraId="017111C0"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H15.50.05.16</w:t>
            </w:r>
          </w:p>
        </w:tc>
        <w:tc>
          <w:tcPr>
            <w:tcW w:w="851" w:type="dxa"/>
            <w:vAlign w:val="center"/>
          </w:tcPr>
          <w:p w14:paraId="69C2AFAA"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48D02720" w14:textId="77777777" w:rsidTr="00AB1CBD">
        <w:tc>
          <w:tcPr>
            <w:tcW w:w="753" w:type="dxa"/>
            <w:shd w:val="clear" w:color="auto" w:fill="auto"/>
            <w:noWrap/>
            <w:vAlign w:val="center"/>
            <w:hideMark/>
          </w:tcPr>
          <w:p w14:paraId="02500C1B"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17</w:t>
            </w:r>
          </w:p>
        </w:tc>
        <w:tc>
          <w:tcPr>
            <w:tcW w:w="5768" w:type="dxa"/>
            <w:shd w:val="clear" w:color="auto" w:fill="auto"/>
            <w:noWrap/>
            <w:vAlign w:val="center"/>
            <w:hideMark/>
          </w:tcPr>
          <w:p w14:paraId="53ED107E"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Chi nhánh Văn phòng Đăng ký đất đai khu vực Sông Cầu</w:t>
            </w:r>
          </w:p>
        </w:tc>
        <w:tc>
          <w:tcPr>
            <w:tcW w:w="2268" w:type="dxa"/>
            <w:shd w:val="clear" w:color="auto" w:fill="auto"/>
            <w:noWrap/>
            <w:vAlign w:val="center"/>
            <w:hideMark/>
          </w:tcPr>
          <w:p w14:paraId="489EA3D1"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H15.50.05.17</w:t>
            </w:r>
          </w:p>
        </w:tc>
        <w:tc>
          <w:tcPr>
            <w:tcW w:w="851" w:type="dxa"/>
            <w:vAlign w:val="center"/>
          </w:tcPr>
          <w:p w14:paraId="08FF64F1"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6C79FBA0" w14:textId="77777777" w:rsidTr="00AB1CBD">
        <w:tc>
          <w:tcPr>
            <w:tcW w:w="753" w:type="dxa"/>
            <w:shd w:val="clear" w:color="auto" w:fill="auto"/>
            <w:noWrap/>
            <w:vAlign w:val="center"/>
            <w:hideMark/>
          </w:tcPr>
          <w:p w14:paraId="7479CB97"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18</w:t>
            </w:r>
          </w:p>
        </w:tc>
        <w:tc>
          <w:tcPr>
            <w:tcW w:w="5768" w:type="dxa"/>
            <w:shd w:val="clear" w:color="auto" w:fill="auto"/>
            <w:noWrap/>
            <w:vAlign w:val="center"/>
            <w:hideMark/>
          </w:tcPr>
          <w:p w14:paraId="7F845F4E" w14:textId="77777777" w:rsidR="00362AF9" w:rsidRPr="00EE4FB7" w:rsidRDefault="00362AF9" w:rsidP="00AB1CBD">
            <w:pPr>
              <w:spacing w:before="80" w:after="80"/>
              <w:ind w:right="-105"/>
              <w:rPr>
                <w:color w:val="000000"/>
                <w:spacing w:val="0"/>
                <w:sz w:val="24"/>
                <w:szCs w:val="24"/>
              </w:rPr>
            </w:pPr>
            <w:r w:rsidRPr="00EE4FB7">
              <w:rPr>
                <w:color w:val="000000"/>
                <w:spacing w:val="0"/>
                <w:sz w:val="24"/>
                <w:szCs w:val="24"/>
              </w:rPr>
              <w:t>Chi nhánh Văn phòng Đăng ký đất đai khu vực Đông Hoà</w:t>
            </w:r>
          </w:p>
        </w:tc>
        <w:tc>
          <w:tcPr>
            <w:tcW w:w="2268" w:type="dxa"/>
            <w:shd w:val="clear" w:color="auto" w:fill="auto"/>
            <w:noWrap/>
            <w:vAlign w:val="center"/>
            <w:hideMark/>
          </w:tcPr>
          <w:p w14:paraId="1449327E"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H15.50.05.18</w:t>
            </w:r>
          </w:p>
        </w:tc>
        <w:tc>
          <w:tcPr>
            <w:tcW w:w="851" w:type="dxa"/>
            <w:vAlign w:val="center"/>
          </w:tcPr>
          <w:p w14:paraId="5722C8B0"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5D6458E6" w14:textId="77777777" w:rsidTr="00AB1CBD">
        <w:tc>
          <w:tcPr>
            <w:tcW w:w="753" w:type="dxa"/>
            <w:shd w:val="clear" w:color="auto" w:fill="auto"/>
            <w:noWrap/>
            <w:vAlign w:val="center"/>
            <w:hideMark/>
          </w:tcPr>
          <w:p w14:paraId="1EB7145A"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19</w:t>
            </w:r>
          </w:p>
        </w:tc>
        <w:tc>
          <w:tcPr>
            <w:tcW w:w="5768" w:type="dxa"/>
            <w:shd w:val="clear" w:color="auto" w:fill="auto"/>
            <w:noWrap/>
            <w:vAlign w:val="center"/>
            <w:hideMark/>
          </w:tcPr>
          <w:p w14:paraId="70947179"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Chi nhánh Văn phòng Đăng ký đất đai khu vực Tuy An</w:t>
            </w:r>
          </w:p>
        </w:tc>
        <w:tc>
          <w:tcPr>
            <w:tcW w:w="2268" w:type="dxa"/>
            <w:shd w:val="clear" w:color="auto" w:fill="auto"/>
            <w:noWrap/>
            <w:vAlign w:val="center"/>
            <w:hideMark/>
          </w:tcPr>
          <w:p w14:paraId="09D21251"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H15.50.05.19</w:t>
            </w:r>
          </w:p>
        </w:tc>
        <w:tc>
          <w:tcPr>
            <w:tcW w:w="851" w:type="dxa"/>
            <w:vAlign w:val="center"/>
          </w:tcPr>
          <w:p w14:paraId="5B155B81"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3DD223D5" w14:textId="77777777" w:rsidTr="00AB1CBD">
        <w:tc>
          <w:tcPr>
            <w:tcW w:w="753" w:type="dxa"/>
            <w:shd w:val="clear" w:color="auto" w:fill="auto"/>
            <w:noWrap/>
            <w:vAlign w:val="center"/>
            <w:hideMark/>
          </w:tcPr>
          <w:p w14:paraId="6DB3651D"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20</w:t>
            </w:r>
          </w:p>
        </w:tc>
        <w:tc>
          <w:tcPr>
            <w:tcW w:w="5768" w:type="dxa"/>
            <w:shd w:val="clear" w:color="auto" w:fill="auto"/>
            <w:noWrap/>
            <w:vAlign w:val="center"/>
            <w:hideMark/>
          </w:tcPr>
          <w:p w14:paraId="163B0984"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Chi nhánh Văn phòng Đăng ký đất đai khu vực Phú Hoà</w:t>
            </w:r>
          </w:p>
        </w:tc>
        <w:tc>
          <w:tcPr>
            <w:tcW w:w="2268" w:type="dxa"/>
            <w:shd w:val="clear" w:color="auto" w:fill="auto"/>
            <w:noWrap/>
            <w:vAlign w:val="center"/>
            <w:hideMark/>
          </w:tcPr>
          <w:p w14:paraId="71E8C9B8"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H15.50.05.20</w:t>
            </w:r>
          </w:p>
        </w:tc>
        <w:tc>
          <w:tcPr>
            <w:tcW w:w="851" w:type="dxa"/>
            <w:vAlign w:val="center"/>
          </w:tcPr>
          <w:p w14:paraId="0A8F7D9A"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46CE30B5" w14:textId="77777777" w:rsidTr="00AB1CBD">
        <w:tc>
          <w:tcPr>
            <w:tcW w:w="753" w:type="dxa"/>
            <w:shd w:val="clear" w:color="auto" w:fill="auto"/>
            <w:noWrap/>
            <w:vAlign w:val="center"/>
            <w:hideMark/>
          </w:tcPr>
          <w:p w14:paraId="41B586A2"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21</w:t>
            </w:r>
          </w:p>
        </w:tc>
        <w:tc>
          <w:tcPr>
            <w:tcW w:w="5768" w:type="dxa"/>
            <w:shd w:val="clear" w:color="auto" w:fill="auto"/>
            <w:noWrap/>
            <w:vAlign w:val="center"/>
            <w:hideMark/>
          </w:tcPr>
          <w:p w14:paraId="6BFAD009"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Chi nhánh Văn phòng Đăng ký đất đai khu vực Tây Hoà</w:t>
            </w:r>
          </w:p>
        </w:tc>
        <w:tc>
          <w:tcPr>
            <w:tcW w:w="2268" w:type="dxa"/>
            <w:shd w:val="clear" w:color="auto" w:fill="auto"/>
            <w:noWrap/>
            <w:vAlign w:val="center"/>
            <w:hideMark/>
          </w:tcPr>
          <w:p w14:paraId="100BEBA6"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H15.50.05.21</w:t>
            </w:r>
          </w:p>
        </w:tc>
        <w:tc>
          <w:tcPr>
            <w:tcW w:w="851" w:type="dxa"/>
            <w:vAlign w:val="center"/>
          </w:tcPr>
          <w:p w14:paraId="345BF4E1"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763D4219" w14:textId="77777777" w:rsidTr="00AB1CBD">
        <w:tc>
          <w:tcPr>
            <w:tcW w:w="753" w:type="dxa"/>
            <w:shd w:val="clear" w:color="auto" w:fill="auto"/>
            <w:noWrap/>
            <w:vAlign w:val="center"/>
            <w:hideMark/>
          </w:tcPr>
          <w:p w14:paraId="6F2F68D7"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22</w:t>
            </w:r>
          </w:p>
        </w:tc>
        <w:tc>
          <w:tcPr>
            <w:tcW w:w="5768" w:type="dxa"/>
            <w:shd w:val="clear" w:color="auto" w:fill="auto"/>
            <w:noWrap/>
            <w:vAlign w:val="center"/>
            <w:hideMark/>
          </w:tcPr>
          <w:p w14:paraId="08D5FF30"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Chi nhánh Văn phòng Đăng ký đất đai khu vực Sơn Hoà</w:t>
            </w:r>
          </w:p>
        </w:tc>
        <w:tc>
          <w:tcPr>
            <w:tcW w:w="2268" w:type="dxa"/>
            <w:shd w:val="clear" w:color="auto" w:fill="auto"/>
            <w:noWrap/>
            <w:vAlign w:val="center"/>
            <w:hideMark/>
          </w:tcPr>
          <w:p w14:paraId="14AB8A50"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H15.50.05.22</w:t>
            </w:r>
          </w:p>
        </w:tc>
        <w:tc>
          <w:tcPr>
            <w:tcW w:w="851" w:type="dxa"/>
            <w:vAlign w:val="center"/>
          </w:tcPr>
          <w:p w14:paraId="13E5E98B"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4BE92724" w14:textId="77777777" w:rsidTr="00AB1CBD">
        <w:tc>
          <w:tcPr>
            <w:tcW w:w="753" w:type="dxa"/>
            <w:shd w:val="clear" w:color="auto" w:fill="auto"/>
            <w:noWrap/>
            <w:vAlign w:val="center"/>
            <w:hideMark/>
          </w:tcPr>
          <w:p w14:paraId="271DB9A9"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23</w:t>
            </w:r>
          </w:p>
        </w:tc>
        <w:tc>
          <w:tcPr>
            <w:tcW w:w="5768" w:type="dxa"/>
            <w:shd w:val="clear" w:color="auto" w:fill="auto"/>
            <w:noWrap/>
            <w:vAlign w:val="center"/>
            <w:hideMark/>
          </w:tcPr>
          <w:p w14:paraId="3A68568C" w14:textId="77777777" w:rsidR="00362AF9" w:rsidRPr="00B85B90" w:rsidRDefault="00362AF9" w:rsidP="00AB1CBD">
            <w:pPr>
              <w:spacing w:before="80" w:after="80"/>
              <w:ind w:right="-105"/>
              <w:rPr>
                <w:color w:val="000000"/>
                <w:spacing w:val="-2"/>
                <w:kern w:val="24"/>
                <w:sz w:val="24"/>
                <w:szCs w:val="24"/>
              </w:rPr>
            </w:pPr>
            <w:r w:rsidRPr="00B85B90">
              <w:rPr>
                <w:color w:val="000000"/>
                <w:spacing w:val="-2"/>
                <w:kern w:val="24"/>
                <w:sz w:val="24"/>
                <w:szCs w:val="24"/>
              </w:rPr>
              <w:t>Chi nhánh Văn phòng Đăng ký đất đai khu vực Sông Hinh</w:t>
            </w:r>
          </w:p>
        </w:tc>
        <w:tc>
          <w:tcPr>
            <w:tcW w:w="2268" w:type="dxa"/>
            <w:shd w:val="clear" w:color="auto" w:fill="auto"/>
            <w:noWrap/>
            <w:vAlign w:val="center"/>
            <w:hideMark/>
          </w:tcPr>
          <w:p w14:paraId="4FCCFDA5"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H15.50.05.23</w:t>
            </w:r>
          </w:p>
        </w:tc>
        <w:tc>
          <w:tcPr>
            <w:tcW w:w="851" w:type="dxa"/>
            <w:vAlign w:val="center"/>
          </w:tcPr>
          <w:p w14:paraId="062B730B"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4ED60391" w14:textId="77777777" w:rsidTr="00AB1CBD">
        <w:tc>
          <w:tcPr>
            <w:tcW w:w="753" w:type="dxa"/>
            <w:shd w:val="clear" w:color="auto" w:fill="auto"/>
            <w:noWrap/>
            <w:vAlign w:val="center"/>
            <w:hideMark/>
          </w:tcPr>
          <w:p w14:paraId="4A8F681E"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lastRenderedPageBreak/>
              <w:t>24</w:t>
            </w:r>
          </w:p>
        </w:tc>
        <w:tc>
          <w:tcPr>
            <w:tcW w:w="5768" w:type="dxa"/>
            <w:shd w:val="clear" w:color="auto" w:fill="auto"/>
            <w:noWrap/>
            <w:vAlign w:val="center"/>
            <w:hideMark/>
          </w:tcPr>
          <w:p w14:paraId="7A9A3125" w14:textId="77777777" w:rsidR="00362AF9" w:rsidRPr="00EE4FB7" w:rsidRDefault="00362AF9" w:rsidP="00AB1CBD">
            <w:pPr>
              <w:spacing w:before="80" w:after="80"/>
              <w:ind w:right="-105"/>
              <w:rPr>
                <w:color w:val="000000"/>
                <w:spacing w:val="-4"/>
                <w:kern w:val="24"/>
                <w:sz w:val="24"/>
                <w:szCs w:val="24"/>
              </w:rPr>
            </w:pPr>
            <w:r w:rsidRPr="00EE4FB7">
              <w:rPr>
                <w:color w:val="000000"/>
                <w:spacing w:val="-4"/>
                <w:kern w:val="24"/>
                <w:sz w:val="24"/>
                <w:szCs w:val="24"/>
              </w:rPr>
              <w:t>Chi nhánh Văn phòng Đăng ký đất đai khu vực Đồng Xuân</w:t>
            </w:r>
          </w:p>
        </w:tc>
        <w:tc>
          <w:tcPr>
            <w:tcW w:w="2268" w:type="dxa"/>
            <w:shd w:val="clear" w:color="auto" w:fill="auto"/>
            <w:noWrap/>
            <w:vAlign w:val="center"/>
            <w:hideMark/>
          </w:tcPr>
          <w:p w14:paraId="085C4803"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H15.50.05.24</w:t>
            </w:r>
          </w:p>
        </w:tc>
        <w:tc>
          <w:tcPr>
            <w:tcW w:w="851" w:type="dxa"/>
            <w:vAlign w:val="center"/>
          </w:tcPr>
          <w:p w14:paraId="57436066"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2F4DA177" w14:textId="77777777" w:rsidTr="00AB1CBD">
        <w:tc>
          <w:tcPr>
            <w:tcW w:w="753" w:type="dxa"/>
            <w:shd w:val="clear" w:color="auto" w:fill="auto"/>
            <w:noWrap/>
            <w:vAlign w:val="center"/>
            <w:hideMark/>
          </w:tcPr>
          <w:p w14:paraId="0353BBB4"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II</w:t>
            </w:r>
          </w:p>
        </w:tc>
        <w:tc>
          <w:tcPr>
            <w:tcW w:w="5768" w:type="dxa"/>
            <w:shd w:val="clear" w:color="auto" w:fill="auto"/>
            <w:noWrap/>
            <w:vAlign w:val="center"/>
            <w:hideMark/>
          </w:tcPr>
          <w:p w14:paraId="3E549CB1" w14:textId="77777777" w:rsidR="00362AF9" w:rsidRPr="00EE4FB7" w:rsidRDefault="00362AF9" w:rsidP="00AB1CBD">
            <w:pPr>
              <w:spacing w:before="80" w:after="80"/>
              <w:rPr>
                <w:b/>
                <w:bCs/>
                <w:color w:val="000000"/>
                <w:spacing w:val="0"/>
                <w:sz w:val="24"/>
                <w:szCs w:val="24"/>
              </w:rPr>
            </w:pPr>
            <w:r w:rsidRPr="00EE4FB7">
              <w:rPr>
                <w:b/>
                <w:bCs/>
                <w:color w:val="000000"/>
                <w:spacing w:val="0"/>
                <w:sz w:val="24"/>
                <w:szCs w:val="24"/>
              </w:rPr>
              <w:t xml:space="preserve">Chi cục Kiểm lâm </w:t>
            </w:r>
          </w:p>
        </w:tc>
        <w:tc>
          <w:tcPr>
            <w:tcW w:w="2268" w:type="dxa"/>
            <w:shd w:val="clear" w:color="auto" w:fill="auto"/>
            <w:noWrap/>
            <w:vAlign w:val="center"/>
            <w:hideMark/>
          </w:tcPr>
          <w:p w14:paraId="4F0C03E6"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H15.50.17</w:t>
            </w:r>
          </w:p>
        </w:tc>
        <w:tc>
          <w:tcPr>
            <w:tcW w:w="851" w:type="dxa"/>
            <w:vAlign w:val="center"/>
          </w:tcPr>
          <w:p w14:paraId="1AFE77FB"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3</w:t>
            </w:r>
          </w:p>
        </w:tc>
      </w:tr>
      <w:tr w:rsidR="00362AF9" w:rsidRPr="00EE4FB7" w14:paraId="3CD26A3D" w14:textId="77777777" w:rsidTr="00AB1CBD">
        <w:tc>
          <w:tcPr>
            <w:tcW w:w="753" w:type="dxa"/>
            <w:shd w:val="clear" w:color="auto" w:fill="auto"/>
            <w:noWrap/>
            <w:vAlign w:val="center"/>
            <w:hideMark/>
          </w:tcPr>
          <w:p w14:paraId="50381E6F"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w:t>
            </w:r>
          </w:p>
        </w:tc>
        <w:tc>
          <w:tcPr>
            <w:tcW w:w="5768" w:type="dxa"/>
            <w:shd w:val="clear" w:color="auto" w:fill="auto"/>
            <w:noWrap/>
            <w:vAlign w:val="center"/>
            <w:hideMark/>
          </w:tcPr>
          <w:p w14:paraId="13F457C0"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Hạt Kiểm lâm khu vực Buôn Đôn</w:t>
            </w:r>
          </w:p>
        </w:tc>
        <w:tc>
          <w:tcPr>
            <w:tcW w:w="2268" w:type="dxa"/>
            <w:shd w:val="clear" w:color="auto" w:fill="auto"/>
            <w:noWrap/>
            <w:vAlign w:val="center"/>
            <w:hideMark/>
          </w:tcPr>
          <w:p w14:paraId="1FD728E9"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H15.50.17.04</w:t>
            </w:r>
          </w:p>
        </w:tc>
        <w:tc>
          <w:tcPr>
            <w:tcW w:w="851" w:type="dxa"/>
            <w:vAlign w:val="center"/>
          </w:tcPr>
          <w:p w14:paraId="1C49230D"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4</w:t>
            </w:r>
          </w:p>
        </w:tc>
      </w:tr>
      <w:tr w:rsidR="00362AF9" w:rsidRPr="00EE4FB7" w14:paraId="17FF94D5" w14:textId="77777777" w:rsidTr="00AB1CBD">
        <w:tc>
          <w:tcPr>
            <w:tcW w:w="753" w:type="dxa"/>
            <w:shd w:val="clear" w:color="auto" w:fill="auto"/>
            <w:noWrap/>
            <w:vAlign w:val="center"/>
            <w:hideMark/>
          </w:tcPr>
          <w:p w14:paraId="6F4268B2"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2</w:t>
            </w:r>
          </w:p>
        </w:tc>
        <w:tc>
          <w:tcPr>
            <w:tcW w:w="5768" w:type="dxa"/>
            <w:shd w:val="clear" w:color="auto" w:fill="auto"/>
            <w:noWrap/>
            <w:vAlign w:val="center"/>
            <w:hideMark/>
          </w:tcPr>
          <w:p w14:paraId="61B759E4"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Hạt Kiểm lâm khu vực Ea H’leo</w:t>
            </w:r>
          </w:p>
        </w:tc>
        <w:tc>
          <w:tcPr>
            <w:tcW w:w="2268" w:type="dxa"/>
            <w:shd w:val="clear" w:color="auto" w:fill="auto"/>
            <w:noWrap/>
            <w:vAlign w:val="center"/>
            <w:hideMark/>
          </w:tcPr>
          <w:p w14:paraId="520068F4"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H15.50.17.06</w:t>
            </w:r>
          </w:p>
        </w:tc>
        <w:tc>
          <w:tcPr>
            <w:tcW w:w="851" w:type="dxa"/>
            <w:vAlign w:val="center"/>
          </w:tcPr>
          <w:p w14:paraId="74C72C68"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3F41F11E" w14:textId="77777777" w:rsidTr="00AB1CBD">
        <w:tc>
          <w:tcPr>
            <w:tcW w:w="753" w:type="dxa"/>
            <w:shd w:val="clear" w:color="auto" w:fill="auto"/>
            <w:noWrap/>
            <w:vAlign w:val="center"/>
            <w:hideMark/>
          </w:tcPr>
          <w:p w14:paraId="42FD7D61"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3</w:t>
            </w:r>
          </w:p>
        </w:tc>
        <w:tc>
          <w:tcPr>
            <w:tcW w:w="5768" w:type="dxa"/>
            <w:shd w:val="clear" w:color="auto" w:fill="auto"/>
            <w:noWrap/>
            <w:vAlign w:val="center"/>
            <w:hideMark/>
          </w:tcPr>
          <w:p w14:paraId="11BFCF74"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Hạt Kiểm lâm khu vực Ea Kar</w:t>
            </w:r>
          </w:p>
        </w:tc>
        <w:tc>
          <w:tcPr>
            <w:tcW w:w="2268" w:type="dxa"/>
            <w:shd w:val="clear" w:color="auto" w:fill="auto"/>
            <w:noWrap/>
            <w:vAlign w:val="center"/>
            <w:hideMark/>
          </w:tcPr>
          <w:p w14:paraId="0686471F"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H15.50.17.07</w:t>
            </w:r>
          </w:p>
        </w:tc>
        <w:tc>
          <w:tcPr>
            <w:tcW w:w="851" w:type="dxa"/>
            <w:vAlign w:val="center"/>
          </w:tcPr>
          <w:p w14:paraId="686329A8"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132361E8" w14:textId="77777777" w:rsidTr="00AB1CBD">
        <w:tc>
          <w:tcPr>
            <w:tcW w:w="753" w:type="dxa"/>
            <w:shd w:val="clear" w:color="auto" w:fill="auto"/>
            <w:noWrap/>
            <w:vAlign w:val="center"/>
            <w:hideMark/>
          </w:tcPr>
          <w:p w14:paraId="5FCBD2A1"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4</w:t>
            </w:r>
          </w:p>
        </w:tc>
        <w:tc>
          <w:tcPr>
            <w:tcW w:w="5768" w:type="dxa"/>
            <w:shd w:val="clear" w:color="auto" w:fill="auto"/>
            <w:noWrap/>
            <w:vAlign w:val="center"/>
            <w:hideMark/>
          </w:tcPr>
          <w:p w14:paraId="295C5650"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Hạt Kiểm lâm khu vực Ea Súp</w:t>
            </w:r>
          </w:p>
        </w:tc>
        <w:tc>
          <w:tcPr>
            <w:tcW w:w="2268" w:type="dxa"/>
            <w:shd w:val="clear" w:color="auto" w:fill="auto"/>
            <w:noWrap/>
            <w:vAlign w:val="center"/>
            <w:hideMark/>
          </w:tcPr>
          <w:p w14:paraId="5667FD26"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H15.50.17.08</w:t>
            </w:r>
          </w:p>
        </w:tc>
        <w:tc>
          <w:tcPr>
            <w:tcW w:w="851" w:type="dxa"/>
            <w:vAlign w:val="center"/>
          </w:tcPr>
          <w:p w14:paraId="6E677C95"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0F040CBC" w14:textId="77777777" w:rsidTr="00AB1CBD">
        <w:tc>
          <w:tcPr>
            <w:tcW w:w="753" w:type="dxa"/>
            <w:shd w:val="clear" w:color="auto" w:fill="auto"/>
            <w:noWrap/>
            <w:vAlign w:val="center"/>
            <w:hideMark/>
          </w:tcPr>
          <w:p w14:paraId="4F6FCBD6"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5</w:t>
            </w:r>
          </w:p>
        </w:tc>
        <w:tc>
          <w:tcPr>
            <w:tcW w:w="5768" w:type="dxa"/>
            <w:shd w:val="clear" w:color="auto" w:fill="auto"/>
            <w:noWrap/>
            <w:vAlign w:val="center"/>
            <w:hideMark/>
          </w:tcPr>
          <w:p w14:paraId="0EEBA052"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Hạt Kiểm lâm khu vực Krông Bông</w:t>
            </w:r>
          </w:p>
        </w:tc>
        <w:tc>
          <w:tcPr>
            <w:tcW w:w="2268" w:type="dxa"/>
            <w:shd w:val="clear" w:color="auto" w:fill="auto"/>
            <w:noWrap/>
            <w:vAlign w:val="center"/>
            <w:hideMark/>
          </w:tcPr>
          <w:p w14:paraId="00721986"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H15.50.17.10</w:t>
            </w:r>
          </w:p>
        </w:tc>
        <w:tc>
          <w:tcPr>
            <w:tcW w:w="851" w:type="dxa"/>
            <w:vAlign w:val="center"/>
          </w:tcPr>
          <w:p w14:paraId="3449D1D8"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70B47D08" w14:textId="77777777" w:rsidTr="00AB1CBD">
        <w:tc>
          <w:tcPr>
            <w:tcW w:w="753" w:type="dxa"/>
            <w:shd w:val="clear" w:color="auto" w:fill="auto"/>
            <w:noWrap/>
            <w:vAlign w:val="center"/>
            <w:hideMark/>
          </w:tcPr>
          <w:p w14:paraId="29694F4B"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6</w:t>
            </w:r>
          </w:p>
        </w:tc>
        <w:tc>
          <w:tcPr>
            <w:tcW w:w="5768" w:type="dxa"/>
            <w:shd w:val="clear" w:color="auto" w:fill="auto"/>
            <w:noWrap/>
            <w:vAlign w:val="center"/>
            <w:hideMark/>
          </w:tcPr>
          <w:p w14:paraId="4813BAE9"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Hạt Kiểm lâm khu vực Buôn Ma Thuột</w:t>
            </w:r>
          </w:p>
        </w:tc>
        <w:tc>
          <w:tcPr>
            <w:tcW w:w="2268" w:type="dxa"/>
            <w:shd w:val="clear" w:color="auto" w:fill="auto"/>
            <w:noWrap/>
            <w:vAlign w:val="center"/>
            <w:hideMark/>
          </w:tcPr>
          <w:p w14:paraId="37F669DA"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H15.50.17.12</w:t>
            </w:r>
          </w:p>
        </w:tc>
        <w:tc>
          <w:tcPr>
            <w:tcW w:w="851" w:type="dxa"/>
            <w:vAlign w:val="center"/>
          </w:tcPr>
          <w:p w14:paraId="0347B341"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556FC4A6" w14:textId="77777777" w:rsidTr="00AB1CBD">
        <w:tc>
          <w:tcPr>
            <w:tcW w:w="753" w:type="dxa"/>
            <w:shd w:val="clear" w:color="auto" w:fill="auto"/>
            <w:noWrap/>
            <w:vAlign w:val="center"/>
            <w:hideMark/>
          </w:tcPr>
          <w:p w14:paraId="572D937E"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7</w:t>
            </w:r>
          </w:p>
        </w:tc>
        <w:tc>
          <w:tcPr>
            <w:tcW w:w="5768" w:type="dxa"/>
            <w:shd w:val="clear" w:color="auto" w:fill="auto"/>
            <w:noWrap/>
            <w:vAlign w:val="center"/>
            <w:hideMark/>
          </w:tcPr>
          <w:p w14:paraId="0A8035CC"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Hạt Kiểm lâm khu vực Lắk</w:t>
            </w:r>
          </w:p>
        </w:tc>
        <w:tc>
          <w:tcPr>
            <w:tcW w:w="2268" w:type="dxa"/>
            <w:shd w:val="clear" w:color="auto" w:fill="auto"/>
            <w:noWrap/>
            <w:vAlign w:val="center"/>
            <w:hideMark/>
          </w:tcPr>
          <w:p w14:paraId="739C9199"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H15.50.17.13</w:t>
            </w:r>
          </w:p>
        </w:tc>
        <w:tc>
          <w:tcPr>
            <w:tcW w:w="851" w:type="dxa"/>
            <w:vAlign w:val="center"/>
          </w:tcPr>
          <w:p w14:paraId="588A8727"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56B61063" w14:textId="77777777" w:rsidTr="00AB1CBD">
        <w:tc>
          <w:tcPr>
            <w:tcW w:w="753" w:type="dxa"/>
            <w:shd w:val="clear" w:color="auto" w:fill="auto"/>
            <w:noWrap/>
            <w:vAlign w:val="center"/>
            <w:hideMark/>
          </w:tcPr>
          <w:p w14:paraId="3BD7FA35"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8</w:t>
            </w:r>
          </w:p>
        </w:tc>
        <w:tc>
          <w:tcPr>
            <w:tcW w:w="5768" w:type="dxa"/>
            <w:shd w:val="clear" w:color="auto" w:fill="auto"/>
            <w:noWrap/>
            <w:vAlign w:val="center"/>
            <w:hideMark/>
          </w:tcPr>
          <w:p w14:paraId="67A69E4A"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Hạt Kiểm lâm khu vực M’Drắk</w:t>
            </w:r>
          </w:p>
        </w:tc>
        <w:tc>
          <w:tcPr>
            <w:tcW w:w="2268" w:type="dxa"/>
            <w:shd w:val="clear" w:color="auto" w:fill="auto"/>
            <w:noWrap/>
            <w:vAlign w:val="center"/>
            <w:hideMark/>
          </w:tcPr>
          <w:p w14:paraId="7E137151"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H15.50.17.14</w:t>
            </w:r>
          </w:p>
        </w:tc>
        <w:tc>
          <w:tcPr>
            <w:tcW w:w="851" w:type="dxa"/>
            <w:vAlign w:val="center"/>
          </w:tcPr>
          <w:p w14:paraId="4AEF3AF8"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05EC7BB2" w14:textId="77777777" w:rsidTr="00AB1CBD">
        <w:tc>
          <w:tcPr>
            <w:tcW w:w="753" w:type="dxa"/>
            <w:shd w:val="clear" w:color="auto" w:fill="auto"/>
            <w:noWrap/>
            <w:vAlign w:val="center"/>
            <w:hideMark/>
          </w:tcPr>
          <w:p w14:paraId="219F8D11"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9</w:t>
            </w:r>
          </w:p>
        </w:tc>
        <w:tc>
          <w:tcPr>
            <w:tcW w:w="5768" w:type="dxa"/>
            <w:shd w:val="clear" w:color="auto" w:fill="auto"/>
            <w:noWrap/>
            <w:vAlign w:val="center"/>
            <w:hideMark/>
          </w:tcPr>
          <w:p w14:paraId="00F39C9F"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Hạt Kiểm lâm khu vực Sơn Hòa</w:t>
            </w:r>
          </w:p>
        </w:tc>
        <w:tc>
          <w:tcPr>
            <w:tcW w:w="2268" w:type="dxa"/>
            <w:shd w:val="clear" w:color="auto" w:fill="auto"/>
            <w:noWrap/>
            <w:vAlign w:val="center"/>
            <w:hideMark/>
          </w:tcPr>
          <w:p w14:paraId="1CCC3244"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H15.50.17.15</w:t>
            </w:r>
          </w:p>
        </w:tc>
        <w:tc>
          <w:tcPr>
            <w:tcW w:w="851" w:type="dxa"/>
            <w:vAlign w:val="center"/>
          </w:tcPr>
          <w:p w14:paraId="60B11E83"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34351EDD" w14:textId="77777777" w:rsidTr="00AB1CBD">
        <w:tc>
          <w:tcPr>
            <w:tcW w:w="753" w:type="dxa"/>
            <w:shd w:val="clear" w:color="auto" w:fill="auto"/>
            <w:noWrap/>
            <w:vAlign w:val="center"/>
            <w:hideMark/>
          </w:tcPr>
          <w:p w14:paraId="5C520D44"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10</w:t>
            </w:r>
          </w:p>
        </w:tc>
        <w:tc>
          <w:tcPr>
            <w:tcW w:w="5768" w:type="dxa"/>
            <w:shd w:val="clear" w:color="auto" w:fill="auto"/>
            <w:noWrap/>
            <w:vAlign w:val="center"/>
            <w:hideMark/>
          </w:tcPr>
          <w:p w14:paraId="52D3CCFB"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Hạt Kiểm lâm khu vực Đồng Xuân</w:t>
            </w:r>
          </w:p>
        </w:tc>
        <w:tc>
          <w:tcPr>
            <w:tcW w:w="2268" w:type="dxa"/>
            <w:shd w:val="clear" w:color="auto" w:fill="auto"/>
            <w:noWrap/>
            <w:vAlign w:val="center"/>
            <w:hideMark/>
          </w:tcPr>
          <w:p w14:paraId="226BACE0"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H15.50.17.16</w:t>
            </w:r>
          </w:p>
        </w:tc>
        <w:tc>
          <w:tcPr>
            <w:tcW w:w="851" w:type="dxa"/>
            <w:vAlign w:val="center"/>
          </w:tcPr>
          <w:p w14:paraId="17D3D23D"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0042215F" w14:textId="77777777" w:rsidTr="00AB1CBD">
        <w:tc>
          <w:tcPr>
            <w:tcW w:w="753" w:type="dxa"/>
            <w:shd w:val="clear" w:color="auto" w:fill="auto"/>
            <w:noWrap/>
            <w:vAlign w:val="center"/>
            <w:hideMark/>
          </w:tcPr>
          <w:p w14:paraId="74EDE0AB"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11</w:t>
            </w:r>
          </w:p>
        </w:tc>
        <w:tc>
          <w:tcPr>
            <w:tcW w:w="5768" w:type="dxa"/>
            <w:shd w:val="clear" w:color="auto" w:fill="auto"/>
            <w:noWrap/>
            <w:vAlign w:val="center"/>
            <w:hideMark/>
          </w:tcPr>
          <w:p w14:paraId="64D0FEE6"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Hạt Kiểm lâm khu vực Tây Hòa</w:t>
            </w:r>
          </w:p>
        </w:tc>
        <w:tc>
          <w:tcPr>
            <w:tcW w:w="2268" w:type="dxa"/>
            <w:shd w:val="clear" w:color="auto" w:fill="auto"/>
            <w:noWrap/>
            <w:vAlign w:val="center"/>
            <w:hideMark/>
          </w:tcPr>
          <w:p w14:paraId="40CFA448"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H15.50.17.17</w:t>
            </w:r>
          </w:p>
        </w:tc>
        <w:tc>
          <w:tcPr>
            <w:tcW w:w="851" w:type="dxa"/>
            <w:vAlign w:val="center"/>
          </w:tcPr>
          <w:p w14:paraId="78DE391E"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2F7AD31C" w14:textId="77777777" w:rsidTr="00AB1CBD">
        <w:tc>
          <w:tcPr>
            <w:tcW w:w="753" w:type="dxa"/>
            <w:shd w:val="clear" w:color="auto" w:fill="auto"/>
            <w:noWrap/>
            <w:vAlign w:val="center"/>
            <w:hideMark/>
          </w:tcPr>
          <w:p w14:paraId="0406FB87"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12</w:t>
            </w:r>
          </w:p>
        </w:tc>
        <w:tc>
          <w:tcPr>
            <w:tcW w:w="5768" w:type="dxa"/>
            <w:shd w:val="clear" w:color="auto" w:fill="auto"/>
            <w:noWrap/>
            <w:vAlign w:val="center"/>
            <w:hideMark/>
          </w:tcPr>
          <w:p w14:paraId="1AEC1E7F"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Ban quản lý rừng đặc dụng Đèo Cả</w:t>
            </w:r>
          </w:p>
        </w:tc>
        <w:tc>
          <w:tcPr>
            <w:tcW w:w="2268" w:type="dxa"/>
            <w:shd w:val="clear" w:color="auto" w:fill="auto"/>
            <w:noWrap/>
            <w:vAlign w:val="center"/>
            <w:hideMark/>
          </w:tcPr>
          <w:p w14:paraId="6F5AB5AD"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H15.50.17.18</w:t>
            </w:r>
          </w:p>
        </w:tc>
        <w:tc>
          <w:tcPr>
            <w:tcW w:w="851" w:type="dxa"/>
            <w:vAlign w:val="center"/>
          </w:tcPr>
          <w:p w14:paraId="05F8A912"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0AFD119B" w14:textId="77777777" w:rsidTr="00AB1CBD">
        <w:tc>
          <w:tcPr>
            <w:tcW w:w="753" w:type="dxa"/>
            <w:shd w:val="clear" w:color="auto" w:fill="auto"/>
            <w:noWrap/>
            <w:vAlign w:val="center"/>
            <w:hideMark/>
          </w:tcPr>
          <w:p w14:paraId="16019C29"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13</w:t>
            </w:r>
          </w:p>
        </w:tc>
        <w:tc>
          <w:tcPr>
            <w:tcW w:w="5768" w:type="dxa"/>
            <w:shd w:val="clear" w:color="auto" w:fill="auto"/>
            <w:noWrap/>
            <w:vAlign w:val="center"/>
            <w:hideMark/>
          </w:tcPr>
          <w:p w14:paraId="56D09334"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Ban quản lý rừng đặc dụng Krông Trai</w:t>
            </w:r>
          </w:p>
        </w:tc>
        <w:tc>
          <w:tcPr>
            <w:tcW w:w="2268" w:type="dxa"/>
            <w:shd w:val="clear" w:color="auto" w:fill="auto"/>
            <w:noWrap/>
            <w:vAlign w:val="center"/>
            <w:hideMark/>
          </w:tcPr>
          <w:p w14:paraId="1AAC2894"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H15.50.17.19</w:t>
            </w:r>
          </w:p>
        </w:tc>
        <w:tc>
          <w:tcPr>
            <w:tcW w:w="851" w:type="dxa"/>
            <w:vAlign w:val="center"/>
          </w:tcPr>
          <w:p w14:paraId="599D84D0"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54C1C803" w14:textId="77777777" w:rsidTr="00AB1CBD">
        <w:tc>
          <w:tcPr>
            <w:tcW w:w="753" w:type="dxa"/>
            <w:shd w:val="clear" w:color="auto" w:fill="auto"/>
            <w:noWrap/>
            <w:vAlign w:val="center"/>
            <w:hideMark/>
          </w:tcPr>
          <w:p w14:paraId="29992C52"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III</w:t>
            </w:r>
          </w:p>
        </w:tc>
        <w:tc>
          <w:tcPr>
            <w:tcW w:w="5768" w:type="dxa"/>
            <w:shd w:val="clear" w:color="auto" w:fill="auto"/>
            <w:noWrap/>
            <w:vAlign w:val="center"/>
            <w:hideMark/>
          </w:tcPr>
          <w:p w14:paraId="7446046D" w14:textId="77777777" w:rsidR="00362AF9" w:rsidRPr="00EE4FB7" w:rsidRDefault="00362AF9" w:rsidP="00AB1CBD">
            <w:pPr>
              <w:spacing w:before="80" w:after="80"/>
              <w:rPr>
                <w:b/>
                <w:bCs/>
                <w:color w:val="000000"/>
                <w:spacing w:val="0"/>
                <w:sz w:val="24"/>
                <w:szCs w:val="24"/>
              </w:rPr>
            </w:pPr>
            <w:r w:rsidRPr="00EE4FB7">
              <w:rPr>
                <w:b/>
                <w:bCs/>
                <w:color w:val="000000"/>
                <w:spacing w:val="0"/>
                <w:sz w:val="24"/>
                <w:szCs w:val="24"/>
              </w:rPr>
              <w:t xml:space="preserve">Chi cục Trồng trọt và Bảo vệ Thực vật </w:t>
            </w:r>
          </w:p>
        </w:tc>
        <w:tc>
          <w:tcPr>
            <w:tcW w:w="2268" w:type="dxa"/>
            <w:shd w:val="clear" w:color="auto" w:fill="auto"/>
            <w:noWrap/>
            <w:vAlign w:val="center"/>
            <w:hideMark/>
          </w:tcPr>
          <w:p w14:paraId="3D24C41B"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H15.50.22</w:t>
            </w:r>
          </w:p>
        </w:tc>
        <w:tc>
          <w:tcPr>
            <w:tcW w:w="851" w:type="dxa"/>
            <w:vAlign w:val="center"/>
          </w:tcPr>
          <w:p w14:paraId="4684190C"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3</w:t>
            </w:r>
          </w:p>
        </w:tc>
      </w:tr>
      <w:tr w:rsidR="00362AF9" w:rsidRPr="00EE4FB7" w14:paraId="26286839" w14:textId="77777777" w:rsidTr="00AB1CBD">
        <w:tc>
          <w:tcPr>
            <w:tcW w:w="753" w:type="dxa"/>
            <w:shd w:val="clear" w:color="auto" w:fill="auto"/>
            <w:noWrap/>
            <w:vAlign w:val="center"/>
            <w:hideMark/>
          </w:tcPr>
          <w:p w14:paraId="2922EF16"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w:t>
            </w:r>
          </w:p>
        </w:tc>
        <w:tc>
          <w:tcPr>
            <w:tcW w:w="5768" w:type="dxa"/>
            <w:shd w:val="clear" w:color="auto" w:fill="auto"/>
            <w:noWrap/>
            <w:vAlign w:val="center"/>
            <w:hideMark/>
          </w:tcPr>
          <w:p w14:paraId="3C3AEA39" w14:textId="77777777" w:rsidR="00362AF9" w:rsidRPr="00B85B90" w:rsidRDefault="00362AF9" w:rsidP="00AB1CBD">
            <w:pPr>
              <w:spacing w:before="80" w:after="80"/>
              <w:ind w:right="-105"/>
              <w:rPr>
                <w:color w:val="000000"/>
                <w:spacing w:val="-6"/>
                <w:kern w:val="24"/>
                <w:sz w:val="24"/>
                <w:szCs w:val="24"/>
              </w:rPr>
            </w:pPr>
            <w:r w:rsidRPr="00B85B90">
              <w:rPr>
                <w:color w:val="000000"/>
                <w:spacing w:val="-6"/>
                <w:kern w:val="24"/>
                <w:sz w:val="24"/>
                <w:szCs w:val="24"/>
              </w:rPr>
              <w:t>Trạm Trồng trọt và Bảo vệ thực vật khu vực Buôn Ma Thuột</w:t>
            </w:r>
          </w:p>
        </w:tc>
        <w:tc>
          <w:tcPr>
            <w:tcW w:w="2268" w:type="dxa"/>
            <w:shd w:val="clear" w:color="auto" w:fill="auto"/>
            <w:noWrap/>
            <w:vAlign w:val="center"/>
            <w:hideMark/>
          </w:tcPr>
          <w:p w14:paraId="3B384E45"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H15.50.22.01</w:t>
            </w:r>
          </w:p>
        </w:tc>
        <w:tc>
          <w:tcPr>
            <w:tcW w:w="851" w:type="dxa"/>
            <w:vAlign w:val="center"/>
          </w:tcPr>
          <w:p w14:paraId="7A1F846E"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5602A70B" w14:textId="77777777" w:rsidTr="00AB1CBD">
        <w:tc>
          <w:tcPr>
            <w:tcW w:w="753" w:type="dxa"/>
            <w:shd w:val="clear" w:color="auto" w:fill="auto"/>
            <w:noWrap/>
            <w:vAlign w:val="center"/>
            <w:hideMark/>
          </w:tcPr>
          <w:p w14:paraId="77331AB6"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2</w:t>
            </w:r>
          </w:p>
        </w:tc>
        <w:tc>
          <w:tcPr>
            <w:tcW w:w="5768" w:type="dxa"/>
            <w:shd w:val="clear" w:color="auto" w:fill="auto"/>
            <w:noWrap/>
            <w:vAlign w:val="center"/>
            <w:hideMark/>
          </w:tcPr>
          <w:p w14:paraId="7E94A74F"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Trồng trọt và Bảo vệ thực vật khu vực Ea Kar</w:t>
            </w:r>
          </w:p>
        </w:tc>
        <w:tc>
          <w:tcPr>
            <w:tcW w:w="2268" w:type="dxa"/>
            <w:shd w:val="clear" w:color="auto" w:fill="auto"/>
            <w:noWrap/>
            <w:vAlign w:val="center"/>
            <w:hideMark/>
          </w:tcPr>
          <w:p w14:paraId="27E370D2"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H15.50.22.02</w:t>
            </w:r>
          </w:p>
        </w:tc>
        <w:tc>
          <w:tcPr>
            <w:tcW w:w="851" w:type="dxa"/>
            <w:vAlign w:val="center"/>
          </w:tcPr>
          <w:p w14:paraId="5B6BEA26"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684EDC0A" w14:textId="77777777" w:rsidTr="00AB1CBD">
        <w:tc>
          <w:tcPr>
            <w:tcW w:w="753" w:type="dxa"/>
            <w:shd w:val="clear" w:color="auto" w:fill="auto"/>
            <w:noWrap/>
            <w:vAlign w:val="center"/>
            <w:hideMark/>
          </w:tcPr>
          <w:p w14:paraId="3ECF38C6"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3</w:t>
            </w:r>
          </w:p>
        </w:tc>
        <w:tc>
          <w:tcPr>
            <w:tcW w:w="5768" w:type="dxa"/>
            <w:shd w:val="clear" w:color="auto" w:fill="auto"/>
            <w:noWrap/>
            <w:vAlign w:val="center"/>
            <w:hideMark/>
          </w:tcPr>
          <w:p w14:paraId="2EC1CD5C"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Trồng trọt và Bảo vệ thực vật khu vực Cư M’gar</w:t>
            </w:r>
          </w:p>
        </w:tc>
        <w:tc>
          <w:tcPr>
            <w:tcW w:w="2268" w:type="dxa"/>
            <w:shd w:val="clear" w:color="auto" w:fill="auto"/>
            <w:noWrap/>
            <w:vAlign w:val="center"/>
            <w:hideMark/>
          </w:tcPr>
          <w:p w14:paraId="5BF01C8F"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H15.50.22.06</w:t>
            </w:r>
          </w:p>
        </w:tc>
        <w:tc>
          <w:tcPr>
            <w:tcW w:w="851" w:type="dxa"/>
            <w:vAlign w:val="center"/>
          </w:tcPr>
          <w:p w14:paraId="2584877F"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0619DF99" w14:textId="77777777" w:rsidTr="00AB1CBD">
        <w:tc>
          <w:tcPr>
            <w:tcW w:w="753" w:type="dxa"/>
            <w:shd w:val="clear" w:color="auto" w:fill="auto"/>
            <w:noWrap/>
            <w:vAlign w:val="center"/>
            <w:hideMark/>
          </w:tcPr>
          <w:p w14:paraId="345C61B9"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4</w:t>
            </w:r>
          </w:p>
        </w:tc>
        <w:tc>
          <w:tcPr>
            <w:tcW w:w="5768" w:type="dxa"/>
            <w:shd w:val="clear" w:color="auto" w:fill="auto"/>
            <w:noWrap/>
            <w:vAlign w:val="center"/>
            <w:hideMark/>
          </w:tcPr>
          <w:p w14:paraId="571DB3DF"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Trồng trọt và Bảo vệ thực vật khu vực Lắk</w:t>
            </w:r>
          </w:p>
        </w:tc>
        <w:tc>
          <w:tcPr>
            <w:tcW w:w="2268" w:type="dxa"/>
            <w:shd w:val="clear" w:color="auto" w:fill="auto"/>
            <w:noWrap/>
            <w:vAlign w:val="center"/>
            <w:hideMark/>
          </w:tcPr>
          <w:p w14:paraId="298A5EA9"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H15.50.22.14</w:t>
            </w:r>
          </w:p>
        </w:tc>
        <w:tc>
          <w:tcPr>
            <w:tcW w:w="851" w:type="dxa"/>
            <w:vAlign w:val="center"/>
          </w:tcPr>
          <w:p w14:paraId="3C5E3B68"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5F0F37FC" w14:textId="77777777" w:rsidTr="00AB1CBD">
        <w:tc>
          <w:tcPr>
            <w:tcW w:w="753" w:type="dxa"/>
            <w:shd w:val="clear" w:color="auto" w:fill="auto"/>
            <w:noWrap/>
            <w:vAlign w:val="center"/>
            <w:hideMark/>
          </w:tcPr>
          <w:p w14:paraId="29A3A9C1"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5</w:t>
            </w:r>
          </w:p>
        </w:tc>
        <w:tc>
          <w:tcPr>
            <w:tcW w:w="5768" w:type="dxa"/>
            <w:shd w:val="clear" w:color="auto" w:fill="auto"/>
            <w:noWrap/>
            <w:vAlign w:val="center"/>
            <w:hideMark/>
          </w:tcPr>
          <w:p w14:paraId="06B41B4C"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Trồng trọt và Bảo vệ thực vật khu vực Krông Búk</w:t>
            </w:r>
          </w:p>
        </w:tc>
        <w:tc>
          <w:tcPr>
            <w:tcW w:w="2268" w:type="dxa"/>
            <w:shd w:val="clear" w:color="auto" w:fill="auto"/>
            <w:noWrap/>
            <w:vAlign w:val="center"/>
            <w:hideMark/>
          </w:tcPr>
          <w:p w14:paraId="4687DF57"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H15.50.22.15</w:t>
            </w:r>
          </w:p>
        </w:tc>
        <w:tc>
          <w:tcPr>
            <w:tcW w:w="851" w:type="dxa"/>
            <w:vAlign w:val="center"/>
          </w:tcPr>
          <w:p w14:paraId="658FF74D"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40940C35" w14:textId="77777777" w:rsidTr="00AB1CBD">
        <w:tc>
          <w:tcPr>
            <w:tcW w:w="753" w:type="dxa"/>
            <w:shd w:val="clear" w:color="auto" w:fill="auto"/>
            <w:noWrap/>
            <w:vAlign w:val="center"/>
            <w:hideMark/>
          </w:tcPr>
          <w:p w14:paraId="65E3B7C7"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6</w:t>
            </w:r>
          </w:p>
        </w:tc>
        <w:tc>
          <w:tcPr>
            <w:tcW w:w="5768" w:type="dxa"/>
            <w:shd w:val="clear" w:color="auto" w:fill="auto"/>
            <w:noWrap/>
            <w:vAlign w:val="center"/>
            <w:hideMark/>
          </w:tcPr>
          <w:p w14:paraId="6C0E4972"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Trồng trọt và Bảo vệ thực vật khu vực Tuy An Bắc</w:t>
            </w:r>
          </w:p>
        </w:tc>
        <w:tc>
          <w:tcPr>
            <w:tcW w:w="2268" w:type="dxa"/>
            <w:shd w:val="clear" w:color="auto" w:fill="auto"/>
            <w:noWrap/>
            <w:vAlign w:val="center"/>
            <w:hideMark/>
          </w:tcPr>
          <w:p w14:paraId="7B2499CA"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H15.50.22.16</w:t>
            </w:r>
          </w:p>
        </w:tc>
        <w:tc>
          <w:tcPr>
            <w:tcW w:w="851" w:type="dxa"/>
            <w:vAlign w:val="center"/>
          </w:tcPr>
          <w:p w14:paraId="462CD27E"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6B61731E" w14:textId="77777777" w:rsidTr="00AB1CBD">
        <w:tc>
          <w:tcPr>
            <w:tcW w:w="753" w:type="dxa"/>
            <w:shd w:val="clear" w:color="auto" w:fill="auto"/>
            <w:noWrap/>
            <w:vAlign w:val="center"/>
            <w:hideMark/>
          </w:tcPr>
          <w:p w14:paraId="0AA51E54"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7</w:t>
            </w:r>
          </w:p>
        </w:tc>
        <w:tc>
          <w:tcPr>
            <w:tcW w:w="5768" w:type="dxa"/>
            <w:shd w:val="clear" w:color="auto" w:fill="auto"/>
            <w:noWrap/>
            <w:vAlign w:val="center"/>
            <w:hideMark/>
          </w:tcPr>
          <w:p w14:paraId="7B894485"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Trồng trọt và Bảo vệ thực vật khu vực Phú Hòa 1</w:t>
            </w:r>
          </w:p>
        </w:tc>
        <w:tc>
          <w:tcPr>
            <w:tcW w:w="2268" w:type="dxa"/>
            <w:shd w:val="clear" w:color="auto" w:fill="auto"/>
            <w:noWrap/>
            <w:vAlign w:val="center"/>
            <w:hideMark/>
          </w:tcPr>
          <w:p w14:paraId="5C169182"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H15.50.22.17</w:t>
            </w:r>
          </w:p>
        </w:tc>
        <w:tc>
          <w:tcPr>
            <w:tcW w:w="851" w:type="dxa"/>
            <w:vAlign w:val="center"/>
          </w:tcPr>
          <w:p w14:paraId="68D91758"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67D887F9" w14:textId="77777777" w:rsidTr="00AB1CBD">
        <w:tc>
          <w:tcPr>
            <w:tcW w:w="753" w:type="dxa"/>
            <w:shd w:val="clear" w:color="auto" w:fill="auto"/>
            <w:noWrap/>
            <w:vAlign w:val="center"/>
            <w:hideMark/>
          </w:tcPr>
          <w:p w14:paraId="148A322C"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8</w:t>
            </w:r>
          </w:p>
        </w:tc>
        <w:tc>
          <w:tcPr>
            <w:tcW w:w="5768" w:type="dxa"/>
            <w:shd w:val="clear" w:color="auto" w:fill="auto"/>
            <w:noWrap/>
            <w:vAlign w:val="center"/>
            <w:hideMark/>
          </w:tcPr>
          <w:p w14:paraId="14B38799"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Trồng trọt và Bảo vệ thực vật khu vực Sông Hinh</w:t>
            </w:r>
          </w:p>
        </w:tc>
        <w:tc>
          <w:tcPr>
            <w:tcW w:w="2268" w:type="dxa"/>
            <w:shd w:val="clear" w:color="auto" w:fill="auto"/>
            <w:noWrap/>
            <w:vAlign w:val="center"/>
            <w:hideMark/>
          </w:tcPr>
          <w:p w14:paraId="4665A23E"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H15.50.22.18</w:t>
            </w:r>
          </w:p>
        </w:tc>
        <w:tc>
          <w:tcPr>
            <w:tcW w:w="851" w:type="dxa"/>
            <w:vAlign w:val="center"/>
          </w:tcPr>
          <w:p w14:paraId="440DFE10"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05DA6EB7" w14:textId="77777777" w:rsidTr="00AB1CBD">
        <w:tc>
          <w:tcPr>
            <w:tcW w:w="753" w:type="dxa"/>
            <w:shd w:val="clear" w:color="auto" w:fill="auto"/>
            <w:noWrap/>
            <w:vAlign w:val="center"/>
            <w:hideMark/>
          </w:tcPr>
          <w:p w14:paraId="78E54554"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IV</w:t>
            </w:r>
          </w:p>
        </w:tc>
        <w:tc>
          <w:tcPr>
            <w:tcW w:w="5768" w:type="dxa"/>
            <w:shd w:val="clear" w:color="auto" w:fill="auto"/>
            <w:noWrap/>
            <w:vAlign w:val="center"/>
            <w:hideMark/>
          </w:tcPr>
          <w:p w14:paraId="0EA19A9C" w14:textId="77777777" w:rsidR="00362AF9" w:rsidRPr="00EE4FB7" w:rsidRDefault="00362AF9" w:rsidP="00AB1CBD">
            <w:pPr>
              <w:spacing w:before="80" w:after="80"/>
              <w:rPr>
                <w:b/>
                <w:bCs/>
                <w:color w:val="000000"/>
                <w:spacing w:val="0"/>
                <w:sz w:val="24"/>
                <w:szCs w:val="24"/>
              </w:rPr>
            </w:pPr>
            <w:r w:rsidRPr="00EE4FB7">
              <w:rPr>
                <w:b/>
                <w:bCs/>
                <w:color w:val="000000"/>
                <w:spacing w:val="0"/>
                <w:sz w:val="24"/>
                <w:szCs w:val="24"/>
              </w:rPr>
              <w:t xml:space="preserve">Chi cục Chăn nuôi và Thú y </w:t>
            </w:r>
          </w:p>
        </w:tc>
        <w:tc>
          <w:tcPr>
            <w:tcW w:w="2268" w:type="dxa"/>
            <w:shd w:val="clear" w:color="auto" w:fill="auto"/>
            <w:noWrap/>
            <w:vAlign w:val="center"/>
            <w:hideMark/>
          </w:tcPr>
          <w:p w14:paraId="68B50625"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H15.50.16</w:t>
            </w:r>
          </w:p>
        </w:tc>
        <w:tc>
          <w:tcPr>
            <w:tcW w:w="851" w:type="dxa"/>
            <w:vAlign w:val="center"/>
          </w:tcPr>
          <w:p w14:paraId="03B9B17B"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76AF6885" w14:textId="77777777" w:rsidTr="00AB1CBD">
        <w:tc>
          <w:tcPr>
            <w:tcW w:w="753" w:type="dxa"/>
            <w:shd w:val="clear" w:color="auto" w:fill="auto"/>
            <w:noWrap/>
            <w:vAlign w:val="center"/>
            <w:hideMark/>
          </w:tcPr>
          <w:p w14:paraId="27D60A58"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w:t>
            </w:r>
          </w:p>
        </w:tc>
        <w:tc>
          <w:tcPr>
            <w:tcW w:w="5768" w:type="dxa"/>
            <w:shd w:val="clear" w:color="auto" w:fill="auto"/>
            <w:noWrap/>
            <w:vAlign w:val="center"/>
            <w:hideMark/>
          </w:tcPr>
          <w:p w14:paraId="59579DB8"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Chăn nuôi và Thú y khu vực Buôn Ma Thuột</w:t>
            </w:r>
          </w:p>
        </w:tc>
        <w:tc>
          <w:tcPr>
            <w:tcW w:w="2268" w:type="dxa"/>
            <w:shd w:val="clear" w:color="auto" w:fill="auto"/>
            <w:noWrap/>
            <w:vAlign w:val="center"/>
            <w:hideMark/>
          </w:tcPr>
          <w:p w14:paraId="114A8E30"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H15.50.16.01</w:t>
            </w:r>
          </w:p>
        </w:tc>
        <w:tc>
          <w:tcPr>
            <w:tcW w:w="851" w:type="dxa"/>
            <w:vAlign w:val="center"/>
          </w:tcPr>
          <w:p w14:paraId="743D81F4"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022F07E6" w14:textId="77777777" w:rsidTr="00AB1CBD">
        <w:tc>
          <w:tcPr>
            <w:tcW w:w="753" w:type="dxa"/>
            <w:shd w:val="clear" w:color="auto" w:fill="auto"/>
            <w:noWrap/>
            <w:vAlign w:val="center"/>
            <w:hideMark/>
          </w:tcPr>
          <w:p w14:paraId="4249B253"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2</w:t>
            </w:r>
          </w:p>
        </w:tc>
        <w:tc>
          <w:tcPr>
            <w:tcW w:w="5768" w:type="dxa"/>
            <w:shd w:val="clear" w:color="auto" w:fill="auto"/>
            <w:noWrap/>
            <w:vAlign w:val="center"/>
            <w:hideMark/>
          </w:tcPr>
          <w:p w14:paraId="204AE54F"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Chăn nuôi và Thú y khu vực Buôn Hồ</w:t>
            </w:r>
          </w:p>
        </w:tc>
        <w:tc>
          <w:tcPr>
            <w:tcW w:w="2268" w:type="dxa"/>
            <w:shd w:val="clear" w:color="auto" w:fill="auto"/>
            <w:noWrap/>
            <w:vAlign w:val="center"/>
            <w:hideMark/>
          </w:tcPr>
          <w:p w14:paraId="744BC24A"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H15.50.16.02</w:t>
            </w:r>
          </w:p>
        </w:tc>
        <w:tc>
          <w:tcPr>
            <w:tcW w:w="851" w:type="dxa"/>
            <w:vAlign w:val="center"/>
          </w:tcPr>
          <w:p w14:paraId="196992BC"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7011D621" w14:textId="77777777" w:rsidTr="00AB1CBD">
        <w:tc>
          <w:tcPr>
            <w:tcW w:w="753" w:type="dxa"/>
            <w:shd w:val="clear" w:color="auto" w:fill="auto"/>
            <w:noWrap/>
            <w:vAlign w:val="center"/>
            <w:hideMark/>
          </w:tcPr>
          <w:p w14:paraId="614EAE9C"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3</w:t>
            </w:r>
          </w:p>
        </w:tc>
        <w:tc>
          <w:tcPr>
            <w:tcW w:w="5768" w:type="dxa"/>
            <w:shd w:val="clear" w:color="auto" w:fill="auto"/>
            <w:noWrap/>
            <w:vAlign w:val="center"/>
            <w:hideMark/>
          </w:tcPr>
          <w:p w14:paraId="228D8F63"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Chăn nuôi và Thú y khu vực Buôn Đôn</w:t>
            </w:r>
          </w:p>
        </w:tc>
        <w:tc>
          <w:tcPr>
            <w:tcW w:w="2268" w:type="dxa"/>
            <w:shd w:val="clear" w:color="auto" w:fill="auto"/>
            <w:noWrap/>
            <w:vAlign w:val="center"/>
            <w:hideMark/>
          </w:tcPr>
          <w:p w14:paraId="2BC284FC"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H15.50.16.03</w:t>
            </w:r>
          </w:p>
        </w:tc>
        <w:tc>
          <w:tcPr>
            <w:tcW w:w="851" w:type="dxa"/>
            <w:vAlign w:val="center"/>
          </w:tcPr>
          <w:p w14:paraId="60747DFA"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28A82D14" w14:textId="77777777" w:rsidTr="00AB1CBD">
        <w:tc>
          <w:tcPr>
            <w:tcW w:w="753" w:type="dxa"/>
            <w:shd w:val="clear" w:color="auto" w:fill="auto"/>
            <w:noWrap/>
            <w:vAlign w:val="center"/>
            <w:hideMark/>
          </w:tcPr>
          <w:p w14:paraId="7750A8EB"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4</w:t>
            </w:r>
          </w:p>
        </w:tc>
        <w:tc>
          <w:tcPr>
            <w:tcW w:w="5768" w:type="dxa"/>
            <w:shd w:val="clear" w:color="auto" w:fill="auto"/>
            <w:noWrap/>
            <w:vAlign w:val="center"/>
            <w:hideMark/>
          </w:tcPr>
          <w:p w14:paraId="6C6D462A"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Chăn nuôi và Thú y khu vực Ea Kar</w:t>
            </w:r>
          </w:p>
        </w:tc>
        <w:tc>
          <w:tcPr>
            <w:tcW w:w="2268" w:type="dxa"/>
            <w:shd w:val="clear" w:color="auto" w:fill="auto"/>
            <w:noWrap/>
            <w:vAlign w:val="center"/>
            <w:hideMark/>
          </w:tcPr>
          <w:p w14:paraId="3729B0C5"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H15.50.16.07</w:t>
            </w:r>
          </w:p>
        </w:tc>
        <w:tc>
          <w:tcPr>
            <w:tcW w:w="851" w:type="dxa"/>
            <w:vAlign w:val="center"/>
          </w:tcPr>
          <w:p w14:paraId="556F449D"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59951308" w14:textId="77777777" w:rsidTr="00AB1CBD">
        <w:tc>
          <w:tcPr>
            <w:tcW w:w="753" w:type="dxa"/>
            <w:shd w:val="clear" w:color="auto" w:fill="auto"/>
            <w:noWrap/>
            <w:vAlign w:val="center"/>
            <w:hideMark/>
          </w:tcPr>
          <w:p w14:paraId="56D61D46"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lastRenderedPageBreak/>
              <w:t>5</w:t>
            </w:r>
          </w:p>
        </w:tc>
        <w:tc>
          <w:tcPr>
            <w:tcW w:w="5768" w:type="dxa"/>
            <w:shd w:val="clear" w:color="auto" w:fill="auto"/>
            <w:noWrap/>
            <w:vAlign w:val="center"/>
            <w:hideMark/>
          </w:tcPr>
          <w:p w14:paraId="6F2DEB6E"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Chăn nuôi và Thú y khu vực Lăk</w:t>
            </w:r>
          </w:p>
        </w:tc>
        <w:tc>
          <w:tcPr>
            <w:tcW w:w="2268" w:type="dxa"/>
            <w:shd w:val="clear" w:color="auto" w:fill="auto"/>
            <w:noWrap/>
            <w:vAlign w:val="center"/>
            <w:hideMark/>
          </w:tcPr>
          <w:p w14:paraId="4FADD578"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H15.50.16.15</w:t>
            </w:r>
          </w:p>
        </w:tc>
        <w:tc>
          <w:tcPr>
            <w:tcW w:w="851" w:type="dxa"/>
            <w:vAlign w:val="center"/>
          </w:tcPr>
          <w:p w14:paraId="5AE335D5"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0B428801" w14:textId="77777777" w:rsidTr="00AB1CBD">
        <w:tc>
          <w:tcPr>
            <w:tcW w:w="753" w:type="dxa"/>
            <w:shd w:val="clear" w:color="auto" w:fill="auto"/>
            <w:noWrap/>
            <w:vAlign w:val="center"/>
            <w:hideMark/>
          </w:tcPr>
          <w:p w14:paraId="4707EDE7"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6</w:t>
            </w:r>
          </w:p>
        </w:tc>
        <w:tc>
          <w:tcPr>
            <w:tcW w:w="5768" w:type="dxa"/>
            <w:shd w:val="clear" w:color="auto" w:fill="auto"/>
            <w:noWrap/>
            <w:vAlign w:val="center"/>
            <w:hideMark/>
          </w:tcPr>
          <w:p w14:paraId="163E8226"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Chăn nuôi và Thú y khu vực Tuy An Bắc</w:t>
            </w:r>
          </w:p>
        </w:tc>
        <w:tc>
          <w:tcPr>
            <w:tcW w:w="2268" w:type="dxa"/>
            <w:shd w:val="clear" w:color="auto" w:fill="auto"/>
            <w:noWrap/>
            <w:vAlign w:val="center"/>
            <w:hideMark/>
          </w:tcPr>
          <w:p w14:paraId="7713AD5D"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H15.50.16.16</w:t>
            </w:r>
          </w:p>
        </w:tc>
        <w:tc>
          <w:tcPr>
            <w:tcW w:w="851" w:type="dxa"/>
            <w:vAlign w:val="center"/>
          </w:tcPr>
          <w:p w14:paraId="48EEC684"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0902F9AC" w14:textId="77777777" w:rsidTr="00AB1CBD">
        <w:tc>
          <w:tcPr>
            <w:tcW w:w="753" w:type="dxa"/>
            <w:shd w:val="clear" w:color="auto" w:fill="auto"/>
            <w:noWrap/>
            <w:vAlign w:val="center"/>
            <w:hideMark/>
          </w:tcPr>
          <w:p w14:paraId="12683DDF"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7</w:t>
            </w:r>
          </w:p>
        </w:tc>
        <w:tc>
          <w:tcPr>
            <w:tcW w:w="5768" w:type="dxa"/>
            <w:shd w:val="clear" w:color="auto" w:fill="auto"/>
            <w:noWrap/>
            <w:vAlign w:val="center"/>
            <w:hideMark/>
          </w:tcPr>
          <w:p w14:paraId="441A4DA2"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Chăn nuôi và Thú y khu vực Phú Hoà 1</w:t>
            </w:r>
          </w:p>
        </w:tc>
        <w:tc>
          <w:tcPr>
            <w:tcW w:w="2268" w:type="dxa"/>
            <w:shd w:val="clear" w:color="auto" w:fill="auto"/>
            <w:noWrap/>
            <w:vAlign w:val="center"/>
            <w:hideMark/>
          </w:tcPr>
          <w:p w14:paraId="40210D7A"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H15.50.16.17</w:t>
            </w:r>
          </w:p>
        </w:tc>
        <w:tc>
          <w:tcPr>
            <w:tcW w:w="851" w:type="dxa"/>
            <w:vAlign w:val="center"/>
          </w:tcPr>
          <w:p w14:paraId="4F0EE20D"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3A19CD76" w14:textId="77777777" w:rsidTr="00AB1CBD">
        <w:tc>
          <w:tcPr>
            <w:tcW w:w="753" w:type="dxa"/>
            <w:shd w:val="clear" w:color="auto" w:fill="auto"/>
            <w:noWrap/>
            <w:vAlign w:val="center"/>
            <w:hideMark/>
          </w:tcPr>
          <w:p w14:paraId="5230F301"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8</w:t>
            </w:r>
          </w:p>
        </w:tc>
        <w:tc>
          <w:tcPr>
            <w:tcW w:w="5768" w:type="dxa"/>
            <w:shd w:val="clear" w:color="auto" w:fill="auto"/>
            <w:noWrap/>
            <w:vAlign w:val="center"/>
            <w:hideMark/>
          </w:tcPr>
          <w:p w14:paraId="3AE75E0E"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Chăn nuôi và Thú y khu vực Phú Yên</w:t>
            </w:r>
          </w:p>
        </w:tc>
        <w:tc>
          <w:tcPr>
            <w:tcW w:w="2268" w:type="dxa"/>
            <w:shd w:val="clear" w:color="auto" w:fill="auto"/>
            <w:noWrap/>
            <w:vAlign w:val="center"/>
            <w:hideMark/>
          </w:tcPr>
          <w:p w14:paraId="5910201E"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H15.50.16.18</w:t>
            </w:r>
          </w:p>
        </w:tc>
        <w:tc>
          <w:tcPr>
            <w:tcW w:w="851" w:type="dxa"/>
            <w:vAlign w:val="center"/>
          </w:tcPr>
          <w:p w14:paraId="5AAD015A"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31543477" w14:textId="77777777" w:rsidTr="00AB1CBD">
        <w:tc>
          <w:tcPr>
            <w:tcW w:w="753" w:type="dxa"/>
            <w:shd w:val="clear" w:color="auto" w:fill="auto"/>
            <w:noWrap/>
            <w:vAlign w:val="center"/>
            <w:hideMark/>
          </w:tcPr>
          <w:p w14:paraId="0AEBF3B3"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9</w:t>
            </w:r>
          </w:p>
        </w:tc>
        <w:tc>
          <w:tcPr>
            <w:tcW w:w="5768" w:type="dxa"/>
            <w:shd w:val="clear" w:color="auto" w:fill="auto"/>
            <w:noWrap/>
            <w:vAlign w:val="center"/>
            <w:hideMark/>
          </w:tcPr>
          <w:p w14:paraId="18F0C69D"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Kiểm dịch động vật Phượng Hoàng</w:t>
            </w:r>
          </w:p>
        </w:tc>
        <w:tc>
          <w:tcPr>
            <w:tcW w:w="2268" w:type="dxa"/>
            <w:shd w:val="clear" w:color="auto" w:fill="auto"/>
            <w:noWrap/>
            <w:vAlign w:val="center"/>
            <w:hideMark/>
          </w:tcPr>
          <w:p w14:paraId="68002B6E"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H15.50.16.19</w:t>
            </w:r>
          </w:p>
        </w:tc>
        <w:tc>
          <w:tcPr>
            <w:tcW w:w="851" w:type="dxa"/>
            <w:vAlign w:val="center"/>
          </w:tcPr>
          <w:p w14:paraId="698F1637"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1A574528" w14:textId="77777777" w:rsidTr="00AB1CBD">
        <w:tc>
          <w:tcPr>
            <w:tcW w:w="753" w:type="dxa"/>
            <w:shd w:val="clear" w:color="auto" w:fill="auto"/>
            <w:noWrap/>
            <w:vAlign w:val="center"/>
            <w:hideMark/>
          </w:tcPr>
          <w:p w14:paraId="066D9612"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10</w:t>
            </w:r>
          </w:p>
        </w:tc>
        <w:tc>
          <w:tcPr>
            <w:tcW w:w="5768" w:type="dxa"/>
            <w:shd w:val="clear" w:color="auto" w:fill="auto"/>
            <w:noWrap/>
            <w:vAlign w:val="center"/>
            <w:hideMark/>
          </w:tcPr>
          <w:p w14:paraId="3522E60A"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Kiểm dịch động vật Ea H’leo</w:t>
            </w:r>
          </w:p>
        </w:tc>
        <w:tc>
          <w:tcPr>
            <w:tcW w:w="2268" w:type="dxa"/>
            <w:shd w:val="clear" w:color="auto" w:fill="auto"/>
            <w:noWrap/>
            <w:vAlign w:val="center"/>
            <w:hideMark/>
          </w:tcPr>
          <w:p w14:paraId="16DFDBA3"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H15.50.16.20</w:t>
            </w:r>
          </w:p>
        </w:tc>
        <w:tc>
          <w:tcPr>
            <w:tcW w:w="851" w:type="dxa"/>
            <w:vAlign w:val="center"/>
          </w:tcPr>
          <w:p w14:paraId="24F9B310"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1C8FC77C" w14:textId="77777777" w:rsidTr="00AB1CBD">
        <w:tc>
          <w:tcPr>
            <w:tcW w:w="753" w:type="dxa"/>
            <w:shd w:val="clear" w:color="auto" w:fill="auto"/>
            <w:noWrap/>
            <w:vAlign w:val="center"/>
            <w:hideMark/>
          </w:tcPr>
          <w:p w14:paraId="2104C8EE"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11</w:t>
            </w:r>
          </w:p>
        </w:tc>
        <w:tc>
          <w:tcPr>
            <w:tcW w:w="5768" w:type="dxa"/>
            <w:shd w:val="clear" w:color="auto" w:fill="auto"/>
            <w:noWrap/>
            <w:vAlign w:val="center"/>
            <w:hideMark/>
          </w:tcPr>
          <w:p w14:paraId="4F9D0B2E"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Kiểm dịch động vật Hoà Phú</w:t>
            </w:r>
          </w:p>
        </w:tc>
        <w:tc>
          <w:tcPr>
            <w:tcW w:w="2268" w:type="dxa"/>
            <w:shd w:val="clear" w:color="auto" w:fill="auto"/>
            <w:noWrap/>
            <w:vAlign w:val="center"/>
            <w:hideMark/>
          </w:tcPr>
          <w:p w14:paraId="56C2D0CE"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H15.50.16.21</w:t>
            </w:r>
          </w:p>
        </w:tc>
        <w:tc>
          <w:tcPr>
            <w:tcW w:w="851" w:type="dxa"/>
            <w:vAlign w:val="center"/>
          </w:tcPr>
          <w:p w14:paraId="0AD15AA9"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46A4D636" w14:textId="77777777" w:rsidTr="00AB1CBD">
        <w:tc>
          <w:tcPr>
            <w:tcW w:w="753" w:type="dxa"/>
            <w:shd w:val="clear" w:color="auto" w:fill="auto"/>
            <w:noWrap/>
            <w:vAlign w:val="center"/>
            <w:hideMark/>
          </w:tcPr>
          <w:p w14:paraId="52E49B77"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12</w:t>
            </w:r>
          </w:p>
        </w:tc>
        <w:tc>
          <w:tcPr>
            <w:tcW w:w="5768" w:type="dxa"/>
            <w:shd w:val="clear" w:color="auto" w:fill="auto"/>
            <w:noWrap/>
            <w:vAlign w:val="center"/>
            <w:hideMark/>
          </w:tcPr>
          <w:p w14:paraId="272CFFA5"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Kiểm dịch động vật Hảo Sơn</w:t>
            </w:r>
          </w:p>
        </w:tc>
        <w:tc>
          <w:tcPr>
            <w:tcW w:w="2268" w:type="dxa"/>
            <w:shd w:val="clear" w:color="auto" w:fill="auto"/>
            <w:noWrap/>
            <w:vAlign w:val="center"/>
            <w:hideMark/>
          </w:tcPr>
          <w:p w14:paraId="04582780"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H15.50.16.22</w:t>
            </w:r>
          </w:p>
        </w:tc>
        <w:tc>
          <w:tcPr>
            <w:tcW w:w="851" w:type="dxa"/>
            <w:vAlign w:val="center"/>
          </w:tcPr>
          <w:p w14:paraId="44F002B6"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09969794" w14:textId="77777777" w:rsidTr="00AB1CBD">
        <w:tc>
          <w:tcPr>
            <w:tcW w:w="753" w:type="dxa"/>
            <w:shd w:val="clear" w:color="auto" w:fill="auto"/>
            <w:noWrap/>
            <w:vAlign w:val="center"/>
            <w:hideMark/>
          </w:tcPr>
          <w:p w14:paraId="3CBAA424"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V</w:t>
            </w:r>
          </w:p>
        </w:tc>
        <w:tc>
          <w:tcPr>
            <w:tcW w:w="5768" w:type="dxa"/>
            <w:shd w:val="clear" w:color="auto" w:fill="auto"/>
            <w:noWrap/>
            <w:vAlign w:val="center"/>
            <w:hideMark/>
          </w:tcPr>
          <w:p w14:paraId="5F37E0B4" w14:textId="77777777" w:rsidR="00362AF9" w:rsidRPr="00EE4FB7" w:rsidRDefault="00362AF9" w:rsidP="00AB1CBD">
            <w:pPr>
              <w:spacing w:before="80" w:after="80"/>
              <w:rPr>
                <w:b/>
                <w:bCs/>
                <w:color w:val="000000"/>
                <w:spacing w:val="0"/>
                <w:sz w:val="24"/>
                <w:szCs w:val="24"/>
              </w:rPr>
            </w:pPr>
            <w:r w:rsidRPr="00EE4FB7">
              <w:rPr>
                <w:b/>
                <w:bCs/>
                <w:color w:val="000000"/>
                <w:spacing w:val="0"/>
                <w:sz w:val="24"/>
                <w:szCs w:val="24"/>
              </w:rPr>
              <w:t>Trung tâm Khuyến nông</w:t>
            </w:r>
          </w:p>
        </w:tc>
        <w:tc>
          <w:tcPr>
            <w:tcW w:w="2268" w:type="dxa"/>
            <w:shd w:val="clear" w:color="auto" w:fill="auto"/>
            <w:noWrap/>
            <w:vAlign w:val="center"/>
            <w:hideMark/>
          </w:tcPr>
          <w:p w14:paraId="7DB43B3E"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H15.50.26</w:t>
            </w:r>
          </w:p>
        </w:tc>
        <w:tc>
          <w:tcPr>
            <w:tcW w:w="851" w:type="dxa"/>
            <w:vAlign w:val="center"/>
          </w:tcPr>
          <w:p w14:paraId="0651C245"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6C419550" w14:textId="77777777" w:rsidTr="00AB1CBD">
        <w:tc>
          <w:tcPr>
            <w:tcW w:w="753" w:type="dxa"/>
            <w:shd w:val="clear" w:color="auto" w:fill="auto"/>
            <w:noWrap/>
            <w:vAlign w:val="center"/>
            <w:hideMark/>
          </w:tcPr>
          <w:p w14:paraId="7141B951"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w:t>
            </w:r>
          </w:p>
        </w:tc>
        <w:tc>
          <w:tcPr>
            <w:tcW w:w="5768" w:type="dxa"/>
            <w:shd w:val="clear" w:color="auto" w:fill="auto"/>
            <w:noWrap/>
            <w:vAlign w:val="center"/>
            <w:hideMark/>
          </w:tcPr>
          <w:p w14:paraId="016F4D3E"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Khuyến nông khu vực Buôn Ma Thuột</w:t>
            </w:r>
          </w:p>
        </w:tc>
        <w:tc>
          <w:tcPr>
            <w:tcW w:w="2268" w:type="dxa"/>
            <w:shd w:val="clear" w:color="auto" w:fill="auto"/>
            <w:noWrap/>
            <w:vAlign w:val="center"/>
            <w:hideMark/>
          </w:tcPr>
          <w:p w14:paraId="25F2FDE5"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H15.50.26.01</w:t>
            </w:r>
          </w:p>
        </w:tc>
        <w:tc>
          <w:tcPr>
            <w:tcW w:w="851" w:type="dxa"/>
            <w:vAlign w:val="center"/>
          </w:tcPr>
          <w:p w14:paraId="760300C6"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614846B9" w14:textId="77777777" w:rsidTr="00AB1CBD">
        <w:tc>
          <w:tcPr>
            <w:tcW w:w="753" w:type="dxa"/>
            <w:shd w:val="clear" w:color="auto" w:fill="auto"/>
            <w:noWrap/>
            <w:vAlign w:val="center"/>
            <w:hideMark/>
          </w:tcPr>
          <w:p w14:paraId="2B0A1D84"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2</w:t>
            </w:r>
          </w:p>
        </w:tc>
        <w:tc>
          <w:tcPr>
            <w:tcW w:w="5768" w:type="dxa"/>
            <w:shd w:val="clear" w:color="auto" w:fill="auto"/>
            <w:noWrap/>
            <w:vAlign w:val="center"/>
            <w:hideMark/>
          </w:tcPr>
          <w:p w14:paraId="3E1B29BE"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Khuyến nông khu vực Krông Búk</w:t>
            </w:r>
          </w:p>
        </w:tc>
        <w:tc>
          <w:tcPr>
            <w:tcW w:w="2268" w:type="dxa"/>
            <w:shd w:val="clear" w:color="auto" w:fill="auto"/>
            <w:noWrap/>
            <w:vAlign w:val="center"/>
            <w:hideMark/>
          </w:tcPr>
          <w:p w14:paraId="331D413B"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H15.50.26.02</w:t>
            </w:r>
          </w:p>
        </w:tc>
        <w:tc>
          <w:tcPr>
            <w:tcW w:w="851" w:type="dxa"/>
            <w:vAlign w:val="center"/>
          </w:tcPr>
          <w:p w14:paraId="045C3ACC"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09BD44CC" w14:textId="77777777" w:rsidTr="00AB1CBD">
        <w:tc>
          <w:tcPr>
            <w:tcW w:w="753" w:type="dxa"/>
            <w:shd w:val="clear" w:color="auto" w:fill="auto"/>
            <w:noWrap/>
            <w:vAlign w:val="center"/>
            <w:hideMark/>
          </w:tcPr>
          <w:p w14:paraId="2CCE2444"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3</w:t>
            </w:r>
          </w:p>
        </w:tc>
        <w:tc>
          <w:tcPr>
            <w:tcW w:w="5768" w:type="dxa"/>
            <w:shd w:val="clear" w:color="auto" w:fill="auto"/>
            <w:noWrap/>
            <w:vAlign w:val="center"/>
            <w:hideMark/>
          </w:tcPr>
          <w:p w14:paraId="7B51FE3F"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Khuyến nông khu vực Cư M'gar</w:t>
            </w:r>
          </w:p>
        </w:tc>
        <w:tc>
          <w:tcPr>
            <w:tcW w:w="2268" w:type="dxa"/>
            <w:shd w:val="clear" w:color="auto" w:fill="auto"/>
            <w:noWrap/>
            <w:vAlign w:val="center"/>
            <w:hideMark/>
          </w:tcPr>
          <w:p w14:paraId="1393A3E9"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H15.50.26.03</w:t>
            </w:r>
          </w:p>
        </w:tc>
        <w:tc>
          <w:tcPr>
            <w:tcW w:w="851" w:type="dxa"/>
            <w:vAlign w:val="center"/>
          </w:tcPr>
          <w:p w14:paraId="2203E036"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30761F22" w14:textId="77777777" w:rsidTr="00AB1CBD">
        <w:tc>
          <w:tcPr>
            <w:tcW w:w="753" w:type="dxa"/>
            <w:shd w:val="clear" w:color="auto" w:fill="auto"/>
            <w:noWrap/>
            <w:vAlign w:val="center"/>
            <w:hideMark/>
          </w:tcPr>
          <w:p w14:paraId="3D04FD08"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4</w:t>
            </w:r>
          </w:p>
        </w:tc>
        <w:tc>
          <w:tcPr>
            <w:tcW w:w="5768" w:type="dxa"/>
            <w:shd w:val="clear" w:color="auto" w:fill="auto"/>
            <w:noWrap/>
            <w:vAlign w:val="center"/>
            <w:hideMark/>
          </w:tcPr>
          <w:p w14:paraId="036BFB38"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Khuyến nông khu vực Ea Kar</w:t>
            </w:r>
          </w:p>
        </w:tc>
        <w:tc>
          <w:tcPr>
            <w:tcW w:w="2268" w:type="dxa"/>
            <w:shd w:val="clear" w:color="auto" w:fill="auto"/>
            <w:noWrap/>
            <w:vAlign w:val="center"/>
            <w:hideMark/>
          </w:tcPr>
          <w:p w14:paraId="6091489E"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H15.50.26.04</w:t>
            </w:r>
          </w:p>
        </w:tc>
        <w:tc>
          <w:tcPr>
            <w:tcW w:w="851" w:type="dxa"/>
            <w:vAlign w:val="center"/>
          </w:tcPr>
          <w:p w14:paraId="409BB4DB"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2F33C088" w14:textId="77777777" w:rsidTr="00AB1CBD">
        <w:tc>
          <w:tcPr>
            <w:tcW w:w="753" w:type="dxa"/>
            <w:shd w:val="clear" w:color="auto" w:fill="auto"/>
            <w:noWrap/>
            <w:vAlign w:val="center"/>
            <w:hideMark/>
          </w:tcPr>
          <w:p w14:paraId="3E953292"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5</w:t>
            </w:r>
          </w:p>
        </w:tc>
        <w:tc>
          <w:tcPr>
            <w:tcW w:w="5768" w:type="dxa"/>
            <w:shd w:val="clear" w:color="auto" w:fill="auto"/>
            <w:noWrap/>
            <w:vAlign w:val="center"/>
            <w:hideMark/>
          </w:tcPr>
          <w:p w14:paraId="7CC1CEFF"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Khuyến nông khu vực Lắk</w:t>
            </w:r>
          </w:p>
        </w:tc>
        <w:tc>
          <w:tcPr>
            <w:tcW w:w="2268" w:type="dxa"/>
            <w:shd w:val="clear" w:color="auto" w:fill="auto"/>
            <w:noWrap/>
            <w:vAlign w:val="center"/>
            <w:hideMark/>
          </w:tcPr>
          <w:p w14:paraId="322F032D"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H15.50.26.05</w:t>
            </w:r>
          </w:p>
        </w:tc>
        <w:tc>
          <w:tcPr>
            <w:tcW w:w="851" w:type="dxa"/>
            <w:vAlign w:val="center"/>
          </w:tcPr>
          <w:p w14:paraId="5099969C"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7A85F145" w14:textId="77777777" w:rsidTr="00AB1CBD">
        <w:tc>
          <w:tcPr>
            <w:tcW w:w="753" w:type="dxa"/>
            <w:shd w:val="clear" w:color="auto" w:fill="auto"/>
            <w:noWrap/>
            <w:vAlign w:val="center"/>
            <w:hideMark/>
          </w:tcPr>
          <w:p w14:paraId="6F6DDD6C"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6</w:t>
            </w:r>
          </w:p>
        </w:tc>
        <w:tc>
          <w:tcPr>
            <w:tcW w:w="5768" w:type="dxa"/>
            <w:shd w:val="clear" w:color="auto" w:fill="auto"/>
            <w:noWrap/>
            <w:vAlign w:val="center"/>
            <w:hideMark/>
          </w:tcPr>
          <w:p w14:paraId="64D46507"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Khuyến nông khu vực Tuy An Bắc</w:t>
            </w:r>
          </w:p>
        </w:tc>
        <w:tc>
          <w:tcPr>
            <w:tcW w:w="2268" w:type="dxa"/>
            <w:shd w:val="clear" w:color="auto" w:fill="auto"/>
            <w:noWrap/>
            <w:vAlign w:val="center"/>
            <w:hideMark/>
          </w:tcPr>
          <w:p w14:paraId="4334B3DB"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H15.50.26.06</w:t>
            </w:r>
          </w:p>
        </w:tc>
        <w:tc>
          <w:tcPr>
            <w:tcW w:w="851" w:type="dxa"/>
            <w:vAlign w:val="center"/>
          </w:tcPr>
          <w:p w14:paraId="57E4AB21"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5482EF44" w14:textId="77777777" w:rsidTr="00AB1CBD">
        <w:tc>
          <w:tcPr>
            <w:tcW w:w="753" w:type="dxa"/>
            <w:shd w:val="clear" w:color="auto" w:fill="auto"/>
            <w:noWrap/>
            <w:vAlign w:val="center"/>
            <w:hideMark/>
          </w:tcPr>
          <w:p w14:paraId="7F85CD90"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7</w:t>
            </w:r>
          </w:p>
        </w:tc>
        <w:tc>
          <w:tcPr>
            <w:tcW w:w="5768" w:type="dxa"/>
            <w:shd w:val="clear" w:color="auto" w:fill="auto"/>
            <w:noWrap/>
            <w:vAlign w:val="center"/>
            <w:hideMark/>
          </w:tcPr>
          <w:p w14:paraId="4B2C03EC"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Khuyến nông khu vực Tuy Hòa</w:t>
            </w:r>
          </w:p>
        </w:tc>
        <w:tc>
          <w:tcPr>
            <w:tcW w:w="2268" w:type="dxa"/>
            <w:shd w:val="clear" w:color="auto" w:fill="auto"/>
            <w:noWrap/>
            <w:vAlign w:val="center"/>
            <w:hideMark/>
          </w:tcPr>
          <w:p w14:paraId="729F6340"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H15.50.26.07</w:t>
            </w:r>
          </w:p>
        </w:tc>
        <w:tc>
          <w:tcPr>
            <w:tcW w:w="851" w:type="dxa"/>
            <w:vAlign w:val="center"/>
          </w:tcPr>
          <w:p w14:paraId="67AF8B61"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3C73F10E" w14:textId="77777777" w:rsidTr="00AB1CBD">
        <w:tc>
          <w:tcPr>
            <w:tcW w:w="753" w:type="dxa"/>
            <w:shd w:val="clear" w:color="auto" w:fill="auto"/>
            <w:noWrap/>
            <w:vAlign w:val="center"/>
            <w:hideMark/>
          </w:tcPr>
          <w:p w14:paraId="3E21D42D"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8</w:t>
            </w:r>
          </w:p>
        </w:tc>
        <w:tc>
          <w:tcPr>
            <w:tcW w:w="5768" w:type="dxa"/>
            <w:shd w:val="clear" w:color="auto" w:fill="auto"/>
            <w:noWrap/>
            <w:vAlign w:val="center"/>
            <w:hideMark/>
          </w:tcPr>
          <w:p w14:paraId="32D59F56"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Khuyến nông khu vực Sông Hinh</w:t>
            </w:r>
          </w:p>
        </w:tc>
        <w:tc>
          <w:tcPr>
            <w:tcW w:w="2268" w:type="dxa"/>
            <w:shd w:val="clear" w:color="auto" w:fill="auto"/>
            <w:noWrap/>
            <w:vAlign w:val="center"/>
            <w:hideMark/>
          </w:tcPr>
          <w:p w14:paraId="484E69AD"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H15.50.26.08</w:t>
            </w:r>
          </w:p>
        </w:tc>
        <w:tc>
          <w:tcPr>
            <w:tcW w:w="851" w:type="dxa"/>
            <w:vAlign w:val="center"/>
          </w:tcPr>
          <w:p w14:paraId="0338FDF9"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329C605F" w14:textId="77777777" w:rsidTr="00AB1CBD">
        <w:tc>
          <w:tcPr>
            <w:tcW w:w="753" w:type="dxa"/>
            <w:shd w:val="clear" w:color="auto" w:fill="auto"/>
            <w:noWrap/>
            <w:vAlign w:val="center"/>
            <w:hideMark/>
          </w:tcPr>
          <w:p w14:paraId="46F37763"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9</w:t>
            </w:r>
          </w:p>
        </w:tc>
        <w:tc>
          <w:tcPr>
            <w:tcW w:w="5768" w:type="dxa"/>
            <w:shd w:val="clear" w:color="auto" w:fill="auto"/>
            <w:noWrap/>
            <w:vAlign w:val="center"/>
            <w:hideMark/>
          </w:tcPr>
          <w:p w14:paraId="0537DE85"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 xml:space="preserve">Trạm giống nông nghiệp Hòa Xuân </w:t>
            </w:r>
          </w:p>
        </w:tc>
        <w:tc>
          <w:tcPr>
            <w:tcW w:w="2268" w:type="dxa"/>
            <w:shd w:val="clear" w:color="auto" w:fill="auto"/>
            <w:noWrap/>
            <w:vAlign w:val="center"/>
            <w:hideMark/>
          </w:tcPr>
          <w:p w14:paraId="4B6047B8"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H15.50.26.09</w:t>
            </w:r>
          </w:p>
        </w:tc>
        <w:tc>
          <w:tcPr>
            <w:tcW w:w="851" w:type="dxa"/>
            <w:vAlign w:val="center"/>
          </w:tcPr>
          <w:p w14:paraId="47AC288C"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5C6E0922" w14:textId="77777777" w:rsidTr="00AB1CBD">
        <w:tc>
          <w:tcPr>
            <w:tcW w:w="753" w:type="dxa"/>
            <w:shd w:val="clear" w:color="auto" w:fill="auto"/>
            <w:noWrap/>
            <w:vAlign w:val="center"/>
            <w:hideMark/>
          </w:tcPr>
          <w:p w14:paraId="3429EA5D"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10</w:t>
            </w:r>
          </w:p>
        </w:tc>
        <w:tc>
          <w:tcPr>
            <w:tcW w:w="5768" w:type="dxa"/>
            <w:shd w:val="clear" w:color="auto" w:fill="auto"/>
            <w:noWrap/>
            <w:vAlign w:val="center"/>
            <w:hideMark/>
          </w:tcPr>
          <w:p w14:paraId="4710C10F"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Trạm giống nông nghiệp Tuy Hòa</w:t>
            </w:r>
          </w:p>
        </w:tc>
        <w:tc>
          <w:tcPr>
            <w:tcW w:w="2268" w:type="dxa"/>
            <w:shd w:val="clear" w:color="auto" w:fill="auto"/>
            <w:noWrap/>
            <w:vAlign w:val="center"/>
            <w:hideMark/>
          </w:tcPr>
          <w:p w14:paraId="68CB3D08"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H15.50.26.10</w:t>
            </w:r>
          </w:p>
        </w:tc>
        <w:tc>
          <w:tcPr>
            <w:tcW w:w="851" w:type="dxa"/>
            <w:vAlign w:val="center"/>
          </w:tcPr>
          <w:p w14:paraId="57F13AEA"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4</w:t>
            </w:r>
          </w:p>
        </w:tc>
      </w:tr>
      <w:tr w:rsidR="00362AF9" w:rsidRPr="00EE4FB7" w14:paraId="0ADF428F" w14:textId="77777777" w:rsidTr="00AB1CBD">
        <w:tc>
          <w:tcPr>
            <w:tcW w:w="753" w:type="dxa"/>
            <w:shd w:val="clear" w:color="auto" w:fill="auto"/>
            <w:noWrap/>
            <w:vAlign w:val="center"/>
            <w:hideMark/>
          </w:tcPr>
          <w:p w14:paraId="04614D4C"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VI</w:t>
            </w:r>
          </w:p>
        </w:tc>
        <w:tc>
          <w:tcPr>
            <w:tcW w:w="5768" w:type="dxa"/>
            <w:shd w:val="clear" w:color="auto" w:fill="auto"/>
            <w:noWrap/>
            <w:vAlign w:val="center"/>
            <w:hideMark/>
          </w:tcPr>
          <w:p w14:paraId="23DF1E53" w14:textId="77777777" w:rsidR="00362AF9" w:rsidRPr="00EE4FB7" w:rsidRDefault="00362AF9" w:rsidP="00AB1CBD">
            <w:pPr>
              <w:spacing w:before="80" w:after="80"/>
              <w:rPr>
                <w:b/>
                <w:bCs/>
                <w:color w:val="000000"/>
                <w:spacing w:val="0"/>
                <w:sz w:val="24"/>
                <w:szCs w:val="24"/>
              </w:rPr>
            </w:pPr>
            <w:r w:rsidRPr="00EE4FB7">
              <w:rPr>
                <w:b/>
                <w:bCs/>
                <w:color w:val="000000"/>
                <w:spacing w:val="0"/>
                <w:sz w:val="24"/>
                <w:szCs w:val="24"/>
              </w:rPr>
              <w:t xml:space="preserve">Chi cục Thủy sản và Biển </w:t>
            </w:r>
          </w:p>
        </w:tc>
        <w:tc>
          <w:tcPr>
            <w:tcW w:w="2268" w:type="dxa"/>
            <w:shd w:val="clear" w:color="auto" w:fill="auto"/>
            <w:noWrap/>
            <w:vAlign w:val="center"/>
            <w:hideMark/>
          </w:tcPr>
          <w:p w14:paraId="419B1518"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H15.50.21</w:t>
            </w:r>
          </w:p>
        </w:tc>
        <w:tc>
          <w:tcPr>
            <w:tcW w:w="851" w:type="dxa"/>
            <w:vAlign w:val="center"/>
          </w:tcPr>
          <w:p w14:paraId="7585035F"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3</w:t>
            </w:r>
          </w:p>
        </w:tc>
      </w:tr>
      <w:tr w:rsidR="00362AF9" w:rsidRPr="00EE4FB7" w14:paraId="16C0AE97" w14:textId="77777777" w:rsidTr="00AB1CBD">
        <w:tc>
          <w:tcPr>
            <w:tcW w:w="753" w:type="dxa"/>
            <w:shd w:val="clear" w:color="auto" w:fill="auto"/>
            <w:noWrap/>
            <w:vAlign w:val="center"/>
            <w:hideMark/>
          </w:tcPr>
          <w:p w14:paraId="320922EB"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w:t>
            </w:r>
          </w:p>
        </w:tc>
        <w:tc>
          <w:tcPr>
            <w:tcW w:w="5768" w:type="dxa"/>
            <w:shd w:val="clear" w:color="auto" w:fill="auto"/>
            <w:noWrap/>
            <w:vAlign w:val="center"/>
            <w:hideMark/>
          </w:tcPr>
          <w:p w14:paraId="238D6957"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Trung tâm đăng kiểm tàu cá</w:t>
            </w:r>
          </w:p>
        </w:tc>
        <w:tc>
          <w:tcPr>
            <w:tcW w:w="2268" w:type="dxa"/>
            <w:shd w:val="clear" w:color="auto" w:fill="auto"/>
            <w:noWrap/>
            <w:vAlign w:val="center"/>
            <w:hideMark/>
          </w:tcPr>
          <w:p w14:paraId="030EEB87"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H15.50.21.01</w:t>
            </w:r>
          </w:p>
        </w:tc>
        <w:tc>
          <w:tcPr>
            <w:tcW w:w="851" w:type="dxa"/>
            <w:vAlign w:val="center"/>
          </w:tcPr>
          <w:p w14:paraId="6E6E4101"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4</w:t>
            </w:r>
          </w:p>
        </w:tc>
      </w:tr>
      <w:tr w:rsidR="00362AF9" w:rsidRPr="00EE4FB7" w14:paraId="7E0696B8" w14:textId="77777777" w:rsidTr="00AB1CBD">
        <w:tc>
          <w:tcPr>
            <w:tcW w:w="753" w:type="dxa"/>
            <w:shd w:val="clear" w:color="auto" w:fill="auto"/>
            <w:noWrap/>
            <w:vAlign w:val="center"/>
            <w:hideMark/>
          </w:tcPr>
          <w:p w14:paraId="78F69E8F"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VII</w:t>
            </w:r>
          </w:p>
        </w:tc>
        <w:tc>
          <w:tcPr>
            <w:tcW w:w="5768" w:type="dxa"/>
            <w:shd w:val="clear" w:color="auto" w:fill="auto"/>
            <w:noWrap/>
            <w:vAlign w:val="center"/>
            <w:hideMark/>
          </w:tcPr>
          <w:p w14:paraId="282DCDA2" w14:textId="77777777" w:rsidR="00362AF9" w:rsidRPr="00EE4FB7" w:rsidRDefault="00362AF9" w:rsidP="00AB1CBD">
            <w:pPr>
              <w:spacing w:before="80" w:after="80"/>
              <w:rPr>
                <w:b/>
                <w:bCs/>
                <w:color w:val="000000"/>
                <w:spacing w:val="0"/>
                <w:sz w:val="24"/>
                <w:szCs w:val="24"/>
              </w:rPr>
            </w:pPr>
            <w:r w:rsidRPr="00EE4FB7">
              <w:rPr>
                <w:b/>
                <w:bCs/>
                <w:color w:val="000000"/>
                <w:spacing w:val="0"/>
                <w:sz w:val="24"/>
                <w:szCs w:val="24"/>
              </w:rPr>
              <w:t>Ban Quản lý cảng cá</w:t>
            </w:r>
          </w:p>
        </w:tc>
        <w:tc>
          <w:tcPr>
            <w:tcW w:w="2268" w:type="dxa"/>
            <w:shd w:val="clear" w:color="auto" w:fill="auto"/>
            <w:noWrap/>
            <w:vAlign w:val="center"/>
            <w:hideMark/>
          </w:tcPr>
          <w:p w14:paraId="00369918"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H15.50.29</w:t>
            </w:r>
          </w:p>
        </w:tc>
        <w:tc>
          <w:tcPr>
            <w:tcW w:w="851" w:type="dxa"/>
            <w:vAlign w:val="center"/>
          </w:tcPr>
          <w:p w14:paraId="499BEE02"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3</w:t>
            </w:r>
          </w:p>
        </w:tc>
      </w:tr>
      <w:tr w:rsidR="00362AF9" w:rsidRPr="00EE4FB7" w14:paraId="097C8765" w14:textId="77777777" w:rsidTr="00AB1CBD">
        <w:tc>
          <w:tcPr>
            <w:tcW w:w="753" w:type="dxa"/>
            <w:shd w:val="clear" w:color="auto" w:fill="auto"/>
            <w:noWrap/>
            <w:vAlign w:val="center"/>
            <w:hideMark/>
          </w:tcPr>
          <w:p w14:paraId="5DD110D2"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w:t>
            </w:r>
          </w:p>
        </w:tc>
        <w:tc>
          <w:tcPr>
            <w:tcW w:w="5768" w:type="dxa"/>
            <w:shd w:val="clear" w:color="auto" w:fill="auto"/>
            <w:noWrap/>
            <w:vAlign w:val="center"/>
            <w:hideMark/>
          </w:tcPr>
          <w:p w14:paraId="387F2B6C"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Cảng cá Phú Lạc</w:t>
            </w:r>
          </w:p>
        </w:tc>
        <w:tc>
          <w:tcPr>
            <w:tcW w:w="2268" w:type="dxa"/>
            <w:shd w:val="clear" w:color="auto" w:fill="auto"/>
            <w:noWrap/>
            <w:vAlign w:val="center"/>
            <w:hideMark/>
          </w:tcPr>
          <w:p w14:paraId="01B18DA1"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H15.50.29.01</w:t>
            </w:r>
          </w:p>
        </w:tc>
        <w:tc>
          <w:tcPr>
            <w:tcW w:w="851" w:type="dxa"/>
            <w:vAlign w:val="center"/>
          </w:tcPr>
          <w:p w14:paraId="1393003B"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5725A864" w14:textId="77777777" w:rsidTr="00AB1CBD">
        <w:tc>
          <w:tcPr>
            <w:tcW w:w="753" w:type="dxa"/>
            <w:shd w:val="clear" w:color="auto" w:fill="auto"/>
            <w:noWrap/>
            <w:vAlign w:val="center"/>
            <w:hideMark/>
          </w:tcPr>
          <w:p w14:paraId="0962DB67"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2</w:t>
            </w:r>
          </w:p>
        </w:tc>
        <w:tc>
          <w:tcPr>
            <w:tcW w:w="5768" w:type="dxa"/>
            <w:shd w:val="clear" w:color="auto" w:fill="auto"/>
            <w:noWrap/>
            <w:vAlign w:val="center"/>
            <w:hideMark/>
          </w:tcPr>
          <w:p w14:paraId="3087AA41"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Cảng cá Tiên Châu</w:t>
            </w:r>
          </w:p>
        </w:tc>
        <w:tc>
          <w:tcPr>
            <w:tcW w:w="2268" w:type="dxa"/>
            <w:shd w:val="clear" w:color="auto" w:fill="auto"/>
            <w:noWrap/>
            <w:vAlign w:val="center"/>
            <w:hideMark/>
          </w:tcPr>
          <w:p w14:paraId="5F9B3D0E"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H15.50.29.02</w:t>
            </w:r>
          </w:p>
        </w:tc>
        <w:tc>
          <w:tcPr>
            <w:tcW w:w="851" w:type="dxa"/>
            <w:vAlign w:val="center"/>
          </w:tcPr>
          <w:p w14:paraId="618219D3"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50144E11" w14:textId="77777777" w:rsidTr="00AB1CBD">
        <w:tc>
          <w:tcPr>
            <w:tcW w:w="753" w:type="dxa"/>
            <w:shd w:val="clear" w:color="auto" w:fill="auto"/>
            <w:noWrap/>
            <w:vAlign w:val="center"/>
            <w:hideMark/>
          </w:tcPr>
          <w:p w14:paraId="5AB9DE04"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3</w:t>
            </w:r>
          </w:p>
        </w:tc>
        <w:tc>
          <w:tcPr>
            <w:tcW w:w="5768" w:type="dxa"/>
            <w:shd w:val="clear" w:color="auto" w:fill="auto"/>
            <w:noWrap/>
            <w:vAlign w:val="center"/>
            <w:hideMark/>
          </w:tcPr>
          <w:p w14:paraId="2787298E"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Cảng cá Dân Phước</w:t>
            </w:r>
          </w:p>
        </w:tc>
        <w:tc>
          <w:tcPr>
            <w:tcW w:w="2268" w:type="dxa"/>
            <w:shd w:val="clear" w:color="auto" w:fill="auto"/>
            <w:noWrap/>
            <w:vAlign w:val="center"/>
            <w:hideMark/>
          </w:tcPr>
          <w:p w14:paraId="0751E7DC"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H15.50.29.03</w:t>
            </w:r>
          </w:p>
        </w:tc>
        <w:tc>
          <w:tcPr>
            <w:tcW w:w="851" w:type="dxa"/>
            <w:vAlign w:val="center"/>
          </w:tcPr>
          <w:p w14:paraId="6C388A08"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54CB963D" w14:textId="77777777" w:rsidTr="00AB1CBD">
        <w:tc>
          <w:tcPr>
            <w:tcW w:w="753" w:type="dxa"/>
            <w:shd w:val="clear" w:color="auto" w:fill="auto"/>
            <w:noWrap/>
            <w:vAlign w:val="center"/>
            <w:hideMark/>
          </w:tcPr>
          <w:p w14:paraId="3603B114"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4</w:t>
            </w:r>
          </w:p>
        </w:tc>
        <w:tc>
          <w:tcPr>
            <w:tcW w:w="5768" w:type="dxa"/>
            <w:shd w:val="clear" w:color="auto" w:fill="auto"/>
            <w:noWrap/>
            <w:vAlign w:val="center"/>
            <w:hideMark/>
          </w:tcPr>
          <w:p w14:paraId="46AD0A02"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Cảng cá Đông Tác</w:t>
            </w:r>
          </w:p>
        </w:tc>
        <w:tc>
          <w:tcPr>
            <w:tcW w:w="2268" w:type="dxa"/>
            <w:shd w:val="clear" w:color="auto" w:fill="auto"/>
            <w:noWrap/>
            <w:vAlign w:val="center"/>
            <w:hideMark/>
          </w:tcPr>
          <w:p w14:paraId="7765BBF9"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H15.50.29.04</w:t>
            </w:r>
          </w:p>
        </w:tc>
        <w:tc>
          <w:tcPr>
            <w:tcW w:w="851" w:type="dxa"/>
            <w:vAlign w:val="center"/>
          </w:tcPr>
          <w:p w14:paraId="14E94A14" w14:textId="77777777" w:rsidR="00362AF9" w:rsidRPr="00EE4FB7" w:rsidRDefault="00362AF9" w:rsidP="00AB1CBD">
            <w:pPr>
              <w:spacing w:before="80" w:after="80"/>
              <w:jc w:val="center"/>
              <w:rPr>
                <w:spacing w:val="0"/>
                <w:sz w:val="24"/>
                <w:szCs w:val="24"/>
              </w:rPr>
            </w:pPr>
            <w:r w:rsidRPr="00EE4FB7">
              <w:rPr>
                <w:color w:val="000000"/>
                <w:spacing w:val="0"/>
                <w:sz w:val="24"/>
                <w:szCs w:val="24"/>
              </w:rPr>
              <w:t>4</w:t>
            </w:r>
          </w:p>
        </w:tc>
      </w:tr>
      <w:tr w:rsidR="00362AF9" w:rsidRPr="00EE4FB7" w14:paraId="5E316B08" w14:textId="77777777" w:rsidTr="00AB1CBD">
        <w:tc>
          <w:tcPr>
            <w:tcW w:w="753" w:type="dxa"/>
            <w:shd w:val="clear" w:color="auto" w:fill="auto"/>
            <w:noWrap/>
            <w:vAlign w:val="center"/>
            <w:hideMark/>
          </w:tcPr>
          <w:p w14:paraId="214F8C1C"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B</w:t>
            </w:r>
          </w:p>
        </w:tc>
        <w:tc>
          <w:tcPr>
            <w:tcW w:w="5768" w:type="dxa"/>
            <w:shd w:val="clear" w:color="auto" w:fill="auto"/>
            <w:noWrap/>
            <w:vAlign w:val="center"/>
            <w:hideMark/>
          </w:tcPr>
          <w:p w14:paraId="03BEE1DF" w14:textId="7D55881C" w:rsidR="00362AF9" w:rsidRPr="00EE4FB7" w:rsidRDefault="00857F5C" w:rsidP="00AB1CBD">
            <w:pPr>
              <w:spacing w:before="80" w:after="80"/>
              <w:rPr>
                <w:b/>
                <w:bCs/>
                <w:color w:val="000000"/>
                <w:spacing w:val="0"/>
                <w:sz w:val="24"/>
                <w:szCs w:val="24"/>
              </w:rPr>
            </w:pPr>
            <w:r>
              <w:rPr>
                <w:b/>
                <w:bCs/>
                <w:color w:val="000000"/>
                <w:spacing w:val="0"/>
                <w:sz w:val="24"/>
                <w:szCs w:val="24"/>
              </w:rPr>
              <w:t xml:space="preserve">Sở Công </w:t>
            </w:r>
            <w:r w:rsidR="00991A7D">
              <w:rPr>
                <w:b/>
                <w:bCs/>
                <w:color w:val="000000"/>
                <w:spacing w:val="0"/>
                <w:sz w:val="24"/>
                <w:szCs w:val="24"/>
                <w:lang w:val="en-US"/>
              </w:rPr>
              <w:t>T</w:t>
            </w:r>
            <w:r w:rsidR="00362AF9" w:rsidRPr="00EE4FB7">
              <w:rPr>
                <w:b/>
                <w:bCs/>
                <w:color w:val="000000"/>
                <w:spacing w:val="0"/>
                <w:sz w:val="24"/>
                <w:szCs w:val="24"/>
              </w:rPr>
              <w:t>hương</w:t>
            </w:r>
          </w:p>
        </w:tc>
        <w:tc>
          <w:tcPr>
            <w:tcW w:w="2268" w:type="dxa"/>
            <w:shd w:val="clear" w:color="auto" w:fill="auto"/>
            <w:noWrap/>
            <w:vAlign w:val="center"/>
            <w:hideMark/>
          </w:tcPr>
          <w:p w14:paraId="4CEBD75E" w14:textId="77777777" w:rsidR="00362AF9" w:rsidRPr="00EE4FB7" w:rsidRDefault="00362AF9" w:rsidP="00AB1CBD">
            <w:pPr>
              <w:spacing w:before="80" w:after="80"/>
              <w:jc w:val="center"/>
              <w:rPr>
                <w:color w:val="000000"/>
                <w:spacing w:val="0"/>
                <w:sz w:val="24"/>
                <w:szCs w:val="24"/>
              </w:rPr>
            </w:pPr>
            <w:r w:rsidRPr="00EE4FB7">
              <w:rPr>
                <w:b/>
                <w:bCs/>
                <w:color w:val="000000"/>
                <w:spacing w:val="0"/>
                <w:sz w:val="24"/>
                <w:szCs w:val="24"/>
              </w:rPr>
              <w:t>H15.03</w:t>
            </w:r>
          </w:p>
        </w:tc>
        <w:tc>
          <w:tcPr>
            <w:tcW w:w="851" w:type="dxa"/>
            <w:vAlign w:val="center"/>
          </w:tcPr>
          <w:p w14:paraId="0EB20333" w14:textId="77777777" w:rsidR="00362AF9" w:rsidRPr="00EE4FB7" w:rsidRDefault="00362AF9" w:rsidP="00AB1CBD">
            <w:pPr>
              <w:spacing w:before="80" w:after="80"/>
              <w:jc w:val="center"/>
              <w:rPr>
                <w:b/>
                <w:color w:val="000000"/>
                <w:spacing w:val="0"/>
                <w:sz w:val="24"/>
                <w:szCs w:val="24"/>
              </w:rPr>
            </w:pPr>
            <w:r w:rsidRPr="00EE4FB7">
              <w:rPr>
                <w:b/>
                <w:color w:val="000000"/>
                <w:spacing w:val="0"/>
                <w:sz w:val="24"/>
                <w:szCs w:val="24"/>
              </w:rPr>
              <w:t>2</w:t>
            </w:r>
          </w:p>
        </w:tc>
      </w:tr>
      <w:tr w:rsidR="00362AF9" w:rsidRPr="00EE4FB7" w14:paraId="15269AE4" w14:textId="77777777" w:rsidTr="00AB1CBD">
        <w:tc>
          <w:tcPr>
            <w:tcW w:w="753" w:type="dxa"/>
            <w:shd w:val="clear" w:color="auto" w:fill="auto"/>
            <w:noWrap/>
            <w:vAlign w:val="center"/>
            <w:hideMark/>
          </w:tcPr>
          <w:p w14:paraId="28E3F1E4"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I</w:t>
            </w:r>
          </w:p>
        </w:tc>
        <w:tc>
          <w:tcPr>
            <w:tcW w:w="5768" w:type="dxa"/>
            <w:shd w:val="clear" w:color="auto" w:fill="auto"/>
            <w:vAlign w:val="center"/>
            <w:hideMark/>
          </w:tcPr>
          <w:p w14:paraId="4BC38574" w14:textId="77777777" w:rsidR="00362AF9" w:rsidRPr="00EE4FB7" w:rsidRDefault="00362AF9" w:rsidP="00AB1CBD">
            <w:pPr>
              <w:spacing w:before="80" w:after="80"/>
              <w:rPr>
                <w:b/>
                <w:bCs/>
                <w:color w:val="000000"/>
                <w:spacing w:val="0"/>
                <w:sz w:val="24"/>
                <w:szCs w:val="24"/>
              </w:rPr>
            </w:pPr>
            <w:r w:rsidRPr="00EE4FB7">
              <w:rPr>
                <w:b/>
                <w:bCs/>
                <w:color w:val="000000"/>
                <w:spacing w:val="0"/>
                <w:sz w:val="24"/>
                <w:szCs w:val="24"/>
              </w:rPr>
              <w:t>Chi cục Quản lý thị trường Đắk Lắk</w:t>
            </w:r>
          </w:p>
        </w:tc>
        <w:tc>
          <w:tcPr>
            <w:tcW w:w="2268" w:type="dxa"/>
            <w:shd w:val="clear" w:color="auto" w:fill="auto"/>
            <w:noWrap/>
            <w:vAlign w:val="center"/>
            <w:hideMark/>
          </w:tcPr>
          <w:p w14:paraId="26E393E0"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H15.03.04</w:t>
            </w:r>
          </w:p>
        </w:tc>
        <w:tc>
          <w:tcPr>
            <w:tcW w:w="851" w:type="dxa"/>
            <w:vAlign w:val="center"/>
          </w:tcPr>
          <w:p w14:paraId="03ACBEF6" w14:textId="77777777" w:rsidR="00362AF9" w:rsidRPr="00EE4FB7" w:rsidRDefault="00362AF9" w:rsidP="00AB1CBD">
            <w:pPr>
              <w:spacing w:before="80" w:after="80"/>
              <w:jc w:val="center"/>
              <w:rPr>
                <w:b/>
                <w:bCs/>
                <w:color w:val="000000"/>
                <w:spacing w:val="0"/>
                <w:sz w:val="24"/>
                <w:szCs w:val="24"/>
              </w:rPr>
            </w:pPr>
            <w:r w:rsidRPr="00EE4FB7">
              <w:rPr>
                <w:b/>
                <w:bCs/>
                <w:color w:val="000000"/>
                <w:spacing w:val="0"/>
                <w:sz w:val="24"/>
                <w:szCs w:val="24"/>
              </w:rPr>
              <w:t>3</w:t>
            </w:r>
          </w:p>
        </w:tc>
      </w:tr>
      <w:tr w:rsidR="00362AF9" w:rsidRPr="00EE4FB7" w14:paraId="6D4417A9" w14:textId="77777777" w:rsidTr="00AB1CBD">
        <w:tc>
          <w:tcPr>
            <w:tcW w:w="753" w:type="dxa"/>
            <w:shd w:val="clear" w:color="auto" w:fill="auto"/>
            <w:noWrap/>
            <w:vAlign w:val="center"/>
            <w:hideMark/>
          </w:tcPr>
          <w:p w14:paraId="0510E729"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1</w:t>
            </w:r>
          </w:p>
        </w:tc>
        <w:tc>
          <w:tcPr>
            <w:tcW w:w="5768" w:type="dxa"/>
            <w:shd w:val="clear" w:color="auto" w:fill="auto"/>
            <w:noWrap/>
            <w:vAlign w:val="center"/>
            <w:hideMark/>
          </w:tcPr>
          <w:p w14:paraId="7480CA8F"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Đội Quản lý thị trường số 1</w:t>
            </w:r>
          </w:p>
        </w:tc>
        <w:tc>
          <w:tcPr>
            <w:tcW w:w="2268" w:type="dxa"/>
            <w:shd w:val="clear" w:color="auto" w:fill="auto"/>
            <w:noWrap/>
            <w:vAlign w:val="center"/>
            <w:hideMark/>
          </w:tcPr>
          <w:p w14:paraId="0BE7D8C6"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H15.03.04.01</w:t>
            </w:r>
          </w:p>
        </w:tc>
        <w:tc>
          <w:tcPr>
            <w:tcW w:w="851" w:type="dxa"/>
            <w:vAlign w:val="center"/>
          </w:tcPr>
          <w:p w14:paraId="5873CB1E"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4</w:t>
            </w:r>
          </w:p>
        </w:tc>
      </w:tr>
      <w:tr w:rsidR="00362AF9" w:rsidRPr="00EE4FB7" w14:paraId="6130C846" w14:textId="77777777" w:rsidTr="00AB1CBD">
        <w:tc>
          <w:tcPr>
            <w:tcW w:w="753" w:type="dxa"/>
            <w:shd w:val="clear" w:color="auto" w:fill="auto"/>
            <w:noWrap/>
            <w:vAlign w:val="center"/>
            <w:hideMark/>
          </w:tcPr>
          <w:p w14:paraId="684C9F76"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lastRenderedPageBreak/>
              <w:t>2</w:t>
            </w:r>
          </w:p>
        </w:tc>
        <w:tc>
          <w:tcPr>
            <w:tcW w:w="5768" w:type="dxa"/>
            <w:shd w:val="clear" w:color="auto" w:fill="auto"/>
            <w:noWrap/>
            <w:vAlign w:val="center"/>
            <w:hideMark/>
          </w:tcPr>
          <w:p w14:paraId="5E8E4F73"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Đội Quản lý thị trường số 2</w:t>
            </w:r>
          </w:p>
        </w:tc>
        <w:tc>
          <w:tcPr>
            <w:tcW w:w="2268" w:type="dxa"/>
            <w:shd w:val="clear" w:color="auto" w:fill="auto"/>
            <w:noWrap/>
            <w:vAlign w:val="center"/>
            <w:hideMark/>
          </w:tcPr>
          <w:p w14:paraId="148AE9F6"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H15.03.04.02</w:t>
            </w:r>
          </w:p>
        </w:tc>
        <w:tc>
          <w:tcPr>
            <w:tcW w:w="851" w:type="dxa"/>
            <w:vAlign w:val="center"/>
          </w:tcPr>
          <w:p w14:paraId="303E4D86"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4</w:t>
            </w:r>
          </w:p>
        </w:tc>
      </w:tr>
      <w:tr w:rsidR="00362AF9" w:rsidRPr="00EE4FB7" w14:paraId="747DDB04" w14:textId="77777777" w:rsidTr="00AB1CBD">
        <w:tc>
          <w:tcPr>
            <w:tcW w:w="753" w:type="dxa"/>
            <w:shd w:val="clear" w:color="auto" w:fill="auto"/>
            <w:noWrap/>
            <w:vAlign w:val="center"/>
            <w:hideMark/>
          </w:tcPr>
          <w:p w14:paraId="278000EB"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3</w:t>
            </w:r>
          </w:p>
        </w:tc>
        <w:tc>
          <w:tcPr>
            <w:tcW w:w="5768" w:type="dxa"/>
            <w:shd w:val="clear" w:color="auto" w:fill="auto"/>
            <w:noWrap/>
            <w:vAlign w:val="center"/>
            <w:hideMark/>
          </w:tcPr>
          <w:p w14:paraId="74B008E4"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Đội Quản lý thị trường số 3</w:t>
            </w:r>
          </w:p>
        </w:tc>
        <w:tc>
          <w:tcPr>
            <w:tcW w:w="2268" w:type="dxa"/>
            <w:shd w:val="clear" w:color="auto" w:fill="auto"/>
            <w:noWrap/>
            <w:vAlign w:val="center"/>
            <w:hideMark/>
          </w:tcPr>
          <w:p w14:paraId="205204A5"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H15.03.04.03</w:t>
            </w:r>
          </w:p>
        </w:tc>
        <w:tc>
          <w:tcPr>
            <w:tcW w:w="851" w:type="dxa"/>
            <w:vAlign w:val="center"/>
          </w:tcPr>
          <w:p w14:paraId="0589047D"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4</w:t>
            </w:r>
          </w:p>
        </w:tc>
      </w:tr>
      <w:tr w:rsidR="00362AF9" w:rsidRPr="00EE4FB7" w14:paraId="532A942F" w14:textId="77777777" w:rsidTr="00AB1CBD">
        <w:tc>
          <w:tcPr>
            <w:tcW w:w="753" w:type="dxa"/>
            <w:shd w:val="clear" w:color="auto" w:fill="auto"/>
            <w:noWrap/>
            <w:vAlign w:val="center"/>
            <w:hideMark/>
          </w:tcPr>
          <w:p w14:paraId="1B481DB8"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4</w:t>
            </w:r>
          </w:p>
        </w:tc>
        <w:tc>
          <w:tcPr>
            <w:tcW w:w="5768" w:type="dxa"/>
            <w:shd w:val="clear" w:color="auto" w:fill="auto"/>
            <w:noWrap/>
            <w:vAlign w:val="center"/>
            <w:hideMark/>
          </w:tcPr>
          <w:p w14:paraId="38A8D9A9"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Đội Quản lý thị trường số 4</w:t>
            </w:r>
          </w:p>
        </w:tc>
        <w:tc>
          <w:tcPr>
            <w:tcW w:w="2268" w:type="dxa"/>
            <w:shd w:val="clear" w:color="auto" w:fill="auto"/>
            <w:noWrap/>
            <w:vAlign w:val="center"/>
            <w:hideMark/>
          </w:tcPr>
          <w:p w14:paraId="40B2FC9D"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H15.03.04.04</w:t>
            </w:r>
          </w:p>
        </w:tc>
        <w:tc>
          <w:tcPr>
            <w:tcW w:w="851" w:type="dxa"/>
            <w:vAlign w:val="center"/>
          </w:tcPr>
          <w:p w14:paraId="2D91F32B"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4</w:t>
            </w:r>
          </w:p>
        </w:tc>
      </w:tr>
      <w:tr w:rsidR="00362AF9" w:rsidRPr="00EE4FB7" w14:paraId="22B83719" w14:textId="77777777" w:rsidTr="00AB1CBD">
        <w:tc>
          <w:tcPr>
            <w:tcW w:w="753" w:type="dxa"/>
            <w:shd w:val="clear" w:color="auto" w:fill="auto"/>
            <w:noWrap/>
            <w:vAlign w:val="center"/>
            <w:hideMark/>
          </w:tcPr>
          <w:p w14:paraId="2383A791"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5</w:t>
            </w:r>
          </w:p>
        </w:tc>
        <w:tc>
          <w:tcPr>
            <w:tcW w:w="5768" w:type="dxa"/>
            <w:shd w:val="clear" w:color="auto" w:fill="auto"/>
            <w:noWrap/>
            <w:vAlign w:val="center"/>
            <w:hideMark/>
          </w:tcPr>
          <w:p w14:paraId="0CC02D03"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Đội Quản lý thị trường số 5</w:t>
            </w:r>
          </w:p>
        </w:tc>
        <w:tc>
          <w:tcPr>
            <w:tcW w:w="2268" w:type="dxa"/>
            <w:shd w:val="clear" w:color="auto" w:fill="auto"/>
            <w:noWrap/>
            <w:vAlign w:val="center"/>
            <w:hideMark/>
          </w:tcPr>
          <w:p w14:paraId="438B7C92"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H15.03.04.05</w:t>
            </w:r>
          </w:p>
        </w:tc>
        <w:tc>
          <w:tcPr>
            <w:tcW w:w="851" w:type="dxa"/>
            <w:vAlign w:val="center"/>
          </w:tcPr>
          <w:p w14:paraId="5936B485"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4</w:t>
            </w:r>
          </w:p>
        </w:tc>
      </w:tr>
      <w:tr w:rsidR="00362AF9" w:rsidRPr="00EE4FB7" w14:paraId="37CC5E61" w14:textId="77777777" w:rsidTr="00AB1CBD">
        <w:tc>
          <w:tcPr>
            <w:tcW w:w="753" w:type="dxa"/>
            <w:shd w:val="clear" w:color="auto" w:fill="auto"/>
            <w:noWrap/>
            <w:vAlign w:val="center"/>
            <w:hideMark/>
          </w:tcPr>
          <w:p w14:paraId="10267953"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6</w:t>
            </w:r>
          </w:p>
        </w:tc>
        <w:tc>
          <w:tcPr>
            <w:tcW w:w="5768" w:type="dxa"/>
            <w:shd w:val="clear" w:color="auto" w:fill="auto"/>
            <w:noWrap/>
            <w:vAlign w:val="center"/>
            <w:hideMark/>
          </w:tcPr>
          <w:p w14:paraId="2F092451" w14:textId="77777777" w:rsidR="00362AF9" w:rsidRPr="00EE4FB7" w:rsidRDefault="00362AF9" w:rsidP="00AB1CBD">
            <w:pPr>
              <w:spacing w:before="80" w:after="80"/>
              <w:rPr>
                <w:color w:val="000000"/>
                <w:spacing w:val="0"/>
                <w:sz w:val="24"/>
                <w:szCs w:val="24"/>
              </w:rPr>
            </w:pPr>
            <w:r w:rsidRPr="00EE4FB7">
              <w:rPr>
                <w:color w:val="000000"/>
                <w:spacing w:val="0"/>
                <w:sz w:val="24"/>
                <w:szCs w:val="24"/>
              </w:rPr>
              <w:t>Đội Quản lý thị trường Thương mại điện tử, cơ động</w:t>
            </w:r>
          </w:p>
        </w:tc>
        <w:tc>
          <w:tcPr>
            <w:tcW w:w="2268" w:type="dxa"/>
            <w:shd w:val="clear" w:color="auto" w:fill="auto"/>
            <w:noWrap/>
            <w:vAlign w:val="center"/>
            <w:hideMark/>
          </w:tcPr>
          <w:p w14:paraId="0CC315FD"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H15.03.04.06</w:t>
            </w:r>
          </w:p>
        </w:tc>
        <w:tc>
          <w:tcPr>
            <w:tcW w:w="851" w:type="dxa"/>
            <w:vAlign w:val="center"/>
          </w:tcPr>
          <w:p w14:paraId="332F473B" w14:textId="77777777" w:rsidR="00362AF9" w:rsidRPr="00EE4FB7" w:rsidRDefault="00362AF9" w:rsidP="00AB1CBD">
            <w:pPr>
              <w:spacing w:before="80" w:after="80"/>
              <w:jc w:val="center"/>
              <w:rPr>
                <w:color w:val="000000"/>
                <w:spacing w:val="0"/>
                <w:sz w:val="24"/>
                <w:szCs w:val="24"/>
              </w:rPr>
            </w:pPr>
            <w:r w:rsidRPr="00EE4FB7">
              <w:rPr>
                <w:color w:val="000000"/>
                <w:spacing w:val="0"/>
                <w:sz w:val="24"/>
                <w:szCs w:val="24"/>
              </w:rPr>
              <w:t>4</w:t>
            </w:r>
          </w:p>
        </w:tc>
      </w:tr>
    </w:tbl>
    <w:p w14:paraId="522A8629" w14:textId="77777777" w:rsidR="00D30CD7" w:rsidRPr="002B603B" w:rsidRDefault="00D30CD7" w:rsidP="00BD7828">
      <w:pPr>
        <w:jc w:val="both"/>
        <w:rPr>
          <w:b/>
          <w:sz w:val="24"/>
          <w:szCs w:val="24"/>
        </w:rPr>
      </w:pPr>
    </w:p>
    <w:sectPr w:rsidR="00D30CD7" w:rsidRPr="002B603B" w:rsidSect="00E36E73">
      <w:headerReference w:type="default" r:id="rId8"/>
      <w:pgSz w:w="11906" w:h="16838" w:code="9"/>
      <w:pgMar w:top="1134" w:right="1134" w:bottom="1701" w:left="1701" w:header="720" w:footer="346"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E428B5" w14:textId="77777777" w:rsidR="00695D5E" w:rsidRDefault="00695D5E">
      <w:r>
        <w:separator/>
      </w:r>
    </w:p>
  </w:endnote>
  <w:endnote w:type="continuationSeparator" w:id="0">
    <w:p w14:paraId="111BC9EC" w14:textId="77777777" w:rsidR="00695D5E" w:rsidRDefault="00695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OpenSymbol">
    <w:altName w:val="Yu Gothic"/>
    <w:charset w:val="02"/>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134323" w14:textId="77777777" w:rsidR="00695D5E" w:rsidRDefault="00695D5E">
      <w:r>
        <w:separator/>
      </w:r>
    </w:p>
  </w:footnote>
  <w:footnote w:type="continuationSeparator" w:id="0">
    <w:p w14:paraId="26298B4C" w14:textId="77777777" w:rsidR="00695D5E" w:rsidRDefault="00695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2FB0F3" w14:textId="63824CC8" w:rsidR="00B022CD" w:rsidRPr="00BA73E7" w:rsidRDefault="00BA73E7" w:rsidP="00BA73E7">
    <w:pPr>
      <w:pStyle w:val="Header"/>
      <w:jc w:val="center"/>
      <w:rPr>
        <w:lang w:val="en-US"/>
      </w:rPr>
    </w:pPr>
    <w:r>
      <w:fldChar w:fldCharType="begin"/>
    </w:r>
    <w:r>
      <w:instrText xml:space="preserve"> PAGE   \* MERGEFORMAT </w:instrText>
    </w:r>
    <w:r>
      <w:fldChar w:fldCharType="separate"/>
    </w:r>
    <w:r w:rsidR="00991A7D">
      <w:rPr>
        <w:noProof/>
      </w:rP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3"/>
    <w:lvl w:ilvl="0">
      <w:start w:val="4"/>
      <w:numFmt w:val="bullet"/>
      <w:lvlText w:val="-"/>
      <w:lvlJc w:val="left"/>
      <w:pPr>
        <w:tabs>
          <w:tab w:val="num" w:pos="0"/>
        </w:tabs>
        <w:ind w:left="1800" w:hanging="360"/>
      </w:pPr>
      <w:rPr>
        <w:rFonts w:ascii="Times New Roman" w:hAnsi="Times New Roman" w:cs="Times New Roman" w:hint="default"/>
        <w:sz w:val="28"/>
        <w:szCs w:val="28"/>
        <w:lang w:val="en-AU"/>
      </w:rPr>
    </w:lvl>
  </w:abstractNum>
  <w:abstractNum w:abstractNumId="1" w15:restartNumberingAfterBreak="0">
    <w:nsid w:val="00000002"/>
    <w:multiLevelType w:val="singleLevel"/>
    <w:tmpl w:val="00000002"/>
    <w:name w:val="WW8Num5"/>
    <w:lvl w:ilvl="0">
      <w:start w:val="4"/>
      <w:numFmt w:val="bullet"/>
      <w:lvlText w:val="-"/>
      <w:lvlJc w:val="left"/>
      <w:pPr>
        <w:tabs>
          <w:tab w:val="num" w:pos="0"/>
        </w:tabs>
        <w:ind w:left="720" w:hanging="360"/>
      </w:pPr>
      <w:rPr>
        <w:rFonts w:ascii="Times New Roman" w:hAnsi="Times New Roman" w:cs="Times New Roman" w:hint="default"/>
        <w:spacing w:val="0"/>
        <w:position w:val="0"/>
        <w:sz w:val="22"/>
        <w:szCs w:val="20"/>
        <w:vertAlign w:val="baseline"/>
        <w:lang w:val="en-AU"/>
      </w:rPr>
    </w:lvl>
  </w:abstractNum>
  <w:abstractNum w:abstractNumId="2" w15:restartNumberingAfterBreak="0">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76C6C67"/>
    <w:multiLevelType w:val="hybridMultilevel"/>
    <w:tmpl w:val="B77CC106"/>
    <w:lvl w:ilvl="0" w:tplc="A41A170E">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4" w15:restartNumberingAfterBreak="0">
    <w:nsid w:val="0EE47363"/>
    <w:multiLevelType w:val="hybridMultilevel"/>
    <w:tmpl w:val="089EF7E6"/>
    <w:lvl w:ilvl="0" w:tplc="4F5005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F9E48CD"/>
    <w:multiLevelType w:val="hybridMultilevel"/>
    <w:tmpl w:val="0D1A201C"/>
    <w:lvl w:ilvl="0" w:tplc="6C3E0A28">
      <w:start w:val="1"/>
      <w:numFmt w:val="decimal"/>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6" w15:restartNumberingAfterBreak="0">
    <w:nsid w:val="136E1228"/>
    <w:multiLevelType w:val="multilevel"/>
    <w:tmpl w:val="9E48B8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14025260"/>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D13837"/>
    <w:multiLevelType w:val="hybridMultilevel"/>
    <w:tmpl w:val="0D1A201C"/>
    <w:lvl w:ilvl="0" w:tplc="6C3E0A28">
      <w:start w:val="1"/>
      <w:numFmt w:val="decimal"/>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9" w15:restartNumberingAfterBreak="0">
    <w:nsid w:val="1D592727"/>
    <w:multiLevelType w:val="multilevel"/>
    <w:tmpl w:val="9A02D4C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E3C1B0F"/>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642C5B"/>
    <w:multiLevelType w:val="hybridMultilevel"/>
    <w:tmpl w:val="C780283E"/>
    <w:lvl w:ilvl="0" w:tplc="CC160DF4">
      <w:numFmt w:val="bullet"/>
      <w:lvlText w:val="-"/>
      <w:lvlJc w:val="left"/>
      <w:pPr>
        <w:ind w:left="1069" w:hanging="360"/>
      </w:pPr>
      <w:rPr>
        <w:rFonts w:ascii="Times New Roman" w:eastAsia="Lucida Sans Unicode"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2" w15:restartNumberingAfterBreak="0">
    <w:nsid w:val="354C6FB7"/>
    <w:multiLevelType w:val="multilevel"/>
    <w:tmpl w:val="04090023"/>
    <w:lvl w:ilvl="0">
      <w:start w:val="1"/>
      <w:numFmt w:val="upperRoman"/>
      <w:pStyle w:val="Heading1"/>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3" w15:restartNumberingAfterBreak="0">
    <w:nsid w:val="37C37314"/>
    <w:multiLevelType w:val="hybridMultilevel"/>
    <w:tmpl w:val="BE20885A"/>
    <w:lvl w:ilvl="0" w:tplc="F4CE49C6">
      <w:numFmt w:val="bullet"/>
      <w:lvlText w:val="-"/>
      <w:lvlJc w:val="left"/>
      <w:pPr>
        <w:ind w:left="1080" w:hanging="360"/>
      </w:pPr>
      <w:rPr>
        <w:rFonts w:ascii="Times New Roman" w:eastAsia="Times New Roman" w:hAnsi="Times New Roman" w:cs="Times New Roman" w:hint="default"/>
        <w:color w:val="auto"/>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4" w15:restartNumberingAfterBreak="0">
    <w:nsid w:val="3FA264A9"/>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8035C4D"/>
    <w:multiLevelType w:val="hybridMultilevel"/>
    <w:tmpl w:val="7C427A32"/>
    <w:lvl w:ilvl="0" w:tplc="D0C6CCC0">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6105490E"/>
    <w:multiLevelType w:val="hybridMultilevel"/>
    <w:tmpl w:val="0D1A201C"/>
    <w:lvl w:ilvl="0" w:tplc="6C3E0A28">
      <w:start w:val="1"/>
      <w:numFmt w:val="decimal"/>
      <w:suff w:val="space"/>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7" w15:restartNumberingAfterBreak="0">
    <w:nsid w:val="6797595B"/>
    <w:multiLevelType w:val="hybridMultilevel"/>
    <w:tmpl w:val="C10468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E80304"/>
    <w:multiLevelType w:val="hybridMultilevel"/>
    <w:tmpl w:val="8258E41C"/>
    <w:lvl w:ilvl="0" w:tplc="87BA76E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A1B55E1"/>
    <w:multiLevelType w:val="hybridMultilevel"/>
    <w:tmpl w:val="CF4E725E"/>
    <w:lvl w:ilvl="0" w:tplc="68B2F7F4">
      <w:numFmt w:val="bullet"/>
      <w:lvlText w:val="-"/>
      <w:lvlJc w:val="left"/>
      <w:pPr>
        <w:tabs>
          <w:tab w:val="num" w:pos="1800"/>
        </w:tabs>
        <w:ind w:left="1800" w:hanging="360"/>
      </w:pPr>
      <w:rPr>
        <w:rFonts w:ascii="Times New Roman" w:eastAsia="Times New Roman" w:hAnsi="Times New Roman" w:cs="Times New Roman"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0" w15:restartNumberingAfterBreak="0">
    <w:nsid w:val="6B4B78DA"/>
    <w:multiLevelType w:val="hybridMultilevel"/>
    <w:tmpl w:val="72BE52A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1B62C28"/>
    <w:multiLevelType w:val="hybridMultilevel"/>
    <w:tmpl w:val="783AAA1E"/>
    <w:lvl w:ilvl="0" w:tplc="042A0017">
      <w:start w:val="1"/>
      <w:numFmt w:val="lowerLetter"/>
      <w:lvlText w:val="%1)"/>
      <w:lvlJc w:val="left"/>
      <w:pPr>
        <w:ind w:left="1212" w:hanging="360"/>
      </w:pPr>
    </w:lvl>
    <w:lvl w:ilvl="1" w:tplc="042A0019" w:tentative="1">
      <w:start w:val="1"/>
      <w:numFmt w:val="lowerLetter"/>
      <w:lvlText w:val="%2."/>
      <w:lvlJc w:val="left"/>
      <w:pPr>
        <w:ind w:left="2008" w:hanging="360"/>
      </w:pPr>
    </w:lvl>
    <w:lvl w:ilvl="2" w:tplc="042A001B" w:tentative="1">
      <w:start w:val="1"/>
      <w:numFmt w:val="lowerRoman"/>
      <w:lvlText w:val="%3."/>
      <w:lvlJc w:val="right"/>
      <w:pPr>
        <w:ind w:left="2728" w:hanging="180"/>
      </w:pPr>
    </w:lvl>
    <w:lvl w:ilvl="3" w:tplc="042A000F" w:tentative="1">
      <w:start w:val="1"/>
      <w:numFmt w:val="decimal"/>
      <w:lvlText w:val="%4."/>
      <w:lvlJc w:val="left"/>
      <w:pPr>
        <w:ind w:left="3448" w:hanging="360"/>
      </w:pPr>
    </w:lvl>
    <w:lvl w:ilvl="4" w:tplc="042A0019" w:tentative="1">
      <w:start w:val="1"/>
      <w:numFmt w:val="lowerLetter"/>
      <w:lvlText w:val="%5."/>
      <w:lvlJc w:val="left"/>
      <w:pPr>
        <w:ind w:left="4168" w:hanging="360"/>
      </w:pPr>
    </w:lvl>
    <w:lvl w:ilvl="5" w:tplc="042A001B" w:tentative="1">
      <w:start w:val="1"/>
      <w:numFmt w:val="lowerRoman"/>
      <w:lvlText w:val="%6."/>
      <w:lvlJc w:val="right"/>
      <w:pPr>
        <w:ind w:left="4888" w:hanging="180"/>
      </w:pPr>
    </w:lvl>
    <w:lvl w:ilvl="6" w:tplc="042A000F" w:tentative="1">
      <w:start w:val="1"/>
      <w:numFmt w:val="decimal"/>
      <w:lvlText w:val="%7."/>
      <w:lvlJc w:val="left"/>
      <w:pPr>
        <w:ind w:left="5608" w:hanging="360"/>
      </w:pPr>
    </w:lvl>
    <w:lvl w:ilvl="7" w:tplc="042A0019" w:tentative="1">
      <w:start w:val="1"/>
      <w:numFmt w:val="lowerLetter"/>
      <w:lvlText w:val="%8."/>
      <w:lvlJc w:val="left"/>
      <w:pPr>
        <w:ind w:left="6328" w:hanging="360"/>
      </w:pPr>
    </w:lvl>
    <w:lvl w:ilvl="8" w:tplc="042A001B" w:tentative="1">
      <w:start w:val="1"/>
      <w:numFmt w:val="lowerRoman"/>
      <w:lvlText w:val="%9."/>
      <w:lvlJc w:val="right"/>
      <w:pPr>
        <w:ind w:left="7048" w:hanging="180"/>
      </w:pPr>
    </w:lvl>
  </w:abstractNum>
  <w:abstractNum w:abstractNumId="22" w15:restartNumberingAfterBreak="0">
    <w:nsid w:val="74AA5F45"/>
    <w:multiLevelType w:val="hybridMultilevel"/>
    <w:tmpl w:val="0D826F5E"/>
    <w:lvl w:ilvl="0" w:tplc="CA68AC5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3" w15:restartNumberingAfterBreak="0">
    <w:nsid w:val="7B704062"/>
    <w:multiLevelType w:val="hybridMultilevel"/>
    <w:tmpl w:val="F7E48400"/>
    <w:lvl w:ilvl="0" w:tplc="7E8EA532">
      <w:start w:val="1"/>
      <w:numFmt w:val="decimal"/>
      <w:suff w:val="spa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57493743">
    <w:abstractNumId w:val="0"/>
  </w:num>
  <w:num w:numId="2" w16cid:durableId="53936681">
    <w:abstractNumId w:val="1"/>
  </w:num>
  <w:num w:numId="3" w16cid:durableId="1662657031">
    <w:abstractNumId w:val="2"/>
  </w:num>
  <w:num w:numId="4" w16cid:durableId="1949850729">
    <w:abstractNumId w:val="16"/>
  </w:num>
  <w:num w:numId="5" w16cid:durableId="9183635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34773244">
    <w:abstractNumId w:val="5"/>
  </w:num>
  <w:num w:numId="7" w16cid:durableId="1637029645">
    <w:abstractNumId w:val="8"/>
  </w:num>
  <w:num w:numId="8" w16cid:durableId="130882212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2979338">
    <w:abstractNumId w:val="12"/>
  </w:num>
  <w:num w:numId="10" w16cid:durableId="1936866407">
    <w:abstractNumId w:val="14"/>
  </w:num>
  <w:num w:numId="11" w16cid:durableId="1309702916">
    <w:abstractNumId w:val="23"/>
  </w:num>
  <w:num w:numId="12" w16cid:durableId="1926721724">
    <w:abstractNumId w:val="7"/>
  </w:num>
  <w:num w:numId="13" w16cid:durableId="2084182071">
    <w:abstractNumId w:val="17"/>
  </w:num>
  <w:num w:numId="14" w16cid:durableId="1755084151">
    <w:abstractNumId w:val="10"/>
  </w:num>
  <w:num w:numId="15" w16cid:durableId="1896113673">
    <w:abstractNumId w:val="21"/>
  </w:num>
  <w:num w:numId="16" w16cid:durableId="1730379147">
    <w:abstractNumId w:val="19"/>
  </w:num>
  <w:num w:numId="17" w16cid:durableId="1534340537">
    <w:abstractNumId w:val="22"/>
  </w:num>
  <w:num w:numId="18" w16cid:durableId="697974408">
    <w:abstractNumId w:val="4"/>
  </w:num>
  <w:num w:numId="19" w16cid:durableId="742529467">
    <w:abstractNumId w:val="20"/>
  </w:num>
  <w:num w:numId="20" w16cid:durableId="1477138132">
    <w:abstractNumId w:val="18"/>
  </w:num>
  <w:num w:numId="21" w16cid:durableId="1324430081">
    <w:abstractNumId w:val="3"/>
  </w:num>
  <w:num w:numId="22" w16cid:durableId="1272011859">
    <w:abstractNumId w:val="15"/>
  </w:num>
  <w:num w:numId="23" w16cid:durableId="826239110">
    <w:abstractNumId w:val="11"/>
  </w:num>
  <w:num w:numId="24" w16cid:durableId="67268500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04013"/>
    <w:rsid w:val="000016F1"/>
    <w:rsid w:val="000021A6"/>
    <w:rsid w:val="00003E37"/>
    <w:rsid w:val="00005451"/>
    <w:rsid w:val="0000671C"/>
    <w:rsid w:val="00006B05"/>
    <w:rsid w:val="00006FA1"/>
    <w:rsid w:val="0000721A"/>
    <w:rsid w:val="00007DCA"/>
    <w:rsid w:val="000112B0"/>
    <w:rsid w:val="00012F55"/>
    <w:rsid w:val="00013249"/>
    <w:rsid w:val="000144F2"/>
    <w:rsid w:val="00014CFA"/>
    <w:rsid w:val="00017B10"/>
    <w:rsid w:val="00020237"/>
    <w:rsid w:val="000202CF"/>
    <w:rsid w:val="00021147"/>
    <w:rsid w:val="0002186F"/>
    <w:rsid w:val="00021FDA"/>
    <w:rsid w:val="00022893"/>
    <w:rsid w:val="00023553"/>
    <w:rsid w:val="00026C70"/>
    <w:rsid w:val="000274C5"/>
    <w:rsid w:val="00030823"/>
    <w:rsid w:val="0003444D"/>
    <w:rsid w:val="000347F1"/>
    <w:rsid w:val="00034B68"/>
    <w:rsid w:val="00035BA1"/>
    <w:rsid w:val="00037E8A"/>
    <w:rsid w:val="000400EF"/>
    <w:rsid w:val="00040CA8"/>
    <w:rsid w:val="00040F9A"/>
    <w:rsid w:val="00041274"/>
    <w:rsid w:val="00043615"/>
    <w:rsid w:val="000471F9"/>
    <w:rsid w:val="00050FBE"/>
    <w:rsid w:val="00051956"/>
    <w:rsid w:val="000526E4"/>
    <w:rsid w:val="00052AC7"/>
    <w:rsid w:val="00052DC1"/>
    <w:rsid w:val="00052DFC"/>
    <w:rsid w:val="00055C2D"/>
    <w:rsid w:val="00055ECE"/>
    <w:rsid w:val="0005642E"/>
    <w:rsid w:val="00063228"/>
    <w:rsid w:val="0006402A"/>
    <w:rsid w:val="00064456"/>
    <w:rsid w:val="00064FF4"/>
    <w:rsid w:val="00065095"/>
    <w:rsid w:val="000669E0"/>
    <w:rsid w:val="000670EE"/>
    <w:rsid w:val="00067962"/>
    <w:rsid w:val="000714DF"/>
    <w:rsid w:val="000733C5"/>
    <w:rsid w:val="0007485B"/>
    <w:rsid w:val="00074890"/>
    <w:rsid w:val="00076673"/>
    <w:rsid w:val="00077124"/>
    <w:rsid w:val="00080754"/>
    <w:rsid w:val="00080CDF"/>
    <w:rsid w:val="00080E91"/>
    <w:rsid w:val="00082D00"/>
    <w:rsid w:val="0008303A"/>
    <w:rsid w:val="000853E1"/>
    <w:rsid w:val="00085691"/>
    <w:rsid w:val="00085AB9"/>
    <w:rsid w:val="0008728A"/>
    <w:rsid w:val="000909EC"/>
    <w:rsid w:val="000911E2"/>
    <w:rsid w:val="00091962"/>
    <w:rsid w:val="00092199"/>
    <w:rsid w:val="000939F7"/>
    <w:rsid w:val="00093F67"/>
    <w:rsid w:val="00094E98"/>
    <w:rsid w:val="00095B93"/>
    <w:rsid w:val="00096323"/>
    <w:rsid w:val="000965C1"/>
    <w:rsid w:val="0009668E"/>
    <w:rsid w:val="00096BC5"/>
    <w:rsid w:val="000A165C"/>
    <w:rsid w:val="000A1786"/>
    <w:rsid w:val="000A2848"/>
    <w:rsid w:val="000A2DEA"/>
    <w:rsid w:val="000A2EEE"/>
    <w:rsid w:val="000A4CDE"/>
    <w:rsid w:val="000A59FE"/>
    <w:rsid w:val="000A5C3A"/>
    <w:rsid w:val="000A5DC8"/>
    <w:rsid w:val="000A63BC"/>
    <w:rsid w:val="000A7674"/>
    <w:rsid w:val="000A7CFC"/>
    <w:rsid w:val="000B3C15"/>
    <w:rsid w:val="000B43FD"/>
    <w:rsid w:val="000B7B3F"/>
    <w:rsid w:val="000B7E97"/>
    <w:rsid w:val="000C0415"/>
    <w:rsid w:val="000C17B3"/>
    <w:rsid w:val="000C2731"/>
    <w:rsid w:val="000C2D49"/>
    <w:rsid w:val="000C2E4F"/>
    <w:rsid w:val="000C2FA5"/>
    <w:rsid w:val="000C3D3B"/>
    <w:rsid w:val="000C3DF3"/>
    <w:rsid w:val="000C45EF"/>
    <w:rsid w:val="000C468B"/>
    <w:rsid w:val="000C4719"/>
    <w:rsid w:val="000C4EED"/>
    <w:rsid w:val="000C57A9"/>
    <w:rsid w:val="000C69F8"/>
    <w:rsid w:val="000C72F6"/>
    <w:rsid w:val="000D31D8"/>
    <w:rsid w:val="000D3629"/>
    <w:rsid w:val="000D3A14"/>
    <w:rsid w:val="000D3A67"/>
    <w:rsid w:val="000D4762"/>
    <w:rsid w:val="000D55CF"/>
    <w:rsid w:val="000D55DE"/>
    <w:rsid w:val="000D5BA8"/>
    <w:rsid w:val="000D6320"/>
    <w:rsid w:val="000D6BB2"/>
    <w:rsid w:val="000D6C89"/>
    <w:rsid w:val="000E070B"/>
    <w:rsid w:val="000E0E41"/>
    <w:rsid w:val="000E1093"/>
    <w:rsid w:val="000E5531"/>
    <w:rsid w:val="000E62E6"/>
    <w:rsid w:val="000E63DC"/>
    <w:rsid w:val="000E6B04"/>
    <w:rsid w:val="000E6CE5"/>
    <w:rsid w:val="000F0592"/>
    <w:rsid w:val="000F24A4"/>
    <w:rsid w:val="000F31C3"/>
    <w:rsid w:val="000F525F"/>
    <w:rsid w:val="000F56DB"/>
    <w:rsid w:val="000F7521"/>
    <w:rsid w:val="000F7919"/>
    <w:rsid w:val="001006B7"/>
    <w:rsid w:val="00100C38"/>
    <w:rsid w:val="00103F6E"/>
    <w:rsid w:val="001044A6"/>
    <w:rsid w:val="001045E8"/>
    <w:rsid w:val="0010571C"/>
    <w:rsid w:val="00106D40"/>
    <w:rsid w:val="0010710A"/>
    <w:rsid w:val="001100E6"/>
    <w:rsid w:val="00110865"/>
    <w:rsid w:val="0011135D"/>
    <w:rsid w:val="00112684"/>
    <w:rsid w:val="001127E2"/>
    <w:rsid w:val="00112A83"/>
    <w:rsid w:val="00112A85"/>
    <w:rsid w:val="00113EA3"/>
    <w:rsid w:val="00115170"/>
    <w:rsid w:val="0011741A"/>
    <w:rsid w:val="00117DF3"/>
    <w:rsid w:val="00117E7D"/>
    <w:rsid w:val="00120D35"/>
    <w:rsid w:val="00121121"/>
    <w:rsid w:val="00121D44"/>
    <w:rsid w:val="001227AE"/>
    <w:rsid w:val="00123A4D"/>
    <w:rsid w:val="00123DCA"/>
    <w:rsid w:val="00124BFB"/>
    <w:rsid w:val="00125C50"/>
    <w:rsid w:val="0013135A"/>
    <w:rsid w:val="0013287D"/>
    <w:rsid w:val="0013383B"/>
    <w:rsid w:val="0013583D"/>
    <w:rsid w:val="00137F63"/>
    <w:rsid w:val="001412EE"/>
    <w:rsid w:val="00142300"/>
    <w:rsid w:val="00144347"/>
    <w:rsid w:val="0014544A"/>
    <w:rsid w:val="00145FD3"/>
    <w:rsid w:val="00146036"/>
    <w:rsid w:val="0014661E"/>
    <w:rsid w:val="00147AA8"/>
    <w:rsid w:val="001528AC"/>
    <w:rsid w:val="00152E37"/>
    <w:rsid w:val="001531FA"/>
    <w:rsid w:val="001537C5"/>
    <w:rsid w:val="0015394F"/>
    <w:rsid w:val="001546D6"/>
    <w:rsid w:val="00155AF0"/>
    <w:rsid w:val="00155EEF"/>
    <w:rsid w:val="001574D2"/>
    <w:rsid w:val="001579A2"/>
    <w:rsid w:val="0016015D"/>
    <w:rsid w:val="00161538"/>
    <w:rsid w:val="00162F24"/>
    <w:rsid w:val="001646FD"/>
    <w:rsid w:val="00166284"/>
    <w:rsid w:val="00166C92"/>
    <w:rsid w:val="00167BC3"/>
    <w:rsid w:val="00170475"/>
    <w:rsid w:val="00170887"/>
    <w:rsid w:val="0017093F"/>
    <w:rsid w:val="00170C54"/>
    <w:rsid w:val="00171AF9"/>
    <w:rsid w:val="00172429"/>
    <w:rsid w:val="00172B75"/>
    <w:rsid w:val="001778AC"/>
    <w:rsid w:val="00181A40"/>
    <w:rsid w:val="001836B6"/>
    <w:rsid w:val="0018563F"/>
    <w:rsid w:val="00186BCE"/>
    <w:rsid w:val="001874AC"/>
    <w:rsid w:val="00193B72"/>
    <w:rsid w:val="00193D62"/>
    <w:rsid w:val="0019462B"/>
    <w:rsid w:val="00195F1C"/>
    <w:rsid w:val="0019698F"/>
    <w:rsid w:val="001A144B"/>
    <w:rsid w:val="001A3CB3"/>
    <w:rsid w:val="001A4BC9"/>
    <w:rsid w:val="001A6EB0"/>
    <w:rsid w:val="001A747D"/>
    <w:rsid w:val="001A7820"/>
    <w:rsid w:val="001A7989"/>
    <w:rsid w:val="001A79E6"/>
    <w:rsid w:val="001B04AB"/>
    <w:rsid w:val="001B0DBB"/>
    <w:rsid w:val="001B0E74"/>
    <w:rsid w:val="001B17ED"/>
    <w:rsid w:val="001B1B0F"/>
    <w:rsid w:val="001B6EF2"/>
    <w:rsid w:val="001B71CB"/>
    <w:rsid w:val="001B7A6A"/>
    <w:rsid w:val="001C26F7"/>
    <w:rsid w:val="001C3375"/>
    <w:rsid w:val="001C3978"/>
    <w:rsid w:val="001C3980"/>
    <w:rsid w:val="001C3E63"/>
    <w:rsid w:val="001C5442"/>
    <w:rsid w:val="001C62BC"/>
    <w:rsid w:val="001C6F99"/>
    <w:rsid w:val="001D017F"/>
    <w:rsid w:val="001D15DA"/>
    <w:rsid w:val="001D1A0D"/>
    <w:rsid w:val="001D1EB8"/>
    <w:rsid w:val="001D22DC"/>
    <w:rsid w:val="001D27C3"/>
    <w:rsid w:val="001D2F5F"/>
    <w:rsid w:val="001D4AAA"/>
    <w:rsid w:val="001D63AF"/>
    <w:rsid w:val="001D6624"/>
    <w:rsid w:val="001D7B0A"/>
    <w:rsid w:val="001E0009"/>
    <w:rsid w:val="001E0659"/>
    <w:rsid w:val="001E06D1"/>
    <w:rsid w:val="001E0B80"/>
    <w:rsid w:val="001E24F9"/>
    <w:rsid w:val="001E256E"/>
    <w:rsid w:val="001E31F2"/>
    <w:rsid w:val="001E56CE"/>
    <w:rsid w:val="001F11A9"/>
    <w:rsid w:val="001F1249"/>
    <w:rsid w:val="001F5C3B"/>
    <w:rsid w:val="001F5D76"/>
    <w:rsid w:val="001F6E27"/>
    <w:rsid w:val="0020153A"/>
    <w:rsid w:val="00202BC2"/>
    <w:rsid w:val="002032DA"/>
    <w:rsid w:val="002038AB"/>
    <w:rsid w:val="00203E48"/>
    <w:rsid w:val="00204013"/>
    <w:rsid w:val="002062A7"/>
    <w:rsid w:val="0020689B"/>
    <w:rsid w:val="00207362"/>
    <w:rsid w:val="002075AA"/>
    <w:rsid w:val="002075AE"/>
    <w:rsid w:val="002108A0"/>
    <w:rsid w:val="00211854"/>
    <w:rsid w:val="00211E9A"/>
    <w:rsid w:val="00216835"/>
    <w:rsid w:val="0021699A"/>
    <w:rsid w:val="00217A63"/>
    <w:rsid w:val="00220A8F"/>
    <w:rsid w:val="00222177"/>
    <w:rsid w:val="00222ADA"/>
    <w:rsid w:val="00223356"/>
    <w:rsid w:val="002243E1"/>
    <w:rsid w:val="002267AC"/>
    <w:rsid w:val="0022775C"/>
    <w:rsid w:val="00227A70"/>
    <w:rsid w:val="002309A7"/>
    <w:rsid w:val="00231346"/>
    <w:rsid w:val="00231556"/>
    <w:rsid w:val="0023195F"/>
    <w:rsid w:val="00232319"/>
    <w:rsid w:val="00232DB7"/>
    <w:rsid w:val="00232DD8"/>
    <w:rsid w:val="00233428"/>
    <w:rsid w:val="00233DCA"/>
    <w:rsid w:val="002349DB"/>
    <w:rsid w:val="00235502"/>
    <w:rsid w:val="00235E23"/>
    <w:rsid w:val="002363C8"/>
    <w:rsid w:val="00236D40"/>
    <w:rsid w:val="00237A84"/>
    <w:rsid w:val="00237D1D"/>
    <w:rsid w:val="00241AC1"/>
    <w:rsid w:val="00242D1A"/>
    <w:rsid w:val="00244E35"/>
    <w:rsid w:val="00246DAB"/>
    <w:rsid w:val="00246E67"/>
    <w:rsid w:val="00251315"/>
    <w:rsid w:val="002528E0"/>
    <w:rsid w:val="00253419"/>
    <w:rsid w:val="00254848"/>
    <w:rsid w:val="00254EF3"/>
    <w:rsid w:val="00255AC8"/>
    <w:rsid w:val="002565CB"/>
    <w:rsid w:val="00257355"/>
    <w:rsid w:val="00257493"/>
    <w:rsid w:val="002606B8"/>
    <w:rsid w:val="00263904"/>
    <w:rsid w:val="00264C6B"/>
    <w:rsid w:val="0026518C"/>
    <w:rsid w:val="002653B6"/>
    <w:rsid w:val="00265929"/>
    <w:rsid w:val="00270866"/>
    <w:rsid w:val="00270A3E"/>
    <w:rsid w:val="00271E32"/>
    <w:rsid w:val="00272E82"/>
    <w:rsid w:val="0027419D"/>
    <w:rsid w:val="0027520A"/>
    <w:rsid w:val="0027521F"/>
    <w:rsid w:val="00275522"/>
    <w:rsid w:val="00275EE6"/>
    <w:rsid w:val="00276C6F"/>
    <w:rsid w:val="00276D02"/>
    <w:rsid w:val="00280E1C"/>
    <w:rsid w:val="002810DB"/>
    <w:rsid w:val="00282C3E"/>
    <w:rsid w:val="002835F5"/>
    <w:rsid w:val="00284BC9"/>
    <w:rsid w:val="002864CD"/>
    <w:rsid w:val="00286B2D"/>
    <w:rsid w:val="00287A14"/>
    <w:rsid w:val="00291118"/>
    <w:rsid w:val="00292305"/>
    <w:rsid w:val="00293389"/>
    <w:rsid w:val="002938EB"/>
    <w:rsid w:val="0029475A"/>
    <w:rsid w:val="00294A2B"/>
    <w:rsid w:val="00295102"/>
    <w:rsid w:val="00295CAC"/>
    <w:rsid w:val="00297408"/>
    <w:rsid w:val="002A05A2"/>
    <w:rsid w:val="002A2FBA"/>
    <w:rsid w:val="002A3655"/>
    <w:rsid w:val="002A3B08"/>
    <w:rsid w:val="002A3F0E"/>
    <w:rsid w:val="002A5B9B"/>
    <w:rsid w:val="002A5FFD"/>
    <w:rsid w:val="002A6300"/>
    <w:rsid w:val="002B023E"/>
    <w:rsid w:val="002B31E4"/>
    <w:rsid w:val="002B3429"/>
    <w:rsid w:val="002B5AC0"/>
    <w:rsid w:val="002B603B"/>
    <w:rsid w:val="002C2023"/>
    <w:rsid w:val="002C2314"/>
    <w:rsid w:val="002C2E9A"/>
    <w:rsid w:val="002C39A1"/>
    <w:rsid w:val="002C410C"/>
    <w:rsid w:val="002D0162"/>
    <w:rsid w:val="002D0242"/>
    <w:rsid w:val="002D05D0"/>
    <w:rsid w:val="002D16BE"/>
    <w:rsid w:val="002D1A2E"/>
    <w:rsid w:val="002D2184"/>
    <w:rsid w:val="002D262C"/>
    <w:rsid w:val="002D3DBC"/>
    <w:rsid w:val="002D41C9"/>
    <w:rsid w:val="002D4946"/>
    <w:rsid w:val="002D4C8A"/>
    <w:rsid w:val="002D4F6E"/>
    <w:rsid w:val="002D56BC"/>
    <w:rsid w:val="002D59A4"/>
    <w:rsid w:val="002D5FE8"/>
    <w:rsid w:val="002D6097"/>
    <w:rsid w:val="002D66E3"/>
    <w:rsid w:val="002E13F3"/>
    <w:rsid w:val="002E2073"/>
    <w:rsid w:val="002E26E4"/>
    <w:rsid w:val="002E6E0B"/>
    <w:rsid w:val="002F026B"/>
    <w:rsid w:val="002F059A"/>
    <w:rsid w:val="002F39E9"/>
    <w:rsid w:val="003000DD"/>
    <w:rsid w:val="00300930"/>
    <w:rsid w:val="0030187E"/>
    <w:rsid w:val="00301F66"/>
    <w:rsid w:val="00302CEE"/>
    <w:rsid w:val="003035A6"/>
    <w:rsid w:val="00303F8F"/>
    <w:rsid w:val="00306467"/>
    <w:rsid w:val="00306795"/>
    <w:rsid w:val="00306965"/>
    <w:rsid w:val="00310614"/>
    <w:rsid w:val="00310E7C"/>
    <w:rsid w:val="00311B79"/>
    <w:rsid w:val="0031356D"/>
    <w:rsid w:val="003135DB"/>
    <w:rsid w:val="00313AAE"/>
    <w:rsid w:val="0031473B"/>
    <w:rsid w:val="00317E18"/>
    <w:rsid w:val="003202E8"/>
    <w:rsid w:val="003207A6"/>
    <w:rsid w:val="00321683"/>
    <w:rsid w:val="00322489"/>
    <w:rsid w:val="0032303C"/>
    <w:rsid w:val="00323FAE"/>
    <w:rsid w:val="0032468D"/>
    <w:rsid w:val="0032491D"/>
    <w:rsid w:val="00330C79"/>
    <w:rsid w:val="00330CC6"/>
    <w:rsid w:val="00331AEF"/>
    <w:rsid w:val="0033240E"/>
    <w:rsid w:val="003326D2"/>
    <w:rsid w:val="00333110"/>
    <w:rsid w:val="00333411"/>
    <w:rsid w:val="00333476"/>
    <w:rsid w:val="00333BA1"/>
    <w:rsid w:val="00333DE7"/>
    <w:rsid w:val="00334EAC"/>
    <w:rsid w:val="003350C2"/>
    <w:rsid w:val="00336402"/>
    <w:rsid w:val="0034194D"/>
    <w:rsid w:val="003422C3"/>
    <w:rsid w:val="00342AE4"/>
    <w:rsid w:val="0034361A"/>
    <w:rsid w:val="00343F82"/>
    <w:rsid w:val="00344429"/>
    <w:rsid w:val="00345237"/>
    <w:rsid w:val="00345676"/>
    <w:rsid w:val="00345A74"/>
    <w:rsid w:val="00345F06"/>
    <w:rsid w:val="003466EF"/>
    <w:rsid w:val="0035043C"/>
    <w:rsid w:val="00350579"/>
    <w:rsid w:val="00350929"/>
    <w:rsid w:val="0035325C"/>
    <w:rsid w:val="00353477"/>
    <w:rsid w:val="0035475B"/>
    <w:rsid w:val="0035543A"/>
    <w:rsid w:val="00355C61"/>
    <w:rsid w:val="00361019"/>
    <w:rsid w:val="0036152B"/>
    <w:rsid w:val="00361ECE"/>
    <w:rsid w:val="00362AF9"/>
    <w:rsid w:val="003667FD"/>
    <w:rsid w:val="00366A81"/>
    <w:rsid w:val="00367AA7"/>
    <w:rsid w:val="003704DB"/>
    <w:rsid w:val="00371D27"/>
    <w:rsid w:val="00376489"/>
    <w:rsid w:val="003811EB"/>
    <w:rsid w:val="0038232E"/>
    <w:rsid w:val="00382BC5"/>
    <w:rsid w:val="003833BA"/>
    <w:rsid w:val="003837F5"/>
    <w:rsid w:val="0038439C"/>
    <w:rsid w:val="003875DB"/>
    <w:rsid w:val="0038764A"/>
    <w:rsid w:val="00387D37"/>
    <w:rsid w:val="00387DCC"/>
    <w:rsid w:val="0039024E"/>
    <w:rsid w:val="0039117B"/>
    <w:rsid w:val="00392326"/>
    <w:rsid w:val="00395E2C"/>
    <w:rsid w:val="003A178D"/>
    <w:rsid w:val="003A243E"/>
    <w:rsid w:val="003A258E"/>
    <w:rsid w:val="003A2F1F"/>
    <w:rsid w:val="003A3F21"/>
    <w:rsid w:val="003A4EA9"/>
    <w:rsid w:val="003A69F4"/>
    <w:rsid w:val="003A6EC0"/>
    <w:rsid w:val="003B0191"/>
    <w:rsid w:val="003B1244"/>
    <w:rsid w:val="003B294F"/>
    <w:rsid w:val="003B2EC8"/>
    <w:rsid w:val="003B5254"/>
    <w:rsid w:val="003C0C5F"/>
    <w:rsid w:val="003C10AB"/>
    <w:rsid w:val="003C1CB9"/>
    <w:rsid w:val="003C3F86"/>
    <w:rsid w:val="003C40E7"/>
    <w:rsid w:val="003C634D"/>
    <w:rsid w:val="003D0288"/>
    <w:rsid w:val="003D0610"/>
    <w:rsid w:val="003D1A45"/>
    <w:rsid w:val="003D34DE"/>
    <w:rsid w:val="003D3CCE"/>
    <w:rsid w:val="003D48F0"/>
    <w:rsid w:val="003D4AFE"/>
    <w:rsid w:val="003D4B71"/>
    <w:rsid w:val="003D5541"/>
    <w:rsid w:val="003E0B42"/>
    <w:rsid w:val="003E0D41"/>
    <w:rsid w:val="003E70C9"/>
    <w:rsid w:val="003E70E3"/>
    <w:rsid w:val="003E7561"/>
    <w:rsid w:val="003F126A"/>
    <w:rsid w:val="003F2D25"/>
    <w:rsid w:val="003F3EA7"/>
    <w:rsid w:val="003F5F82"/>
    <w:rsid w:val="004009BF"/>
    <w:rsid w:val="0040135B"/>
    <w:rsid w:val="00401673"/>
    <w:rsid w:val="004027A2"/>
    <w:rsid w:val="00402EA1"/>
    <w:rsid w:val="00403717"/>
    <w:rsid w:val="00411526"/>
    <w:rsid w:val="004129CB"/>
    <w:rsid w:val="004134D0"/>
    <w:rsid w:val="00413969"/>
    <w:rsid w:val="00414BB0"/>
    <w:rsid w:val="00417054"/>
    <w:rsid w:val="0041735C"/>
    <w:rsid w:val="00420566"/>
    <w:rsid w:val="0042063D"/>
    <w:rsid w:val="00420F39"/>
    <w:rsid w:val="00422E86"/>
    <w:rsid w:val="0042370E"/>
    <w:rsid w:val="00423A76"/>
    <w:rsid w:val="004247D8"/>
    <w:rsid w:val="00425388"/>
    <w:rsid w:val="00426E4C"/>
    <w:rsid w:val="004305B2"/>
    <w:rsid w:val="00430AB2"/>
    <w:rsid w:val="00430CCD"/>
    <w:rsid w:val="00431704"/>
    <w:rsid w:val="00431889"/>
    <w:rsid w:val="00431DCB"/>
    <w:rsid w:val="00433860"/>
    <w:rsid w:val="00433A2D"/>
    <w:rsid w:val="00434433"/>
    <w:rsid w:val="00434FC9"/>
    <w:rsid w:val="00436372"/>
    <w:rsid w:val="004366F8"/>
    <w:rsid w:val="00436709"/>
    <w:rsid w:val="004369D3"/>
    <w:rsid w:val="004372B4"/>
    <w:rsid w:val="0043786C"/>
    <w:rsid w:val="00437877"/>
    <w:rsid w:val="00440FA9"/>
    <w:rsid w:val="00441128"/>
    <w:rsid w:val="0044232A"/>
    <w:rsid w:val="00442A1C"/>
    <w:rsid w:val="0044502F"/>
    <w:rsid w:val="0044688E"/>
    <w:rsid w:val="00447ACD"/>
    <w:rsid w:val="00450AA2"/>
    <w:rsid w:val="0045289D"/>
    <w:rsid w:val="00452F04"/>
    <w:rsid w:val="00452FD9"/>
    <w:rsid w:val="00454C32"/>
    <w:rsid w:val="00457475"/>
    <w:rsid w:val="004606BA"/>
    <w:rsid w:val="00460DBC"/>
    <w:rsid w:val="004619A9"/>
    <w:rsid w:val="00465ED5"/>
    <w:rsid w:val="00467A05"/>
    <w:rsid w:val="00467F23"/>
    <w:rsid w:val="004702F9"/>
    <w:rsid w:val="00473730"/>
    <w:rsid w:val="00473F1E"/>
    <w:rsid w:val="004743B9"/>
    <w:rsid w:val="00474853"/>
    <w:rsid w:val="00476485"/>
    <w:rsid w:val="00476816"/>
    <w:rsid w:val="004769D1"/>
    <w:rsid w:val="00477141"/>
    <w:rsid w:val="00477316"/>
    <w:rsid w:val="00481580"/>
    <w:rsid w:val="00481E88"/>
    <w:rsid w:val="004827E2"/>
    <w:rsid w:val="00483243"/>
    <w:rsid w:val="00483A1A"/>
    <w:rsid w:val="0048519F"/>
    <w:rsid w:val="00485B8D"/>
    <w:rsid w:val="00485EC3"/>
    <w:rsid w:val="00486835"/>
    <w:rsid w:val="00487B9F"/>
    <w:rsid w:val="00490A03"/>
    <w:rsid w:val="004917C6"/>
    <w:rsid w:val="00493298"/>
    <w:rsid w:val="004943BC"/>
    <w:rsid w:val="004953AA"/>
    <w:rsid w:val="004964F6"/>
    <w:rsid w:val="00496977"/>
    <w:rsid w:val="004974FD"/>
    <w:rsid w:val="00497588"/>
    <w:rsid w:val="004A16A6"/>
    <w:rsid w:val="004A1D8E"/>
    <w:rsid w:val="004B0D89"/>
    <w:rsid w:val="004B10D1"/>
    <w:rsid w:val="004B10F1"/>
    <w:rsid w:val="004B1337"/>
    <w:rsid w:val="004B58AB"/>
    <w:rsid w:val="004B5E19"/>
    <w:rsid w:val="004C0475"/>
    <w:rsid w:val="004C12CB"/>
    <w:rsid w:val="004C19C5"/>
    <w:rsid w:val="004C26F1"/>
    <w:rsid w:val="004C4841"/>
    <w:rsid w:val="004C4D73"/>
    <w:rsid w:val="004C5731"/>
    <w:rsid w:val="004C6A03"/>
    <w:rsid w:val="004C6E96"/>
    <w:rsid w:val="004C706F"/>
    <w:rsid w:val="004C7C10"/>
    <w:rsid w:val="004C7F2C"/>
    <w:rsid w:val="004D3534"/>
    <w:rsid w:val="004D3582"/>
    <w:rsid w:val="004D46AA"/>
    <w:rsid w:val="004D5092"/>
    <w:rsid w:val="004D5CFB"/>
    <w:rsid w:val="004D66B2"/>
    <w:rsid w:val="004D6ECF"/>
    <w:rsid w:val="004D7718"/>
    <w:rsid w:val="004E0716"/>
    <w:rsid w:val="004E223B"/>
    <w:rsid w:val="004E26D7"/>
    <w:rsid w:val="004E2C6F"/>
    <w:rsid w:val="004E2E0B"/>
    <w:rsid w:val="004E4B91"/>
    <w:rsid w:val="004E57F3"/>
    <w:rsid w:val="004E64F9"/>
    <w:rsid w:val="004E65AC"/>
    <w:rsid w:val="004E7387"/>
    <w:rsid w:val="004F2155"/>
    <w:rsid w:val="004F22AE"/>
    <w:rsid w:val="004F3308"/>
    <w:rsid w:val="004F6719"/>
    <w:rsid w:val="00501887"/>
    <w:rsid w:val="005020EA"/>
    <w:rsid w:val="00502985"/>
    <w:rsid w:val="00502EC6"/>
    <w:rsid w:val="00503371"/>
    <w:rsid w:val="0050364B"/>
    <w:rsid w:val="00504061"/>
    <w:rsid w:val="00504DB5"/>
    <w:rsid w:val="005056B8"/>
    <w:rsid w:val="005057B2"/>
    <w:rsid w:val="00506C67"/>
    <w:rsid w:val="00510208"/>
    <w:rsid w:val="00511346"/>
    <w:rsid w:val="00511DB5"/>
    <w:rsid w:val="00512532"/>
    <w:rsid w:val="00512AF7"/>
    <w:rsid w:val="0051332E"/>
    <w:rsid w:val="00514453"/>
    <w:rsid w:val="00514748"/>
    <w:rsid w:val="00515A62"/>
    <w:rsid w:val="0051687D"/>
    <w:rsid w:val="00517FE3"/>
    <w:rsid w:val="00521710"/>
    <w:rsid w:val="00521ABA"/>
    <w:rsid w:val="00522691"/>
    <w:rsid w:val="00522D48"/>
    <w:rsid w:val="0052311F"/>
    <w:rsid w:val="00523D88"/>
    <w:rsid w:val="005248F8"/>
    <w:rsid w:val="00524CFB"/>
    <w:rsid w:val="00525D6A"/>
    <w:rsid w:val="0053045D"/>
    <w:rsid w:val="00530584"/>
    <w:rsid w:val="005321A1"/>
    <w:rsid w:val="0053223B"/>
    <w:rsid w:val="00532631"/>
    <w:rsid w:val="0053319D"/>
    <w:rsid w:val="00533CB8"/>
    <w:rsid w:val="00535635"/>
    <w:rsid w:val="00541E02"/>
    <w:rsid w:val="0054418F"/>
    <w:rsid w:val="005442EC"/>
    <w:rsid w:val="00545AB9"/>
    <w:rsid w:val="00546D3A"/>
    <w:rsid w:val="005520BB"/>
    <w:rsid w:val="00553BE9"/>
    <w:rsid w:val="00555B78"/>
    <w:rsid w:val="0055650C"/>
    <w:rsid w:val="00556ECD"/>
    <w:rsid w:val="005571BD"/>
    <w:rsid w:val="0055780F"/>
    <w:rsid w:val="00560511"/>
    <w:rsid w:val="00561AC7"/>
    <w:rsid w:val="00561B1E"/>
    <w:rsid w:val="0056296B"/>
    <w:rsid w:val="005639C4"/>
    <w:rsid w:val="00563ED9"/>
    <w:rsid w:val="00564360"/>
    <w:rsid w:val="0056487C"/>
    <w:rsid w:val="005659BF"/>
    <w:rsid w:val="00565AFF"/>
    <w:rsid w:val="00566CE2"/>
    <w:rsid w:val="00566E30"/>
    <w:rsid w:val="00571962"/>
    <w:rsid w:val="0057381F"/>
    <w:rsid w:val="0057387D"/>
    <w:rsid w:val="00574CA1"/>
    <w:rsid w:val="0057551E"/>
    <w:rsid w:val="00575796"/>
    <w:rsid w:val="005807CD"/>
    <w:rsid w:val="00581714"/>
    <w:rsid w:val="005817ED"/>
    <w:rsid w:val="00582E33"/>
    <w:rsid w:val="00583EDD"/>
    <w:rsid w:val="00585E0F"/>
    <w:rsid w:val="005878F5"/>
    <w:rsid w:val="00587DF1"/>
    <w:rsid w:val="00591001"/>
    <w:rsid w:val="00591B6D"/>
    <w:rsid w:val="00591BED"/>
    <w:rsid w:val="005922D3"/>
    <w:rsid w:val="00592D04"/>
    <w:rsid w:val="00593D9A"/>
    <w:rsid w:val="0059574B"/>
    <w:rsid w:val="00596142"/>
    <w:rsid w:val="00596E7F"/>
    <w:rsid w:val="00596FFE"/>
    <w:rsid w:val="00597A84"/>
    <w:rsid w:val="005A28C0"/>
    <w:rsid w:val="005A2C11"/>
    <w:rsid w:val="005A31D2"/>
    <w:rsid w:val="005A412A"/>
    <w:rsid w:val="005A47B8"/>
    <w:rsid w:val="005A67F1"/>
    <w:rsid w:val="005A77AC"/>
    <w:rsid w:val="005A7821"/>
    <w:rsid w:val="005A7E57"/>
    <w:rsid w:val="005B165D"/>
    <w:rsid w:val="005B41DE"/>
    <w:rsid w:val="005B4C0F"/>
    <w:rsid w:val="005B4E5B"/>
    <w:rsid w:val="005B73E9"/>
    <w:rsid w:val="005C0167"/>
    <w:rsid w:val="005C1126"/>
    <w:rsid w:val="005C14EB"/>
    <w:rsid w:val="005C2237"/>
    <w:rsid w:val="005C23EB"/>
    <w:rsid w:val="005C2C55"/>
    <w:rsid w:val="005C2CEA"/>
    <w:rsid w:val="005C358A"/>
    <w:rsid w:val="005C5495"/>
    <w:rsid w:val="005C5946"/>
    <w:rsid w:val="005C5DFE"/>
    <w:rsid w:val="005C7059"/>
    <w:rsid w:val="005D0E80"/>
    <w:rsid w:val="005D13FB"/>
    <w:rsid w:val="005D2406"/>
    <w:rsid w:val="005D58FD"/>
    <w:rsid w:val="005D5A77"/>
    <w:rsid w:val="005D6F9B"/>
    <w:rsid w:val="005E079B"/>
    <w:rsid w:val="005E67DD"/>
    <w:rsid w:val="005E7C8D"/>
    <w:rsid w:val="005F07A9"/>
    <w:rsid w:val="005F0918"/>
    <w:rsid w:val="005F3FCE"/>
    <w:rsid w:val="005F5E0E"/>
    <w:rsid w:val="005F61D5"/>
    <w:rsid w:val="005F66E8"/>
    <w:rsid w:val="005F749B"/>
    <w:rsid w:val="006002D7"/>
    <w:rsid w:val="00600C42"/>
    <w:rsid w:val="0060479B"/>
    <w:rsid w:val="0060550E"/>
    <w:rsid w:val="00605DB2"/>
    <w:rsid w:val="006077CB"/>
    <w:rsid w:val="00607AFF"/>
    <w:rsid w:val="00607DB1"/>
    <w:rsid w:val="006100B5"/>
    <w:rsid w:val="00611AFA"/>
    <w:rsid w:val="00614C40"/>
    <w:rsid w:val="00615DBF"/>
    <w:rsid w:val="00616800"/>
    <w:rsid w:val="0061692A"/>
    <w:rsid w:val="006170DE"/>
    <w:rsid w:val="006176C8"/>
    <w:rsid w:val="006208A8"/>
    <w:rsid w:val="0062459B"/>
    <w:rsid w:val="00626BB0"/>
    <w:rsid w:val="006302CF"/>
    <w:rsid w:val="00631402"/>
    <w:rsid w:val="006332B2"/>
    <w:rsid w:val="00633974"/>
    <w:rsid w:val="00634CCB"/>
    <w:rsid w:val="00635ECE"/>
    <w:rsid w:val="006425AF"/>
    <w:rsid w:val="0064377C"/>
    <w:rsid w:val="00643D43"/>
    <w:rsid w:val="00643F46"/>
    <w:rsid w:val="0064492A"/>
    <w:rsid w:val="00647133"/>
    <w:rsid w:val="00647D67"/>
    <w:rsid w:val="0065141D"/>
    <w:rsid w:val="00651D2A"/>
    <w:rsid w:val="006536D0"/>
    <w:rsid w:val="00655097"/>
    <w:rsid w:val="00655E89"/>
    <w:rsid w:val="00657717"/>
    <w:rsid w:val="00657740"/>
    <w:rsid w:val="0065774C"/>
    <w:rsid w:val="00657EC6"/>
    <w:rsid w:val="00660F54"/>
    <w:rsid w:val="00663C75"/>
    <w:rsid w:val="00665341"/>
    <w:rsid w:val="00665813"/>
    <w:rsid w:val="00665C02"/>
    <w:rsid w:val="00666444"/>
    <w:rsid w:val="006675AB"/>
    <w:rsid w:val="00667982"/>
    <w:rsid w:val="00670454"/>
    <w:rsid w:val="00673A6E"/>
    <w:rsid w:val="006755BE"/>
    <w:rsid w:val="00675848"/>
    <w:rsid w:val="006758ED"/>
    <w:rsid w:val="006759B7"/>
    <w:rsid w:val="00676CA4"/>
    <w:rsid w:val="006815C3"/>
    <w:rsid w:val="00682C46"/>
    <w:rsid w:val="00686311"/>
    <w:rsid w:val="00690F16"/>
    <w:rsid w:val="00691C20"/>
    <w:rsid w:val="00693E43"/>
    <w:rsid w:val="00695D5E"/>
    <w:rsid w:val="006A066F"/>
    <w:rsid w:val="006A11D3"/>
    <w:rsid w:val="006A2F5C"/>
    <w:rsid w:val="006A3E64"/>
    <w:rsid w:val="006A425F"/>
    <w:rsid w:val="006A4B4B"/>
    <w:rsid w:val="006A4EE6"/>
    <w:rsid w:val="006A5785"/>
    <w:rsid w:val="006B13A5"/>
    <w:rsid w:val="006B6068"/>
    <w:rsid w:val="006C01CC"/>
    <w:rsid w:val="006C2B3A"/>
    <w:rsid w:val="006C32BE"/>
    <w:rsid w:val="006C3A6C"/>
    <w:rsid w:val="006C43AD"/>
    <w:rsid w:val="006C4CD9"/>
    <w:rsid w:val="006C5226"/>
    <w:rsid w:val="006C6086"/>
    <w:rsid w:val="006D3837"/>
    <w:rsid w:val="006D54FE"/>
    <w:rsid w:val="006D5635"/>
    <w:rsid w:val="006D57D4"/>
    <w:rsid w:val="006D7939"/>
    <w:rsid w:val="006E1327"/>
    <w:rsid w:val="006E33CD"/>
    <w:rsid w:val="006E4267"/>
    <w:rsid w:val="006E45E2"/>
    <w:rsid w:val="006E48FA"/>
    <w:rsid w:val="006E5395"/>
    <w:rsid w:val="006E6071"/>
    <w:rsid w:val="006E642B"/>
    <w:rsid w:val="006E6D44"/>
    <w:rsid w:val="006E7429"/>
    <w:rsid w:val="006F00EF"/>
    <w:rsid w:val="006F1C14"/>
    <w:rsid w:val="006F28BB"/>
    <w:rsid w:val="006F494F"/>
    <w:rsid w:val="006F609C"/>
    <w:rsid w:val="006F6F1A"/>
    <w:rsid w:val="006F745E"/>
    <w:rsid w:val="006F7939"/>
    <w:rsid w:val="006F7B5B"/>
    <w:rsid w:val="006F7E60"/>
    <w:rsid w:val="006F7FC6"/>
    <w:rsid w:val="00700194"/>
    <w:rsid w:val="007026FC"/>
    <w:rsid w:val="00705E2A"/>
    <w:rsid w:val="00707EF1"/>
    <w:rsid w:val="00710339"/>
    <w:rsid w:val="00711127"/>
    <w:rsid w:val="00711E58"/>
    <w:rsid w:val="007120E2"/>
    <w:rsid w:val="0071213A"/>
    <w:rsid w:val="0071496F"/>
    <w:rsid w:val="00715624"/>
    <w:rsid w:val="00715638"/>
    <w:rsid w:val="00715E73"/>
    <w:rsid w:val="0071621A"/>
    <w:rsid w:val="00717AC1"/>
    <w:rsid w:val="00722B03"/>
    <w:rsid w:val="00723826"/>
    <w:rsid w:val="0072408C"/>
    <w:rsid w:val="00724B7A"/>
    <w:rsid w:val="007271BA"/>
    <w:rsid w:val="00730E0C"/>
    <w:rsid w:val="00730EFB"/>
    <w:rsid w:val="00731572"/>
    <w:rsid w:val="00731754"/>
    <w:rsid w:val="00731CC9"/>
    <w:rsid w:val="00731DAE"/>
    <w:rsid w:val="0073213F"/>
    <w:rsid w:val="0073219E"/>
    <w:rsid w:val="00732564"/>
    <w:rsid w:val="007357E4"/>
    <w:rsid w:val="007429F9"/>
    <w:rsid w:val="00742C96"/>
    <w:rsid w:val="00743A13"/>
    <w:rsid w:val="00743C63"/>
    <w:rsid w:val="007449F0"/>
    <w:rsid w:val="00744F19"/>
    <w:rsid w:val="00750A7A"/>
    <w:rsid w:val="00751BD7"/>
    <w:rsid w:val="007533EC"/>
    <w:rsid w:val="00753870"/>
    <w:rsid w:val="00754694"/>
    <w:rsid w:val="007547A7"/>
    <w:rsid w:val="00755AB7"/>
    <w:rsid w:val="00757AC6"/>
    <w:rsid w:val="007624B3"/>
    <w:rsid w:val="007640DC"/>
    <w:rsid w:val="00764B14"/>
    <w:rsid w:val="00764C05"/>
    <w:rsid w:val="007655DB"/>
    <w:rsid w:val="00766B1E"/>
    <w:rsid w:val="007700C0"/>
    <w:rsid w:val="007718FA"/>
    <w:rsid w:val="0077424F"/>
    <w:rsid w:val="00775662"/>
    <w:rsid w:val="007811C5"/>
    <w:rsid w:val="007817FC"/>
    <w:rsid w:val="0078216E"/>
    <w:rsid w:val="00782C34"/>
    <w:rsid w:val="00782DF5"/>
    <w:rsid w:val="007836E8"/>
    <w:rsid w:val="00783815"/>
    <w:rsid w:val="00784037"/>
    <w:rsid w:val="00784044"/>
    <w:rsid w:val="00786A0D"/>
    <w:rsid w:val="00787D9B"/>
    <w:rsid w:val="00787E36"/>
    <w:rsid w:val="0079064B"/>
    <w:rsid w:val="00794632"/>
    <w:rsid w:val="00795930"/>
    <w:rsid w:val="007A1144"/>
    <w:rsid w:val="007A1159"/>
    <w:rsid w:val="007A2487"/>
    <w:rsid w:val="007A4715"/>
    <w:rsid w:val="007A4CA1"/>
    <w:rsid w:val="007A59AE"/>
    <w:rsid w:val="007A5F99"/>
    <w:rsid w:val="007A6397"/>
    <w:rsid w:val="007A67A0"/>
    <w:rsid w:val="007B00FE"/>
    <w:rsid w:val="007B1197"/>
    <w:rsid w:val="007B1871"/>
    <w:rsid w:val="007B3937"/>
    <w:rsid w:val="007B451D"/>
    <w:rsid w:val="007C1BFC"/>
    <w:rsid w:val="007C1E14"/>
    <w:rsid w:val="007C2315"/>
    <w:rsid w:val="007C31D3"/>
    <w:rsid w:val="007C3F0D"/>
    <w:rsid w:val="007C562E"/>
    <w:rsid w:val="007C6CF1"/>
    <w:rsid w:val="007D0EDE"/>
    <w:rsid w:val="007D297C"/>
    <w:rsid w:val="007D3840"/>
    <w:rsid w:val="007D3A06"/>
    <w:rsid w:val="007D480D"/>
    <w:rsid w:val="007D64A8"/>
    <w:rsid w:val="007D6A07"/>
    <w:rsid w:val="007E0419"/>
    <w:rsid w:val="007E07D4"/>
    <w:rsid w:val="007E41B6"/>
    <w:rsid w:val="007E44D8"/>
    <w:rsid w:val="007E5149"/>
    <w:rsid w:val="007E5506"/>
    <w:rsid w:val="007E671C"/>
    <w:rsid w:val="007E6EFB"/>
    <w:rsid w:val="007F26EE"/>
    <w:rsid w:val="007F3F73"/>
    <w:rsid w:val="007F5471"/>
    <w:rsid w:val="007F590D"/>
    <w:rsid w:val="007F6D70"/>
    <w:rsid w:val="007F7522"/>
    <w:rsid w:val="007F7C19"/>
    <w:rsid w:val="007F7FC2"/>
    <w:rsid w:val="00800811"/>
    <w:rsid w:val="00800B2F"/>
    <w:rsid w:val="00802D55"/>
    <w:rsid w:val="00803345"/>
    <w:rsid w:val="00804029"/>
    <w:rsid w:val="008065D7"/>
    <w:rsid w:val="0081031E"/>
    <w:rsid w:val="0081199C"/>
    <w:rsid w:val="00811AFF"/>
    <w:rsid w:val="00812377"/>
    <w:rsid w:val="00815E06"/>
    <w:rsid w:val="0081724F"/>
    <w:rsid w:val="00817917"/>
    <w:rsid w:val="00817C0B"/>
    <w:rsid w:val="00817E08"/>
    <w:rsid w:val="00817EC0"/>
    <w:rsid w:val="00820C60"/>
    <w:rsid w:val="00821037"/>
    <w:rsid w:val="00821F8E"/>
    <w:rsid w:val="00822BAE"/>
    <w:rsid w:val="00823B28"/>
    <w:rsid w:val="00827AD0"/>
    <w:rsid w:val="00831612"/>
    <w:rsid w:val="008316C8"/>
    <w:rsid w:val="00831F79"/>
    <w:rsid w:val="0083313A"/>
    <w:rsid w:val="0083320B"/>
    <w:rsid w:val="00833E9C"/>
    <w:rsid w:val="008348E2"/>
    <w:rsid w:val="008357F7"/>
    <w:rsid w:val="00835848"/>
    <w:rsid w:val="00836685"/>
    <w:rsid w:val="00840BC0"/>
    <w:rsid w:val="00840F6B"/>
    <w:rsid w:val="00841CCE"/>
    <w:rsid w:val="008442E8"/>
    <w:rsid w:val="00845A91"/>
    <w:rsid w:val="00845D7E"/>
    <w:rsid w:val="00846DA7"/>
    <w:rsid w:val="00847754"/>
    <w:rsid w:val="00847F06"/>
    <w:rsid w:val="00850259"/>
    <w:rsid w:val="00850268"/>
    <w:rsid w:val="00850A19"/>
    <w:rsid w:val="008515D9"/>
    <w:rsid w:val="008536DA"/>
    <w:rsid w:val="00853A1B"/>
    <w:rsid w:val="00854919"/>
    <w:rsid w:val="008558B5"/>
    <w:rsid w:val="00856994"/>
    <w:rsid w:val="00856BAC"/>
    <w:rsid w:val="00857892"/>
    <w:rsid w:val="00857E25"/>
    <w:rsid w:val="00857F5C"/>
    <w:rsid w:val="008603A1"/>
    <w:rsid w:val="00862030"/>
    <w:rsid w:val="0086304C"/>
    <w:rsid w:val="00863D25"/>
    <w:rsid w:val="00865887"/>
    <w:rsid w:val="00866057"/>
    <w:rsid w:val="00866732"/>
    <w:rsid w:val="00866C49"/>
    <w:rsid w:val="00867C5C"/>
    <w:rsid w:val="00871CD8"/>
    <w:rsid w:val="008724BF"/>
    <w:rsid w:val="00873B74"/>
    <w:rsid w:val="00874CC2"/>
    <w:rsid w:val="008754C6"/>
    <w:rsid w:val="00875A27"/>
    <w:rsid w:val="008765C3"/>
    <w:rsid w:val="0088080C"/>
    <w:rsid w:val="008820C9"/>
    <w:rsid w:val="00882669"/>
    <w:rsid w:val="00882D21"/>
    <w:rsid w:val="00882DE2"/>
    <w:rsid w:val="0088494A"/>
    <w:rsid w:val="0088521F"/>
    <w:rsid w:val="0088535D"/>
    <w:rsid w:val="00885B08"/>
    <w:rsid w:val="00886F6F"/>
    <w:rsid w:val="008900C9"/>
    <w:rsid w:val="008911F6"/>
    <w:rsid w:val="00893CA9"/>
    <w:rsid w:val="0089524D"/>
    <w:rsid w:val="00895DCB"/>
    <w:rsid w:val="00895F13"/>
    <w:rsid w:val="0089614E"/>
    <w:rsid w:val="008965B8"/>
    <w:rsid w:val="008A0155"/>
    <w:rsid w:val="008A1779"/>
    <w:rsid w:val="008A451C"/>
    <w:rsid w:val="008A57DA"/>
    <w:rsid w:val="008A63FD"/>
    <w:rsid w:val="008A755D"/>
    <w:rsid w:val="008B053A"/>
    <w:rsid w:val="008B0F4B"/>
    <w:rsid w:val="008B1221"/>
    <w:rsid w:val="008B22CA"/>
    <w:rsid w:val="008B2BB6"/>
    <w:rsid w:val="008B5332"/>
    <w:rsid w:val="008B689C"/>
    <w:rsid w:val="008C1B0C"/>
    <w:rsid w:val="008C36E0"/>
    <w:rsid w:val="008C36FA"/>
    <w:rsid w:val="008C772E"/>
    <w:rsid w:val="008D0481"/>
    <w:rsid w:val="008D1E13"/>
    <w:rsid w:val="008D2628"/>
    <w:rsid w:val="008D4935"/>
    <w:rsid w:val="008D4AA4"/>
    <w:rsid w:val="008D5023"/>
    <w:rsid w:val="008D5754"/>
    <w:rsid w:val="008D6C0B"/>
    <w:rsid w:val="008D7B4D"/>
    <w:rsid w:val="008E129E"/>
    <w:rsid w:val="008E2A90"/>
    <w:rsid w:val="008E2B89"/>
    <w:rsid w:val="008E4D32"/>
    <w:rsid w:val="008E7084"/>
    <w:rsid w:val="008E7382"/>
    <w:rsid w:val="008F05AF"/>
    <w:rsid w:val="008F240C"/>
    <w:rsid w:val="008F3299"/>
    <w:rsid w:val="008F32AE"/>
    <w:rsid w:val="008F51D0"/>
    <w:rsid w:val="008F5E84"/>
    <w:rsid w:val="008F6BA6"/>
    <w:rsid w:val="008F7092"/>
    <w:rsid w:val="00900C54"/>
    <w:rsid w:val="00900F8B"/>
    <w:rsid w:val="00901AF8"/>
    <w:rsid w:val="00902BDC"/>
    <w:rsid w:val="00904DEE"/>
    <w:rsid w:val="00905BD3"/>
    <w:rsid w:val="009067CF"/>
    <w:rsid w:val="00907BBD"/>
    <w:rsid w:val="0091231F"/>
    <w:rsid w:val="009129C2"/>
    <w:rsid w:val="00914CC1"/>
    <w:rsid w:val="0091625E"/>
    <w:rsid w:val="00916E56"/>
    <w:rsid w:val="00916E66"/>
    <w:rsid w:val="00920E51"/>
    <w:rsid w:val="00923839"/>
    <w:rsid w:val="00924C14"/>
    <w:rsid w:val="00925DFA"/>
    <w:rsid w:val="00926B2E"/>
    <w:rsid w:val="00931927"/>
    <w:rsid w:val="00935022"/>
    <w:rsid w:val="00936037"/>
    <w:rsid w:val="009374B5"/>
    <w:rsid w:val="00937967"/>
    <w:rsid w:val="00940128"/>
    <w:rsid w:val="009401EE"/>
    <w:rsid w:val="00940CFC"/>
    <w:rsid w:val="00941372"/>
    <w:rsid w:val="009421D6"/>
    <w:rsid w:val="009453B3"/>
    <w:rsid w:val="00946741"/>
    <w:rsid w:val="00947D2B"/>
    <w:rsid w:val="00951686"/>
    <w:rsid w:val="00951799"/>
    <w:rsid w:val="0095369A"/>
    <w:rsid w:val="0095478C"/>
    <w:rsid w:val="00954FE0"/>
    <w:rsid w:val="009554B9"/>
    <w:rsid w:val="00956AB8"/>
    <w:rsid w:val="00957676"/>
    <w:rsid w:val="009619BE"/>
    <w:rsid w:val="00961B48"/>
    <w:rsid w:val="00961EE7"/>
    <w:rsid w:val="00962C2B"/>
    <w:rsid w:val="00966AFE"/>
    <w:rsid w:val="00966E58"/>
    <w:rsid w:val="00970437"/>
    <w:rsid w:val="009722C2"/>
    <w:rsid w:val="00972430"/>
    <w:rsid w:val="00972F19"/>
    <w:rsid w:val="009732F3"/>
    <w:rsid w:val="00973C6C"/>
    <w:rsid w:val="00973D30"/>
    <w:rsid w:val="00974C0C"/>
    <w:rsid w:val="00974CCC"/>
    <w:rsid w:val="00982B72"/>
    <w:rsid w:val="00983818"/>
    <w:rsid w:val="00983861"/>
    <w:rsid w:val="009838DA"/>
    <w:rsid w:val="00985317"/>
    <w:rsid w:val="009859AF"/>
    <w:rsid w:val="009861F3"/>
    <w:rsid w:val="00986A9D"/>
    <w:rsid w:val="00986C68"/>
    <w:rsid w:val="0099029A"/>
    <w:rsid w:val="009909FF"/>
    <w:rsid w:val="00990CF2"/>
    <w:rsid w:val="00991A7D"/>
    <w:rsid w:val="0099219D"/>
    <w:rsid w:val="0099373F"/>
    <w:rsid w:val="00993C47"/>
    <w:rsid w:val="00994AC8"/>
    <w:rsid w:val="009957D7"/>
    <w:rsid w:val="00996ED3"/>
    <w:rsid w:val="00997A6C"/>
    <w:rsid w:val="009A02C0"/>
    <w:rsid w:val="009A0AD4"/>
    <w:rsid w:val="009A1DFB"/>
    <w:rsid w:val="009A2F60"/>
    <w:rsid w:val="009A51A1"/>
    <w:rsid w:val="009A5C4E"/>
    <w:rsid w:val="009A70D6"/>
    <w:rsid w:val="009B1FD9"/>
    <w:rsid w:val="009B292E"/>
    <w:rsid w:val="009B3C66"/>
    <w:rsid w:val="009B3D08"/>
    <w:rsid w:val="009B410A"/>
    <w:rsid w:val="009B6BAA"/>
    <w:rsid w:val="009C243D"/>
    <w:rsid w:val="009C2BE7"/>
    <w:rsid w:val="009C6346"/>
    <w:rsid w:val="009C652D"/>
    <w:rsid w:val="009C7D32"/>
    <w:rsid w:val="009D0100"/>
    <w:rsid w:val="009D1FAB"/>
    <w:rsid w:val="009D2054"/>
    <w:rsid w:val="009D2CD2"/>
    <w:rsid w:val="009D3015"/>
    <w:rsid w:val="009D39CA"/>
    <w:rsid w:val="009D4122"/>
    <w:rsid w:val="009D6A85"/>
    <w:rsid w:val="009E06BF"/>
    <w:rsid w:val="009E136E"/>
    <w:rsid w:val="009E24E7"/>
    <w:rsid w:val="009E2D61"/>
    <w:rsid w:val="009E2EFA"/>
    <w:rsid w:val="009E4F5E"/>
    <w:rsid w:val="009F4C66"/>
    <w:rsid w:val="009F5212"/>
    <w:rsid w:val="009F5FEC"/>
    <w:rsid w:val="009F6125"/>
    <w:rsid w:val="009F66C1"/>
    <w:rsid w:val="009F67D4"/>
    <w:rsid w:val="009F6B6F"/>
    <w:rsid w:val="00A004FF"/>
    <w:rsid w:val="00A02E0D"/>
    <w:rsid w:val="00A04520"/>
    <w:rsid w:val="00A047CD"/>
    <w:rsid w:val="00A04D07"/>
    <w:rsid w:val="00A05466"/>
    <w:rsid w:val="00A05EA1"/>
    <w:rsid w:val="00A0633C"/>
    <w:rsid w:val="00A06374"/>
    <w:rsid w:val="00A06DE7"/>
    <w:rsid w:val="00A1041D"/>
    <w:rsid w:val="00A1082D"/>
    <w:rsid w:val="00A10B79"/>
    <w:rsid w:val="00A11019"/>
    <w:rsid w:val="00A11591"/>
    <w:rsid w:val="00A11637"/>
    <w:rsid w:val="00A11874"/>
    <w:rsid w:val="00A130E5"/>
    <w:rsid w:val="00A13B99"/>
    <w:rsid w:val="00A1520D"/>
    <w:rsid w:val="00A1743D"/>
    <w:rsid w:val="00A201CF"/>
    <w:rsid w:val="00A2039F"/>
    <w:rsid w:val="00A205C0"/>
    <w:rsid w:val="00A20FE5"/>
    <w:rsid w:val="00A21F15"/>
    <w:rsid w:val="00A2380F"/>
    <w:rsid w:val="00A24760"/>
    <w:rsid w:val="00A250D5"/>
    <w:rsid w:val="00A25326"/>
    <w:rsid w:val="00A254CB"/>
    <w:rsid w:val="00A30389"/>
    <w:rsid w:val="00A30F2E"/>
    <w:rsid w:val="00A30FC9"/>
    <w:rsid w:val="00A32428"/>
    <w:rsid w:val="00A3298C"/>
    <w:rsid w:val="00A34345"/>
    <w:rsid w:val="00A350EC"/>
    <w:rsid w:val="00A358EB"/>
    <w:rsid w:val="00A35B0B"/>
    <w:rsid w:val="00A36808"/>
    <w:rsid w:val="00A36E4C"/>
    <w:rsid w:val="00A37FCD"/>
    <w:rsid w:val="00A40393"/>
    <w:rsid w:val="00A41225"/>
    <w:rsid w:val="00A41952"/>
    <w:rsid w:val="00A42521"/>
    <w:rsid w:val="00A42B0C"/>
    <w:rsid w:val="00A448EE"/>
    <w:rsid w:val="00A462A5"/>
    <w:rsid w:val="00A46DFF"/>
    <w:rsid w:val="00A51AE0"/>
    <w:rsid w:val="00A53379"/>
    <w:rsid w:val="00A538D6"/>
    <w:rsid w:val="00A54851"/>
    <w:rsid w:val="00A55679"/>
    <w:rsid w:val="00A559EA"/>
    <w:rsid w:val="00A56B5E"/>
    <w:rsid w:val="00A57846"/>
    <w:rsid w:val="00A617BC"/>
    <w:rsid w:val="00A62B8C"/>
    <w:rsid w:val="00A63646"/>
    <w:rsid w:val="00A63872"/>
    <w:rsid w:val="00A63B3F"/>
    <w:rsid w:val="00A66890"/>
    <w:rsid w:val="00A6733C"/>
    <w:rsid w:val="00A70DFD"/>
    <w:rsid w:val="00A71DEB"/>
    <w:rsid w:val="00A72522"/>
    <w:rsid w:val="00A7264F"/>
    <w:rsid w:val="00A732B4"/>
    <w:rsid w:val="00A73331"/>
    <w:rsid w:val="00A7360E"/>
    <w:rsid w:val="00A755E9"/>
    <w:rsid w:val="00A75DFB"/>
    <w:rsid w:val="00A7751C"/>
    <w:rsid w:val="00A77705"/>
    <w:rsid w:val="00A7782D"/>
    <w:rsid w:val="00A77FA9"/>
    <w:rsid w:val="00A80148"/>
    <w:rsid w:val="00A80804"/>
    <w:rsid w:val="00A809A5"/>
    <w:rsid w:val="00A812F4"/>
    <w:rsid w:val="00A81D54"/>
    <w:rsid w:val="00A81F92"/>
    <w:rsid w:val="00A83529"/>
    <w:rsid w:val="00A86E77"/>
    <w:rsid w:val="00A87280"/>
    <w:rsid w:val="00A876D5"/>
    <w:rsid w:val="00A90A9F"/>
    <w:rsid w:val="00A90FBB"/>
    <w:rsid w:val="00A9204D"/>
    <w:rsid w:val="00A921D6"/>
    <w:rsid w:val="00A92B6C"/>
    <w:rsid w:val="00A92D23"/>
    <w:rsid w:val="00A938AD"/>
    <w:rsid w:val="00A95E47"/>
    <w:rsid w:val="00A979F3"/>
    <w:rsid w:val="00AA026B"/>
    <w:rsid w:val="00AA276A"/>
    <w:rsid w:val="00AA43F1"/>
    <w:rsid w:val="00AA4D62"/>
    <w:rsid w:val="00AA5779"/>
    <w:rsid w:val="00AB0D83"/>
    <w:rsid w:val="00AB0DF9"/>
    <w:rsid w:val="00AB1CBD"/>
    <w:rsid w:val="00AB461F"/>
    <w:rsid w:val="00AB5CA2"/>
    <w:rsid w:val="00AB5EBE"/>
    <w:rsid w:val="00AB7536"/>
    <w:rsid w:val="00AB7581"/>
    <w:rsid w:val="00AB7900"/>
    <w:rsid w:val="00AC0542"/>
    <w:rsid w:val="00AC120E"/>
    <w:rsid w:val="00AC3DC9"/>
    <w:rsid w:val="00AC43EF"/>
    <w:rsid w:val="00AC56A7"/>
    <w:rsid w:val="00AC690A"/>
    <w:rsid w:val="00AC6B27"/>
    <w:rsid w:val="00AC7518"/>
    <w:rsid w:val="00AC7CCA"/>
    <w:rsid w:val="00AD1ACB"/>
    <w:rsid w:val="00AD1FD4"/>
    <w:rsid w:val="00AD4717"/>
    <w:rsid w:val="00AD4A33"/>
    <w:rsid w:val="00AD5F91"/>
    <w:rsid w:val="00AD6C20"/>
    <w:rsid w:val="00AD7158"/>
    <w:rsid w:val="00AD7B74"/>
    <w:rsid w:val="00AE0DA5"/>
    <w:rsid w:val="00AE0DC4"/>
    <w:rsid w:val="00AE1AE5"/>
    <w:rsid w:val="00AE2225"/>
    <w:rsid w:val="00AE31BA"/>
    <w:rsid w:val="00AE3334"/>
    <w:rsid w:val="00AE3C57"/>
    <w:rsid w:val="00AE61CD"/>
    <w:rsid w:val="00AE6234"/>
    <w:rsid w:val="00AE7427"/>
    <w:rsid w:val="00AE7BA9"/>
    <w:rsid w:val="00AF01A9"/>
    <w:rsid w:val="00AF0495"/>
    <w:rsid w:val="00AF1414"/>
    <w:rsid w:val="00AF1BC1"/>
    <w:rsid w:val="00AF347D"/>
    <w:rsid w:val="00AF37AA"/>
    <w:rsid w:val="00AF4D98"/>
    <w:rsid w:val="00AF5A58"/>
    <w:rsid w:val="00AF6A2E"/>
    <w:rsid w:val="00B01A4F"/>
    <w:rsid w:val="00B022CD"/>
    <w:rsid w:val="00B02E38"/>
    <w:rsid w:val="00B03B9E"/>
    <w:rsid w:val="00B03F26"/>
    <w:rsid w:val="00B13593"/>
    <w:rsid w:val="00B14E38"/>
    <w:rsid w:val="00B15674"/>
    <w:rsid w:val="00B1652E"/>
    <w:rsid w:val="00B16AA3"/>
    <w:rsid w:val="00B216B0"/>
    <w:rsid w:val="00B21EDD"/>
    <w:rsid w:val="00B2223A"/>
    <w:rsid w:val="00B2398F"/>
    <w:rsid w:val="00B24A2B"/>
    <w:rsid w:val="00B24DC9"/>
    <w:rsid w:val="00B25D2B"/>
    <w:rsid w:val="00B260B6"/>
    <w:rsid w:val="00B31199"/>
    <w:rsid w:val="00B327A0"/>
    <w:rsid w:val="00B328B4"/>
    <w:rsid w:val="00B342B1"/>
    <w:rsid w:val="00B34DB5"/>
    <w:rsid w:val="00B35278"/>
    <w:rsid w:val="00B36186"/>
    <w:rsid w:val="00B36A4E"/>
    <w:rsid w:val="00B4091C"/>
    <w:rsid w:val="00B412E1"/>
    <w:rsid w:val="00B41A3A"/>
    <w:rsid w:val="00B41E06"/>
    <w:rsid w:val="00B4492A"/>
    <w:rsid w:val="00B44D81"/>
    <w:rsid w:val="00B475EB"/>
    <w:rsid w:val="00B5154D"/>
    <w:rsid w:val="00B51AED"/>
    <w:rsid w:val="00B53093"/>
    <w:rsid w:val="00B531CB"/>
    <w:rsid w:val="00B537E5"/>
    <w:rsid w:val="00B53B01"/>
    <w:rsid w:val="00B54A7E"/>
    <w:rsid w:val="00B550BA"/>
    <w:rsid w:val="00B55B9A"/>
    <w:rsid w:val="00B56992"/>
    <w:rsid w:val="00B6011C"/>
    <w:rsid w:val="00B60321"/>
    <w:rsid w:val="00B60862"/>
    <w:rsid w:val="00B60AF9"/>
    <w:rsid w:val="00B60D66"/>
    <w:rsid w:val="00B6614F"/>
    <w:rsid w:val="00B66A2D"/>
    <w:rsid w:val="00B66A63"/>
    <w:rsid w:val="00B66E77"/>
    <w:rsid w:val="00B72988"/>
    <w:rsid w:val="00B72D48"/>
    <w:rsid w:val="00B75607"/>
    <w:rsid w:val="00B777A5"/>
    <w:rsid w:val="00B77D42"/>
    <w:rsid w:val="00B8307D"/>
    <w:rsid w:val="00B85AF2"/>
    <w:rsid w:val="00B85B90"/>
    <w:rsid w:val="00B86308"/>
    <w:rsid w:val="00B87EE0"/>
    <w:rsid w:val="00B90362"/>
    <w:rsid w:val="00B91511"/>
    <w:rsid w:val="00B9221E"/>
    <w:rsid w:val="00B94B19"/>
    <w:rsid w:val="00B9573A"/>
    <w:rsid w:val="00B95C99"/>
    <w:rsid w:val="00B95DB6"/>
    <w:rsid w:val="00B95EC5"/>
    <w:rsid w:val="00B97564"/>
    <w:rsid w:val="00B97C95"/>
    <w:rsid w:val="00BA0AF0"/>
    <w:rsid w:val="00BA0DE6"/>
    <w:rsid w:val="00BA0F9E"/>
    <w:rsid w:val="00BA0FDA"/>
    <w:rsid w:val="00BA24E6"/>
    <w:rsid w:val="00BA2D31"/>
    <w:rsid w:val="00BA3087"/>
    <w:rsid w:val="00BA423D"/>
    <w:rsid w:val="00BA4697"/>
    <w:rsid w:val="00BA4811"/>
    <w:rsid w:val="00BA4B35"/>
    <w:rsid w:val="00BA73E7"/>
    <w:rsid w:val="00BB01E5"/>
    <w:rsid w:val="00BB0251"/>
    <w:rsid w:val="00BB1A95"/>
    <w:rsid w:val="00BB5BB2"/>
    <w:rsid w:val="00BB72B7"/>
    <w:rsid w:val="00BC002B"/>
    <w:rsid w:val="00BC25F5"/>
    <w:rsid w:val="00BC30C0"/>
    <w:rsid w:val="00BC3D47"/>
    <w:rsid w:val="00BC434D"/>
    <w:rsid w:val="00BC59D5"/>
    <w:rsid w:val="00BC5B3B"/>
    <w:rsid w:val="00BC65B1"/>
    <w:rsid w:val="00BC75C4"/>
    <w:rsid w:val="00BD18F7"/>
    <w:rsid w:val="00BD28B8"/>
    <w:rsid w:val="00BD42E2"/>
    <w:rsid w:val="00BD5047"/>
    <w:rsid w:val="00BD7828"/>
    <w:rsid w:val="00BD7E26"/>
    <w:rsid w:val="00BE14B0"/>
    <w:rsid w:val="00BE24D8"/>
    <w:rsid w:val="00BE2591"/>
    <w:rsid w:val="00BE31D2"/>
    <w:rsid w:val="00BE40EA"/>
    <w:rsid w:val="00BE6672"/>
    <w:rsid w:val="00BE7604"/>
    <w:rsid w:val="00BE7610"/>
    <w:rsid w:val="00BE7769"/>
    <w:rsid w:val="00BF05AE"/>
    <w:rsid w:val="00BF0AE1"/>
    <w:rsid w:val="00BF1A1B"/>
    <w:rsid w:val="00BF1CC8"/>
    <w:rsid w:val="00BF3D08"/>
    <w:rsid w:val="00BF47FB"/>
    <w:rsid w:val="00BF5FAD"/>
    <w:rsid w:val="00BF6B1E"/>
    <w:rsid w:val="00BF709F"/>
    <w:rsid w:val="00BF7283"/>
    <w:rsid w:val="00BF75D1"/>
    <w:rsid w:val="00BF7BE0"/>
    <w:rsid w:val="00C0031F"/>
    <w:rsid w:val="00C00328"/>
    <w:rsid w:val="00C00438"/>
    <w:rsid w:val="00C005B2"/>
    <w:rsid w:val="00C01F0A"/>
    <w:rsid w:val="00C03542"/>
    <w:rsid w:val="00C037D0"/>
    <w:rsid w:val="00C03B02"/>
    <w:rsid w:val="00C04E88"/>
    <w:rsid w:val="00C05142"/>
    <w:rsid w:val="00C05338"/>
    <w:rsid w:val="00C05D29"/>
    <w:rsid w:val="00C076AA"/>
    <w:rsid w:val="00C10156"/>
    <w:rsid w:val="00C10F55"/>
    <w:rsid w:val="00C110F9"/>
    <w:rsid w:val="00C1358F"/>
    <w:rsid w:val="00C1429B"/>
    <w:rsid w:val="00C148AB"/>
    <w:rsid w:val="00C15598"/>
    <w:rsid w:val="00C15D6C"/>
    <w:rsid w:val="00C1615B"/>
    <w:rsid w:val="00C167A1"/>
    <w:rsid w:val="00C16940"/>
    <w:rsid w:val="00C17E38"/>
    <w:rsid w:val="00C20660"/>
    <w:rsid w:val="00C207C8"/>
    <w:rsid w:val="00C207F1"/>
    <w:rsid w:val="00C22035"/>
    <w:rsid w:val="00C224F5"/>
    <w:rsid w:val="00C22566"/>
    <w:rsid w:val="00C234AC"/>
    <w:rsid w:val="00C23965"/>
    <w:rsid w:val="00C23A83"/>
    <w:rsid w:val="00C2751B"/>
    <w:rsid w:val="00C3098A"/>
    <w:rsid w:val="00C31E9F"/>
    <w:rsid w:val="00C326D2"/>
    <w:rsid w:val="00C32A15"/>
    <w:rsid w:val="00C32A4F"/>
    <w:rsid w:val="00C33719"/>
    <w:rsid w:val="00C33B84"/>
    <w:rsid w:val="00C35D52"/>
    <w:rsid w:val="00C35D79"/>
    <w:rsid w:val="00C35EF8"/>
    <w:rsid w:val="00C3792D"/>
    <w:rsid w:val="00C37F94"/>
    <w:rsid w:val="00C404A5"/>
    <w:rsid w:val="00C422DB"/>
    <w:rsid w:val="00C443CC"/>
    <w:rsid w:val="00C454E9"/>
    <w:rsid w:val="00C46109"/>
    <w:rsid w:val="00C47082"/>
    <w:rsid w:val="00C47274"/>
    <w:rsid w:val="00C47C1E"/>
    <w:rsid w:val="00C51371"/>
    <w:rsid w:val="00C53512"/>
    <w:rsid w:val="00C538FF"/>
    <w:rsid w:val="00C54C9A"/>
    <w:rsid w:val="00C55921"/>
    <w:rsid w:val="00C55EB4"/>
    <w:rsid w:val="00C563C8"/>
    <w:rsid w:val="00C57FE2"/>
    <w:rsid w:val="00C60DA3"/>
    <w:rsid w:val="00C61A5C"/>
    <w:rsid w:val="00C61C91"/>
    <w:rsid w:val="00C61D74"/>
    <w:rsid w:val="00C630E8"/>
    <w:rsid w:val="00C644FA"/>
    <w:rsid w:val="00C67951"/>
    <w:rsid w:val="00C7323B"/>
    <w:rsid w:val="00C75DF1"/>
    <w:rsid w:val="00C761CD"/>
    <w:rsid w:val="00C7654C"/>
    <w:rsid w:val="00C76676"/>
    <w:rsid w:val="00C7725C"/>
    <w:rsid w:val="00C77867"/>
    <w:rsid w:val="00C80AC4"/>
    <w:rsid w:val="00C81737"/>
    <w:rsid w:val="00C81E4C"/>
    <w:rsid w:val="00C8662D"/>
    <w:rsid w:val="00C87999"/>
    <w:rsid w:val="00C90F61"/>
    <w:rsid w:val="00C915ED"/>
    <w:rsid w:val="00C9240A"/>
    <w:rsid w:val="00C94061"/>
    <w:rsid w:val="00C97B11"/>
    <w:rsid w:val="00CA0666"/>
    <w:rsid w:val="00CA0E62"/>
    <w:rsid w:val="00CA1082"/>
    <w:rsid w:val="00CA2C2A"/>
    <w:rsid w:val="00CA3F78"/>
    <w:rsid w:val="00CA69FF"/>
    <w:rsid w:val="00CA71AC"/>
    <w:rsid w:val="00CA783E"/>
    <w:rsid w:val="00CA7B4B"/>
    <w:rsid w:val="00CB0A0F"/>
    <w:rsid w:val="00CB0C4C"/>
    <w:rsid w:val="00CB1028"/>
    <w:rsid w:val="00CB1DAB"/>
    <w:rsid w:val="00CB59AA"/>
    <w:rsid w:val="00CB6F39"/>
    <w:rsid w:val="00CB7C44"/>
    <w:rsid w:val="00CC24A7"/>
    <w:rsid w:val="00CC335A"/>
    <w:rsid w:val="00CC3E42"/>
    <w:rsid w:val="00CC4B4C"/>
    <w:rsid w:val="00CC4B64"/>
    <w:rsid w:val="00CC4B81"/>
    <w:rsid w:val="00CC51E9"/>
    <w:rsid w:val="00CC5541"/>
    <w:rsid w:val="00CC5F2F"/>
    <w:rsid w:val="00CC5F79"/>
    <w:rsid w:val="00CC7835"/>
    <w:rsid w:val="00CC7BC8"/>
    <w:rsid w:val="00CC7C0B"/>
    <w:rsid w:val="00CC7D1C"/>
    <w:rsid w:val="00CD4CE3"/>
    <w:rsid w:val="00CD62A6"/>
    <w:rsid w:val="00CD63C0"/>
    <w:rsid w:val="00CD7C5F"/>
    <w:rsid w:val="00CE12FE"/>
    <w:rsid w:val="00CE212A"/>
    <w:rsid w:val="00CE2753"/>
    <w:rsid w:val="00CE313E"/>
    <w:rsid w:val="00CE39F6"/>
    <w:rsid w:val="00CE5120"/>
    <w:rsid w:val="00CE5602"/>
    <w:rsid w:val="00CE5829"/>
    <w:rsid w:val="00CE5AB0"/>
    <w:rsid w:val="00CE5DD9"/>
    <w:rsid w:val="00CE5FE6"/>
    <w:rsid w:val="00CE7AC9"/>
    <w:rsid w:val="00CE7F61"/>
    <w:rsid w:val="00CF0CA5"/>
    <w:rsid w:val="00CF0E3E"/>
    <w:rsid w:val="00CF4856"/>
    <w:rsid w:val="00CF4988"/>
    <w:rsid w:val="00CF50F4"/>
    <w:rsid w:val="00CF56DF"/>
    <w:rsid w:val="00CF67D3"/>
    <w:rsid w:val="00CF79D7"/>
    <w:rsid w:val="00D012F0"/>
    <w:rsid w:val="00D0264E"/>
    <w:rsid w:val="00D02C89"/>
    <w:rsid w:val="00D037EF"/>
    <w:rsid w:val="00D04FDE"/>
    <w:rsid w:val="00D060FE"/>
    <w:rsid w:val="00D06938"/>
    <w:rsid w:val="00D079B2"/>
    <w:rsid w:val="00D07A7D"/>
    <w:rsid w:val="00D101A8"/>
    <w:rsid w:val="00D1062D"/>
    <w:rsid w:val="00D10738"/>
    <w:rsid w:val="00D116F7"/>
    <w:rsid w:val="00D126D9"/>
    <w:rsid w:val="00D12CCD"/>
    <w:rsid w:val="00D13802"/>
    <w:rsid w:val="00D139F3"/>
    <w:rsid w:val="00D15466"/>
    <w:rsid w:val="00D15FCF"/>
    <w:rsid w:val="00D16DB3"/>
    <w:rsid w:val="00D21B12"/>
    <w:rsid w:val="00D2330C"/>
    <w:rsid w:val="00D24218"/>
    <w:rsid w:val="00D26C11"/>
    <w:rsid w:val="00D30401"/>
    <w:rsid w:val="00D30CD7"/>
    <w:rsid w:val="00D3447B"/>
    <w:rsid w:val="00D34F87"/>
    <w:rsid w:val="00D357B0"/>
    <w:rsid w:val="00D35BD6"/>
    <w:rsid w:val="00D365A3"/>
    <w:rsid w:val="00D3694F"/>
    <w:rsid w:val="00D3796C"/>
    <w:rsid w:val="00D37D8B"/>
    <w:rsid w:val="00D40938"/>
    <w:rsid w:val="00D40958"/>
    <w:rsid w:val="00D416EC"/>
    <w:rsid w:val="00D42D09"/>
    <w:rsid w:val="00D42D61"/>
    <w:rsid w:val="00D431F5"/>
    <w:rsid w:val="00D44434"/>
    <w:rsid w:val="00D44A40"/>
    <w:rsid w:val="00D450D1"/>
    <w:rsid w:val="00D45486"/>
    <w:rsid w:val="00D4557D"/>
    <w:rsid w:val="00D45A36"/>
    <w:rsid w:val="00D46F55"/>
    <w:rsid w:val="00D46F7A"/>
    <w:rsid w:val="00D470B3"/>
    <w:rsid w:val="00D473F5"/>
    <w:rsid w:val="00D50461"/>
    <w:rsid w:val="00D50D28"/>
    <w:rsid w:val="00D516B6"/>
    <w:rsid w:val="00D51E6D"/>
    <w:rsid w:val="00D5222C"/>
    <w:rsid w:val="00D5358C"/>
    <w:rsid w:val="00D60BC9"/>
    <w:rsid w:val="00D614D5"/>
    <w:rsid w:val="00D63082"/>
    <w:rsid w:val="00D6329D"/>
    <w:rsid w:val="00D64380"/>
    <w:rsid w:val="00D6733A"/>
    <w:rsid w:val="00D70B0B"/>
    <w:rsid w:val="00D7205B"/>
    <w:rsid w:val="00D72BBE"/>
    <w:rsid w:val="00D72E6E"/>
    <w:rsid w:val="00D73EA1"/>
    <w:rsid w:val="00D7438B"/>
    <w:rsid w:val="00D74EEC"/>
    <w:rsid w:val="00D7592D"/>
    <w:rsid w:val="00D77B75"/>
    <w:rsid w:val="00D822DF"/>
    <w:rsid w:val="00D84FB9"/>
    <w:rsid w:val="00D87EB6"/>
    <w:rsid w:val="00D90DE2"/>
    <w:rsid w:val="00D919FC"/>
    <w:rsid w:val="00D9342F"/>
    <w:rsid w:val="00D944F0"/>
    <w:rsid w:val="00D96D67"/>
    <w:rsid w:val="00D97C47"/>
    <w:rsid w:val="00D97FDB"/>
    <w:rsid w:val="00DA093B"/>
    <w:rsid w:val="00DA0940"/>
    <w:rsid w:val="00DA1DE4"/>
    <w:rsid w:val="00DA32AB"/>
    <w:rsid w:val="00DA4A60"/>
    <w:rsid w:val="00DA580C"/>
    <w:rsid w:val="00DA5975"/>
    <w:rsid w:val="00DA5982"/>
    <w:rsid w:val="00DA5A7C"/>
    <w:rsid w:val="00DA5B81"/>
    <w:rsid w:val="00DA7708"/>
    <w:rsid w:val="00DA7AB1"/>
    <w:rsid w:val="00DB00BE"/>
    <w:rsid w:val="00DB098B"/>
    <w:rsid w:val="00DB1B72"/>
    <w:rsid w:val="00DB3F28"/>
    <w:rsid w:val="00DB5874"/>
    <w:rsid w:val="00DB726D"/>
    <w:rsid w:val="00DB757F"/>
    <w:rsid w:val="00DB75F7"/>
    <w:rsid w:val="00DC040A"/>
    <w:rsid w:val="00DC0F44"/>
    <w:rsid w:val="00DC4861"/>
    <w:rsid w:val="00DC58AB"/>
    <w:rsid w:val="00DC5C18"/>
    <w:rsid w:val="00DC5DEE"/>
    <w:rsid w:val="00DC602E"/>
    <w:rsid w:val="00DC6432"/>
    <w:rsid w:val="00DC65D7"/>
    <w:rsid w:val="00DC6F43"/>
    <w:rsid w:val="00DC6FD4"/>
    <w:rsid w:val="00DD06C5"/>
    <w:rsid w:val="00DD20D3"/>
    <w:rsid w:val="00DD69A7"/>
    <w:rsid w:val="00DD7374"/>
    <w:rsid w:val="00DD7C39"/>
    <w:rsid w:val="00DE02B3"/>
    <w:rsid w:val="00DE044A"/>
    <w:rsid w:val="00DE05D1"/>
    <w:rsid w:val="00DE20B5"/>
    <w:rsid w:val="00DE3E63"/>
    <w:rsid w:val="00DE4F6A"/>
    <w:rsid w:val="00DE6418"/>
    <w:rsid w:val="00DF02A9"/>
    <w:rsid w:val="00DF03CB"/>
    <w:rsid w:val="00DF07CE"/>
    <w:rsid w:val="00DF24B8"/>
    <w:rsid w:val="00DF4988"/>
    <w:rsid w:val="00DF6852"/>
    <w:rsid w:val="00DF6D63"/>
    <w:rsid w:val="00E0092B"/>
    <w:rsid w:val="00E013EE"/>
    <w:rsid w:val="00E02190"/>
    <w:rsid w:val="00E03C4B"/>
    <w:rsid w:val="00E04688"/>
    <w:rsid w:val="00E04F32"/>
    <w:rsid w:val="00E073DA"/>
    <w:rsid w:val="00E10211"/>
    <w:rsid w:val="00E103F3"/>
    <w:rsid w:val="00E105F2"/>
    <w:rsid w:val="00E117E7"/>
    <w:rsid w:val="00E121F7"/>
    <w:rsid w:val="00E13284"/>
    <w:rsid w:val="00E14E4B"/>
    <w:rsid w:val="00E14FDD"/>
    <w:rsid w:val="00E20C37"/>
    <w:rsid w:val="00E214BD"/>
    <w:rsid w:val="00E21C0C"/>
    <w:rsid w:val="00E22B9C"/>
    <w:rsid w:val="00E238E2"/>
    <w:rsid w:val="00E24725"/>
    <w:rsid w:val="00E25286"/>
    <w:rsid w:val="00E30206"/>
    <w:rsid w:val="00E31A7A"/>
    <w:rsid w:val="00E35A25"/>
    <w:rsid w:val="00E36186"/>
    <w:rsid w:val="00E36E73"/>
    <w:rsid w:val="00E4035A"/>
    <w:rsid w:val="00E41541"/>
    <w:rsid w:val="00E452F4"/>
    <w:rsid w:val="00E45385"/>
    <w:rsid w:val="00E45787"/>
    <w:rsid w:val="00E4718A"/>
    <w:rsid w:val="00E50441"/>
    <w:rsid w:val="00E51D3F"/>
    <w:rsid w:val="00E5208A"/>
    <w:rsid w:val="00E54EF1"/>
    <w:rsid w:val="00E5609B"/>
    <w:rsid w:val="00E561D0"/>
    <w:rsid w:val="00E570E2"/>
    <w:rsid w:val="00E570F6"/>
    <w:rsid w:val="00E61737"/>
    <w:rsid w:val="00E62121"/>
    <w:rsid w:val="00E63A3C"/>
    <w:rsid w:val="00E64E25"/>
    <w:rsid w:val="00E64F4A"/>
    <w:rsid w:val="00E65A49"/>
    <w:rsid w:val="00E67369"/>
    <w:rsid w:val="00E67C8F"/>
    <w:rsid w:val="00E7400B"/>
    <w:rsid w:val="00E7421D"/>
    <w:rsid w:val="00E76963"/>
    <w:rsid w:val="00E77903"/>
    <w:rsid w:val="00E8011E"/>
    <w:rsid w:val="00E811FF"/>
    <w:rsid w:val="00E813B2"/>
    <w:rsid w:val="00E81460"/>
    <w:rsid w:val="00E84B72"/>
    <w:rsid w:val="00E85243"/>
    <w:rsid w:val="00E85370"/>
    <w:rsid w:val="00E869BC"/>
    <w:rsid w:val="00E9062F"/>
    <w:rsid w:val="00E92ADB"/>
    <w:rsid w:val="00E92EF0"/>
    <w:rsid w:val="00E93CA1"/>
    <w:rsid w:val="00E946D8"/>
    <w:rsid w:val="00E95229"/>
    <w:rsid w:val="00EA188E"/>
    <w:rsid w:val="00EA25B1"/>
    <w:rsid w:val="00EA2DC1"/>
    <w:rsid w:val="00EA304A"/>
    <w:rsid w:val="00EA663E"/>
    <w:rsid w:val="00EA6D9A"/>
    <w:rsid w:val="00EA73D8"/>
    <w:rsid w:val="00EA7A6C"/>
    <w:rsid w:val="00EB0372"/>
    <w:rsid w:val="00EB069F"/>
    <w:rsid w:val="00EB0A78"/>
    <w:rsid w:val="00EB1900"/>
    <w:rsid w:val="00EB34E0"/>
    <w:rsid w:val="00EB6969"/>
    <w:rsid w:val="00EB7325"/>
    <w:rsid w:val="00EC072A"/>
    <w:rsid w:val="00EC0FC7"/>
    <w:rsid w:val="00EC1072"/>
    <w:rsid w:val="00EC3312"/>
    <w:rsid w:val="00EC3919"/>
    <w:rsid w:val="00EC3B65"/>
    <w:rsid w:val="00EC437F"/>
    <w:rsid w:val="00EC447A"/>
    <w:rsid w:val="00EC4794"/>
    <w:rsid w:val="00EC4976"/>
    <w:rsid w:val="00EC5062"/>
    <w:rsid w:val="00EC50DC"/>
    <w:rsid w:val="00EC567B"/>
    <w:rsid w:val="00EC6F40"/>
    <w:rsid w:val="00ED508F"/>
    <w:rsid w:val="00ED69B2"/>
    <w:rsid w:val="00ED6E24"/>
    <w:rsid w:val="00EE1954"/>
    <w:rsid w:val="00EE291C"/>
    <w:rsid w:val="00EE4C6B"/>
    <w:rsid w:val="00EE4FB7"/>
    <w:rsid w:val="00EE5AF0"/>
    <w:rsid w:val="00EE6A80"/>
    <w:rsid w:val="00EE7422"/>
    <w:rsid w:val="00EE7D90"/>
    <w:rsid w:val="00EF0EDB"/>
    <w:rsid w:val="00EF46B9"/>
    <w:rsid w:val="00EF46F1"/>
    <w:rsid w:val="00EF49D6"/>
    <w:rsid w:val="00EF4D3A"/>
    <w:rsid w:val="00EF5615"/>
    <w:rsid w:val="00EF5D8E"/>
    <w:rsid w:val="00EF7A7F"/>
    <w:rsid w:val="00F02ACD"/>
    <w:rsid w:val="00F03FDF"/>
    <w:rsid w:val="00F04FA7"/>
    <w:rsid w:val="00F065D4"/>
    <w:rsid w:val="00F07B3C"/>
    <w:rsid w:val="00F108C0"/>
    <w:rsid w:val="00F11D21"/>
    <w:rsid w:val="00F11FF4"/>
    <w:rsid w:val="00F122E2"/>
    <w:rsid w:val="00F12333"/>
    <w:rsid w:val="00F12BFF"/>
    <w:rsid w:val="00F14718"/>
    <w:rsid w:val="00F15809"/>
    <w:rsid w:val="00F15AB2"/>
    <w:rsid w:val="00F1724A"/>
    <w:rsid w:val="00F176FA"/>
    <w:rsid w:val="00F179A5"/>
    <w:rsid w:val="00F201FD"/>
    <w:rsid w:val="00F21CD3"/>
    <w:rsid w:val="00F21CDE"/>
    <w:rsid w:val="00F22392"/>
    <w:rsid w:val="00F233C6"/>
    <w:rsid w:val="00F24B8D"/>
    <w:rsid w:val="00F2511D"/>
    <w:rsid w:val="00F2562E"/>
    <w:rsid w:val="00F2605D"/>
    <w:rsid w:val="00F268CC"/>
    <w:rsid w:val="00F3175E"/>
    <w:rsid w:val="00F33A89"/>
    <w:rsid w:val="00F346F9"/>
    <w:rsid w:val="00F35980"/>
    <w:rsid w:val="00F3634E"/>
    <w:rsid w:val="00F4150F"/>
    <w:rsid w:val="00F42B12"/>
    <w:rsid w:val="00F438B3"/>
    <w:rsid w:val="00F45338"/>
    <w:rsid w:val="00F45F02"/>
    <w:rsid w:val="00F465BF"/>
    <w:rsid w:val="00F47654"/>
    <w:rsid w:val="00F50C02"/>
    <w:rsid w:val="00F51FE3"/>
    <w:rsid w:val="00F561A7"/>
    <w:rsid w:val="00F572BF"/>
    <w:rsid w:val="00F60133"/>
    <w:rsid w:val="00F60310"/>
    <w:rsid w:val="00F6052B"/>
    <w:rsid w:val="00F62385"/>
    <w:rsid w:val="00F62420"/>
    <w:rsid w:val="00F63C1D"/>
    <w:rsid w:val="00F6441F"/>
    <w:rsid w:val="00F64D82"/>
    <w:rsid w:val="00F65787"/>
    <w:rsid w:val="00F668D5"/>
    <w:rsid w:val="00F67CE0"/>
    <w:rsid w:val="00F7174F"/>
    <w:rsid w:val="00F71C75"/>
    <w:rsid w:val="00F71F99"/>
    <w:rsid w:val="00F720B2"/>
    <w:rsid w:val="00F74338"/>
    <w:rsid w:val="00F75204"/>
    <w:rsid w:val="00F753BC"/>
    <w:rsid w:val="00F75650"/>
    <w:rsid w:val="00F771F0"/>
    <w:rsid w:val="00F773A1"/>
    <w:rsid w:val="00F80A6D"/>
    <w:rsid w:val="00F80D8F"/>
    <w:rsid w:val="00F82954"/>
    <w:rsid w:val="00F83364"/>
    <w:rsid w:val="00F8341A"/>
    <w:rsid w:val="00F85AC3"/>
    <w:rsid w:val="00F86C6F"/>
    <w:rsid w:val="00F90EAB"/>
    <w:rsid w:val="00F92B4F"/>
    <w:rsid w:val="00F9386E"/>
    <w:rsid w:val="00F938DD"/>
    <w:rsid w:val="00F9479F"/>
    <w:rsid w:val="00F96E1F"/>
    <w:rsid w:val="00F97129"/>
    <w:rsid w:val="00F97B10"/>
    <w:rsid w:val="00FA024E"/>
    <w:rsid w:val="00FA2027"/>
    <w:rsid w:val="00FA3AB4"/>
    <w:rsid w:val="00FA4C48"/>
    <w:rsid w:val="00FA5038"/>
    <w:rsid w:val="00FA54CF"/>
    <w:rsid w:val="00FA67B0"/>
    <w:rsid w:val="00FA6951"/>
    <w:rsid w:val="00FA759E"/>
    <w:rsid w:val="00FB0C9F"/>
    <w:rsid w:val="00FB107B"/>
    <w:rsid w:val="00FB28EC"/>
    <w:rsid w:val="00FB3957"/>
    <w:rsid w:val="00FB41C6"/>
    <w:rsid w:val="00FB486F"/>
    <w:rsid w:val="00FB4E2B"/>
    <w:rsid w:val="00FB5E72"/>
    <w:rsid w:val="00FB674D"/>
    <w:rsid w:val="00FB706A"/>
    <w:rsid w:val="00FB7C50"/>
    <w:rsid w:val="00FC0E36"/>
    <w:rsid w:val="00FC132B"/>
    <w:rsid w:val="00FC1982"/>
    <w:rsid w:val="00FC2B82"/>
    <w:rsid w:val="00FC5598"/>
    <w:rsid w:val="00FC696A"/>
    <w:rsid w:val="00FD041B"/>
    <w:rsid w:val="00FD13A5"/>
    <w:rsid w:val="00FD1B2E"/>
    <w:rsid w:val="00FD1CD4"/>
    <w:rsid w:val="00FD3246"/>
    <w:rsid w:val="00FD340A"/>
    <w:rsid w:val="00FD4949"/>
    <w:rsid w:val="00FE0284"/>
    <w:rsid w:val="00FE3109"/>
    <w:rsid w:val="00FE31C4"/>
    <w:rsid w:val="00FE3202"/>
    <w:rsid w:val="00FE33E0"/>
    <w:rsid w:val="00FE3B0B"/>
    <w:rsid w:val="00FE433F"/>
    <w:rsid w:val="00FE56BF"/>
    <w:rsid w:val="00FE7F3D"/>
    <w:rsid w:val="00FF1360"/>
    <w:rsid w:val="00FF13E2"/>
    <w:rsid w:val="00FF318A"/>
    <w:rsid w:val="00FF49E8"/>
    <w:rsid w:val="00FF60FA"/>
    <w:rsid w:val="00FF7025"/>
    <w:rsid w:val="00FF7778"/>
    <w:rsid w:val="00FF7C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5821C130"/>
  <w15:docId w15:val="{CF6FF306-9E8C-4A51-8C92-7B2198AA63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pacing w:val="-10"/>
      <w:kern w:val="1"/>
      <w:position w:val="-8"/>
      <w:sz w:val="28"/>
      <w:szCs w:val="28"/>
      <w:lang w:val="vi-VN" w:eastAsia="zh-CN"/>
    </w:rPr>
  </w:style>
  <w:style w:type="paragraph" w:styleId="Heading1">
    <w:name w:val="heading 1"/>
    <w:basedOn w:val="Normal"/>
    <w:next w:val="Normal"/>
    <w:link w:val="Heading1Char"/>
    <w:qFormat/>
    <w:rsid w:val="00263904"/>
    <w:pPr>
      <w:keepNext/>
      <w:numPr>
        <w:numId w:val="9"/>
      </w:numPr>
      <w:suppressAutoHyphens w:val="0"/>
      <w:jc w:val="center"/>
      <w:outlineLvl w:val="0"/>
    </w:pPr>
    <w:rPr>
      <w:b/>
      <w:bCs/>
      <w:spacing w:val="0"/>
      <w:kern w:val="0"/>
      <w:position w:val="0"/>
      <w:sz w:val="26"/>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63904"/>
    <w:rPr>
      <w:b/>
      <w:bCs/>
      <w:sz w:val="26"/>
      <w:szCs w:val="24"/>
      <w:lang w:val="en-US" w:eastAsia="en-US"/>
    </w:rPr>
  </w:style>
  <w:style w:type="character" w:customStyle="1" w:styleId="WW8Num1z0">
    <w:name w:val="WW8Num1z0"/>
    <w:rPr>
      <w:rFonts w:ascii="Symbol" w:hAnsi="Symbol" w:cs="Symbol" w:hint="default"/>
    </w:rPr>
  </w:style>
  <w:style w:type="character" w:customStyle="1" w:styleId="WW8Num1z2">
    <w:name w:val="WW8Num1z2"/>
    <w:rPr>
      <w:rFonts w:ascii="Courier New" w:hAnsi="Courier New" w:cs="Courier New" w:hint="default"/>
    </w:rPr>
  </w:style>
  <w:style w:type="character" w:customStyle="1" w:styleId="WW8Num1z3">
    <w:name w:val="WW8Num1z3"/>
    <w:rPr>
      <w:rFonts w:ascii="Wingdings" w:hAnsi="Wingdings" w:cs="Wingdings" w:hint="default"/>
    </w:rPr>
  </w:style>
  <w:style w:type="character" w:customStyle="1" w:styleId="WW8Num2z0">
    <w:name w:val="WW8Num2z0"/>
    <w:rPr>
      <w:rFonts w:hint="default"/>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eastAsia="SimSun" w:hAnsi="Times New Roman" w:cs="Times New Roman" w:hint="default"/>
      <w:sz w:val="28"/>
      <w:szCs w:val="28"/>
      <w:lang w:val="en-AU"/>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3z3">
    <w:name w:val="WW8Num3z3"/>
    <w:rPr>
      <w:rFonts w:ascii="Symbol" w:hAnsi="Symbol" w:cs="Symbol" w:hint="default"/>
    </w:rPr>
  </w:style>
  <w:style w:type="character" w:customStyle="1" w:styleId="WW8Num4z0">
    <w:name w:val="WW8Num4z0"/>
    <w:rPr>
      <w:rFont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0">
    <w:name w:val="WW8Num5z0"/>
    <w:rPr>
      <w:rFonts w:ascii="Times New Roman" w:eastAsia="Times New Roman" w:hAnsi="Times New Roman" w:cs="Times New Roman" w:hint="default"/>
      <w:spacing w:val="0"/>
      <w:position w:val="0"/>
      <w:sz w:val="22"/>
      <w:szCs w:val="20"/>
      <w:vertAlign w:val="baseline"/>
      <w:lang w:val="en-AU"/>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0">
    <w:name w:val="WW8Num6z0"/>
    <w:rPr>
      <w:rFonts w:hint="default"/>
    </w:rPr>
  </w:style>
  <w:style w:type="character" w:customStyle="1" w:styleId="WW8Num6z1">
    <w:name w:val="WW8Num6z1"/>
  </w:style>
  <w:style w:type="character" w:customStyle="1" w:styleId="WW8Num6z2">
    <w:name w:val="WW8Num6z2"/>
  </w:style>
  <w:style w:type="character" w:customStyle="1" w:styleId="WW8Num6z3">
    <w:name w:val="WW8Num6z3"/>
  </w:style>
  <w:style w:type="character" w:customStyle="1" w:styleId="WW8Num6z4">
    <w:name w:val="WW8Num6z4"/>
  </w:style>
  <w:style w:type="character" w:customStyle="1" w:styleId="WW8Num6z5">
    <w:name w:val="WW8Num6z5"/>
  </w:style>
  <w:style w:type="character" w:customStyle="1" w:styleId="WW8Num6z6">
    <w:name w:val="WW8Num6z6"/>
  </w:style>
  <w:style w:type="character" w:customStyle="1" w:styleId="WW8Num6z7">
    <w:name w:val="WW8Num6z7"/>
  </w:style>
  <w:style w:type="character" w:customStyle="1" w:styleId="WW8Num6z8">
    <w:name w:val="WW8Num6z8"/>
  </w:style>
  <w:style w:type="character" w:styleId="Hyperlink">
    <w:name w:val="Hyperlink"/>
    <w:uiPriority w:val="99"/>
    <w:rPr>
      <w:color w:val="0000FF"/>
      <w:u w:val="single"/>
    </w:rPr>
  </w:style>
  <w:style w:type="character" w:customStyle="1" w:styleId="Bullets">
    <w:name w:val="Bullets"/>
    <w:rPr>
      <w:rFonts w:ascii="OpenSymbol" w:eastAsia="OpenSymbol" w:hAnsi="OpenSymbol" w:cs="OpenSymbol"/>
    </w:rPr>
  </w:style>
  <w:style w:type="character" w:customStyle="1" w:styleId="NumberingSymbols">
    <w:name w:val="Numbering Symbols"/>
  </w:style>
  <w:style w:type="character" w:customStyle="1" w:styleId="HeaderChar">
    <w:name w:val="Header Char"/>
    <w:rPr>
      <w:spacing w:val="-10"/>
      <w:kern w:val="1"/>
      <w:position w:val="-8"/>
      <w:sz w:val="28"/>
      <w:szCs w:val="28"/>
    </w:rPr>
  </w:style>
  <w:style w:type="character" w:customStyle="1" w:styleId="FooterChar">
    <w:name w:val="Footer Char"/>
    <w:uiPriority w:val="99"/>
    <w:rPr>
      <w:spacing w:val="-10"/>
      <w:kern w:val="1"/>
      <w:position w:val="-8"/>
      <w:sz w:val="28"/>
      <w:szCs w:val="28"/>
    </w:rPr>
  </w:style>
  <w:style w:type="character" w:customStyle="1" w:styleId="BalloonTextChar">
    <w:name w:val="Balloon Text Char"/>
    <w:rPr>
      <w:rFonts w:ascii="Tahoma" w:hAnsi="Tahoma" w:cs="Tahoma"/>
      <w:spacing w:val="-10"/>
      <w:kern w:val="1"/>
      <w:position w:val="-8"/>
      <w:sz w:val="16"/>
      <w:szCs w:val="16"/>
      <w:lang w:val="vi-VN"/>
    </w:rPr>
  </w:style>
  <w:style w:type="paragraph" w:customStyle="1" w:styleId="Heading">
    <w:name w:val="Heading"/>
    <w:basedOn w:val="Normal"/>
    <w:next w:val="BodyText"/>
    <w:pPr>
      <w:keepNext/>
      <w:spacing w:before="240" w:after="120"/>
    </w:pPr>
    <w:rPr>
      <w:rFonts w:ascii="Arial" w:eastAsia="Microsoft YaHei" w:hAnsi="Arial" w:cs="Mangal"/>
    </w:rPr>
  </w:style>
  <w:style w:type="paragraph" w:styleId="BodyText">
    <w:name w:val="Body Text"/>
    <w:aliases w:val="bt,ändrad,body text,BODY TEXT,t,ändrad Char Char Char Char Char Char,ändrad Char Char Char Char Char Char Char Char,ändrad Char Char,ändrad Char Char Char Char Char Char Char Char Char Char Char Char Char Char Char Char"/>
    <w:basedOn w:val="Normal"/>
    <w:link w:val="BodyTextChar"/>
    <w:qFormat/>
    <w:pPr>
      <w:spacing w:after="120"/>
    </w:pPr>
  </w:style>
  <w:style w:type="character" w:customStyle="1" w:styleId="BodyTextChar">
    <w:name w:val="Body Text Char"/>
    <w:aliases w:val="bt Char,ändrad Char,body text Char,BODY TEXT Char,t Char,ändrad Char Char Char Char Char Char Char,ändrad Char Char Char Char Char Char Char Char Char,ändrad Char Char Char"/>
    <w:link w:val="BodyText"/>
    <w:rsid w:val="001045E8"/>
    <w:rPr>
      <w:spacing w:val="-10"/>
      <w:kern w:val="1"/>
      <w:position w:val="-8"/>
      <w:sz w:val="28"/>
      <w:szCs w:val="28"/>
      <w:lang w:val="vi-VN" w:eastAsia="zh-CN"/>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 w:val="24"/>
      <w:szCs w:val="24"/>
    </w:rPr>
  </w:style>
  <w:style w:type="paragraph" w:customStyle="1" w:styleId="Index">
    <w:name w:val="Index"/>
    <w:basedOn w:val="Normal"/>
    <w:pPr>
      <w:suppressLineNumbers/>
    </w:pPr>
    <w:rPr>
      <w:rFonts w:cs="Mangal"/>
    </w:rPr>
  </w:style>
  <w:style w:type="paragraph" w:customStyle="1" w:styleId="CharCharCharChar">
    <w:name w:val="Char Char Char Char"/>
    <w:basedOn w:val="Normal"/>
    <w:pPr>
      <w:spacing w:before="120" w:after="240"/>
    </w:pPr>
    <w:rPr>
      <w:rFonts w:ascii="Verdana" w:eastAsia="MS Mincho" w:hAnsi="Verdana" w:cs="Verdana"/>
      <w:spacing w:val="0"/>
      <w:position w:val="0"/>
      <w:sz w:val="20"/>
      <w:szCs w:val="20"/>
      <w:lang w:val="en-US"/>
    </w:rPr>
  </w:style>
  <w:style w:type="paragraph" w:customStyle="1" w:styleId="LO-normal">
    <w:name w:val="LO-normal"/>
    <w:basedOn w:val="Normal"/>
    <w:pPr>
      <w:spacing w:before="280" w:after="280"/>
    </w:pPr>
    <w:rPr>
      <w:rFonts w:eastAsia="SimSun"/>
      <w:color w:val="000000"/>
      <w:spacing w:val="0"/>
      <w:position w:val="0"/>
      <w:sz w:val="24"/>
      <w:szCs w:val="24"/>
      <w:lang w:val="en-US"/>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Header">
    <w:name w:val="header"/>
    <w:basedOn w:val="Normal"/>
    <w:pPr>
      <w:tabs>
        <w:tab w:val="center" w:pos="4513"/>
        <w:tab w:val="right" w:pos="9026"/>
      </w:tabs>
    </w:pPr>
    <w:rPr>
      <w:lang w:val="x-none"/>
    </w:rPr>
  </w:style>
  <w:style w:type="paragraph" w:styleId="Footer">
    <w:name w:val="footer"/>
    <w:basedOn w:val="Normal"/>
    <w:uiPriority w:val="99"/>
    <w:pPr>
      <w:tabs>
        <w:tab w:val="center" w:pos="4513"/>
        <w:tab w:val="right" w:pos="9026"/>
      </w:tabs>
    </w:pPr>
    <w:rPr>
      <w:lang w:val="x-none"/>
    </w:rPr>
  </w:style>
  <w:style w:type="paragraph" w:styleId="BalloonText">
    <w:name w:val="Balloon Text"/>
    <w:basedOn w:val="Normal"/>
    <w:rPr>
      <w:rFonts w:ascii="Tahoma" w:hAnsi="Tahoma" w:cs="Tahoma"/>
      <w:sz w:val="16"/>
      <w:szCs w:val="16"/>
    </w:rPr>
  </w:style>
  <w:style w:type="paragraph" w:customStyle="1" w:styleId="MediumGrid21">
    <w:name w:val="Medium Grid 21"/>
    <w:pPr>
      <w:suppressAutoHyphens/>
    </w:pPr>
    <w:rPr>
      <w:spacing w:val="-10"/>
      <w:kern w:val="1"/>
      <w:position w:val="-8"/>
      <w:sz w:val="28"/>
      <w:szCs w:val="28"/>
      <w:lang w:val="vi-VN" w:eastAsia="zh-CN"/>
    </w:rPr>
  </w:style>
  <w:style w:type="character" w:customStyle="1" w:styleId="tgc">
    <w:name w:val="_tgc"/>
    <w:rsid w:val="002C410C"/>
  </w:style>
  <w:style w:type="table" w:styleId="TableGrid">
    <w:name w:val="Table Grid"/>
    <w:basedOn w:val="TableNormal"/>
    <w:rsid w:val="0099219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223356"/>
    <w:rPr>
      <w:i/>
      <w:iCs/>
    </w:rPr>
  </w:style>
  <w:style w:type="paragraph" w:styleId="NormalWeb">
    <w:name w:val="Normal (Web)"/>
    <w:basedOn w:val="Normal"/>
    <w:uiPriority w:val="99"/>
    <w:rsid w:val="00AB0DF9"/>
    <w:pPr>
      <w:suppressAutoHyphens w:val="0"/>
      <w:spacing w:before="100" w:beforeAutospacing="1" w:after="100" w:afterAutospacing="1"/>
    </w:pPr>
    <w:rPr>
      <w:spacing w:val="0"/>
      <w:kern w:val="0"/>
      <w:position w:val="0"/>
      <w:sz w:val="24"/>
      <w:szCs w:val="24"/>
      <w:lang w:val="en-US" w:eastAsia="en-US"/>
    </w:rPr>
  </w:style>
  <w:style w:type="character" w:styleId="Strong">
    <w:name w:val="Strong"/>
    <w:uiPriority w:val="22"/>
    <w:qFormat/>
    <w:rsid w:val="00AB0DF9"/>
    <w:rPr>
      <w:b/>
      <w:bCs/>
    </w:rPr>
  </w:style>
  <w:style w:type="character" w:customStyle="1" w:styleId="UnresolvedMention1">
    <w:name w:val="Unresolved Mention1"/>
    <w:uiPriority w:val="99"/>
    <w:semiHidden/>
    <w:unhideWhenUsed/>
    <w:rsid w:val="00AC3DC9"/>
    <w:rPr>
      <w:color w:val="605E5C"/>
      <w:shd w:val="clear" w:color="auto" w:fill="E1DFDD"/>
    </w:rPr>
  </w:style>
  <w:style w:type="paragraph" w:customStyle="1" w:styleId="Default">
    <w:name w:val="Default"/>
    <w:rsid w:val="00DE4F6A"/>
    <w:pPr>
      <w:autoSpaceDE w:val="0"/>
      <w:autoSpaceDN w:val="0"/>
      <w:adjustRightInd w:val="0"/>
    </w:pPr>
    <w:rPr>
      <w:color w:val="000000"/>
      <w:sz w:val="24"/>
      <w:szCs w:val="24"/>
      <w:lang w:val="vi-VN" w:eastAsia="vi-VN"/>
    </w:rPr>
  </w:style>
  <w:style w:type="paragraph" w:styleId="ListParagraph">
    <w:name w:val="List Paragraph"/>
    <w:aliases w:val="Num Bullet 1,Bullet Number,lp1,Bullet List,FooterText,numbered,List Paragraph1,Paragraphe de liste1,Bulletr List Paragraph,列出段落,列出段落1,List Paragraph2,List Paragraph21,Listeafsnit1,Parágrafo da Lista1,Párrafo de lista1,リスト段落1"/>
    <w:basedOn w:val="Normal"/>
    <w:link w:val="ListParagraphChar"/>
    <w:uiPriority w:val="34"/>
    <w:qFormat/>
    <w:rsid w:val="001C3375"/>
    <w:pPr>
      <w:suppressAutoHyphens w:val="0"/>
      <w:spacing w:after="160" w:line="256" w:lineRule="auto"/>
      <w:ind w:left="720"/>
      <w:contextualSpacing/>
    </w:pPr>
    <w:rPr>
      <w:rFonts w:eastAsia="Calibri"/>
      <w:spacing w:val="0"/>
      <w:kern w:val="0"/>
      <w:position w:val="0"/>
      <w:sz w:val="26"/>
      <w:szCs w:val="22"/>
      <w:lang w:val="en-US" w:eastAsia="en-US"/>
    </w:rPr>
  </w:style>
  <w:style w:type="paragraph" w:customStyle="1" w:styleId="CharCharChar1Char">
    <w:name w:val="Char Char Char1 Char"/>
    <w:basedOn w:val="Normal"/>
    <w:rsid w:val="00401673"/>
    <w:pPr>
      <w:suppressAutoHyphens w:val="0"/>
      <w:spacing w:after="160" w:line="240" w:lineRule="exact"/>
    </w:pPr>
    <w:rPr>
      <w:rFonts w:ascii="Tahoma" w:eastAsia="PMingLiU" w:hAnsi="Tahoma"/>
      <w:spacing w:val="0"/>
      <w:kern w:val="0"/>
      <w:position w:val="0"/>
      <w:sz w:val="20"/>
      <w:szCs w:val="20"/>
      <w:lang w:val="en-US" w:eastAsia="en-US"/>
    </w:rPr>
  </w:style>
  <w:style w:type="paragraph" w:styleId="PlainText">
    <w:name w:val="Plain Text"/>
    <w:basedOn w:val="Normal"/>
    <w:link w:val="PlainTextChar"/>
    <w:uiPriority w:val="99"/>
    <w:unhideWhenUsed/>
    <w:rsid w:val="00DD06C5"/>
    <w:pPr>
      <w:suppressAutoHyphens w:val="0"/>
    </w:pPr>
    <w:rPr>
      <w:rFonts w:ascii="Calibri" w:eastAsia="Arial" w:hAnsi="Calibri"/>
      <w:spacing w:val="0"/>
      <w:kern w:val="0"/>
      <w:position w:val="0"/>
      <w:sz w:val="22"/>
      <w:szCs w:val="21"/>
      <w:lang w:eastAsia="en-US"/>
    </w:rPr>
  </w:style>
  <w:style w:type="character" w:customStyle="1" w:styleId="PlainTextChar">
    <w:name w:val="Plain Text Char"/>
    <w:link w:val="PlainText"/>
    <w:uiPriority w:val="99"/>
    <w:rsid w:val="00DD06C5"/>
    <w:rPr>
      <w:rFonts w:ascii="Calibri" w:eastAsia="Arial" w:hAnsi="Calibri"/>
      <w:sz w:val="22"/>
      <w:szCs w:val="21"/>
      <w:lang w:eastAsia="en-US"/>
    </w:rPr>
  </w:style>
  <w:style w:type="character" w:customStyle="1" w:styleId="grkhzd">
    <w:name w:val="grkhzd"/>
    <w:basedOn w:val="DefaultParagraphFont"/>
    <w:rsid w:val="00983818"/>
  </w:style>
  <w:style w:type="character" w:customStyle="1" w:styleId="lrzxr">
    <w:name w:val="lrzxr"/>
    <w:basedOn w:val="DefaultParagraphFont"/>
    <w:rsid w:val="00983818"/>
  </w:style>
  <w:style w:type="character" w:styleId="HTMLCite">
    <w:name w:val="HTML Cite"/>
    <w:uiPriority w:val="99"/>
    <w:unhideWhenUsed/>
    <w:rsid w:val="00C422DB"/>
    <w:rPr>
      <w:i/>
      <w:iCs/>
    </w:rPr>
  </w:style>
  <w:style w:type="character" w:customStyle="1" w:styleId="s-mailinfo-addresslink">
    <w:name w:val="s-mailinfo-addresslink"/>
    <w:rsid w:val="00DC58AB"/>
  </w:style>
  <w:style w:type="character" w:customStyle="1" w:styleId="s-mailinfo-addresslink1">
    <w:name w:val="s-mailinfo-addresslink1"/>
    <w:basedOn w:val="DefaultParagraphFont"/>
    <w:rsid w:val="00EF0EDB"/>
  </w:style>
  <w:style w:type="character" w:customStyle="1" w:styleId="ng-binding">
    <w:name w:val="ng-binding"/>
    <w:basedOn w:val="DefaultParagraphFont"/>
    <w:rsid w:val="00F74338"/>
  </w:style>
  <w:style w:type="character" w:styleId="FollowedHyperlink">
    <w:name w:val="FollowedHyperlink"/>
    <w:uiPriority w:val="99"/>
    <w:unhideWhenUsed/>
    <w:rsid w:val="00854919"/>
    <w:rPr>
      <w:color w:val="954F72"/>
      <w:u w:val="single"/>
    </w:rPr>
  </w:style>
  <w:style w:type="paragraph" w:customStyle="1" w:styleId="font5">
    <w:name w:val="font5"/>
    <w:basedOn w:val="Normal"/>
    <w:rsid w:val="00485B8D"/>
    <w:pPr>
      <w:suppressAutoHyphens w:val="0"/>
      <w:spacing w:before="100" w:beforeAutospacing="1" w:after="100" w:afterAutospacing="1"/>
    </w:pPr>
    <w:rPr>
      <w:color w:val="000000"/>
      <w:spacing w:val="0"/>
      <w:kern w:val="0"/>
      <w:position w:val="0"/>
      <w:sz w:val="24"/>
      <w:szCs w:val="24"/>
      <w:lang w:val="en-US" w:eastAsia="en-US"/>
    </w:rPr>
  </w:style>
  <w:style w:type="paragraph" w:customStyle="1" w:styleId="font6">
    <w:name w:val="font6"/>
    <w:basedOn w:val="Normal"/>
    <w:rsid w:val="00485B8D"/>
    <w:pPr>
      <w:suppressAutoHyphens w:val="0"/>
      <w:spacing w:before="100" w:beforeAutospacing="1" w:after="100" w:afterAutospacing="1"/>
    </w:pPr>
    <w:rPr>
      <w:color w:val="FF0000"/>
      <w:spacing w:val="0"/>
      <w:kern w:val="0"/>
      <w:position w:val="0"/>
      <w:sz w:val="24"/>
      <w:szCs w:val="24"/>
      <w:lang w:val="en-US" w:eastAsia="en-US"/>
    </w:rPr>
  </w:style>
  <w:style w:type="paragraph" w:customStyle="1" w:styleId="font7">
    <w:name w:val="font7"/>
    <w:basedOn w:val="Normal"/>
    <w:rsid w:val="00485B8D"/>
    <w:pPr>
      <w:suppressAutoHyphens w:val="0"/>
      <w:spacing w:before="100" w:beforeAutospacing="1" w:after="100" w:afterAutospacing="1"/>
    </w:pPr>
    <w:rPr>
      <w:spacing w:val="0"/>
      <w:kern w:val="0"/>
      <w:position w:val="0"/>
      <w:sz w:val="24"/>
      <w:szCs w:val="24"/>
      <w:lang w:val="en-US" w:eastAsia="en-US"/>
    </w:rPr>
  </w:style>
  <w:style w:type="paragraph" w:customStyle="1" w:styleId="font8">
    <w:name w:val="font8"/>
    <w:basedOn w:val="Normal"/>
    <w:rsid w:val="00485B8D"/>
    <w:pPr>
      <w:suppressAutoHyphens w:val="0"/>
      <w:spacing w:before="100" w:beforeAutospacing="1" w:after="100" w:afterAutospacing="1"/>
    </w:pPr>
    <w:rPr>
      <w:color w:val="FF0000"/>
      <w:spacing w:val="0"/>
      <w:kern w:val="0"/>
      <w:position w:val="0"/>
      <w:sz w:val="24"/>
      <w:szCs w:val="24"/>
      <w:u w:val="single"/>
      <w:lang w:val="en-US" w:eastAsia="en-US"/>
    </w:rPr>
  </w:style>
  <w:style w:type="paragraph" w:customStyle="1" w:styleId="xl71">
    <w:name w:val="xl7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72">
    <w:name w:val="xl7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73">
    <w:name w:val="xl7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74">
    <w:name w:val="xl7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75">
    <w:name w:val="xl7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76">
    <w:name w:val="xl7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77">
    <w:name w:val="xl7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78">
    <w:name w:val="xl7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79">
    <w:name w:val="xl79"/>
    <w:basedOn w:val="Normal"/>
    <w:rsid w:val="00485B8D"/>
    <w:pP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80">
    <w:name w:val="xl8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1">
    <w:name w:val="xl8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2">
    <w:name w:val="xl8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u w:val="single"/>
      <w:lang w:val="en-US" w:eastAsia="en-US"/>
    </w:rPr>
  </w:style>
  <w:style w:type="paragraph" w:customStyle="1" w:styleId="xl83">
    <w:name w:val="xl8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84">
    <w:name w:val="xl8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85">
    <w:name w:val="xl8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6">
    <w:name w:val="xl8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7">
    <w:name w:val="xl8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88">
    <w:name w:val="xl8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u w:val="single"/>
      <w:lang w:val="en-US" w:eastAsia="en-US"/>
    </w:rPr>
  </w:style>
  <w:style w:type="paragraph" w:customStyle="1" w:styleId="xl89">
    <w:name w:val="xl8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90">
    <w:name w:val="xl9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91">
    <w:name w:val="xl9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92">
    <w:name w:val="xl9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3">
    <w:name w:val="xl9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94">
    <w:name w:val="xl94"/>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5">
    <w:name w:val="xl9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6">
    <w:name w:val="xl96"/>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7">
    <w:name w:val="xl97"/>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98">
    <w:name w:val="xl9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99">
    <w:name w:val="xl9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563C1"/>
      <w:spacing w:val="0"/>
      <w:kern w:val="0"/>
      <w:position w:val="0"/>
      <w:sz w:val="24"/>
      <w:szCs w:val="24"/>
      <w:u w:val="single"/>
      <w:lang w:val="en-US" w:eastAsia="en-US"/>
    </w:rPr>
  </w:style>
  <w:style w:type="paragraph" w:customStyle="1" w:styleId="xl100">
    <w:name w:val="xl10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01">
    <w:name w:val="xl10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102">
    <w:name w:val="xl10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03">
    <w:name w:val="xl10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33333"/>
      <w:spacing w:val="0"/>
      <w:kern w:val="0"/>
      <w:position w:val="0"/>
      <w:sz w:val="24"/>
      <w:szCs w:val="24"/>
      <w:lang w:val="en-US" w:eastAsia="en-US"/>
    </w:rPr>
  </w:style>
  <w:style w:type="paragraph" w:customStyle="1" w:styleId="xl104">
    <w:name w:val="xl10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105">
    <w:name w:val="xl10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06">
    <w:name w:val="xl10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333333"/>
      <w:spacing w:val="0"/>
      <w:kern w:val="0"/>
      <w:position w:val="0"/>
      <w:sz w:val="24"/>
      <w:szCs w:val="24"/>
      <w:lang w:val="en-US" w:eastAsia="en-US"/>
    </w:rPr>
  </w:style>
  <w:style w:type="paragraph" w:customStyle="1" w:styleId="xl107">
    <w:name w:val="xl10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08">
    <w:name w:val="xl108"/>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09">
    <w:name w:val="xl10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00000"/>
      <w:spacing w:val="0"/>
      <w:kern w:val="0"/>
      <w:position w:val="0"/>
      <w:sz w:val="24"/>
      <w:szCs w:val="24"/>
      <w:lang w:val="en-US" w:eastAsia="en-US"/>
    </w:rPr>
  </w:style>
  <w:style w:type="paragraph" w:customStyle="1" w:styleId="xl110">
    <w:name w:val="xl11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111">
    <w:name w:val="xl11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12">
    <w:name w:val="xl11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13">
    <w:name w:val="xl11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14">
    <w:name w:val="xl11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115">
    <w:name w:val="xl11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116">
    <w:name w:val="xl11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17">
    <w:name w:val="xl11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color w:val="000000"/>
      <w:spacing w:val="0"/>
      <w:kern w:val="0"/>
      <w:position w:val="0"/>
      <w:sz w:val="24"/>
      <w:szCs w:val="24"/>
      <w:lang w:val="en-US" w:eastAsia="en-US"/>
    </w:rPr>
  </w:style>
  <w:style w:type="paragraph" w:customStyle="1" w:styleId="xl118">
    <w:name w:val="xl11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119">
    <w:name w:val="xl11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0">
    <w:name w:val="xl12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21">
    <w:name w:val="xl121"/>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22">
    <w:name w:val="xl122"/>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3">
    <w:name w:val="xl12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124">
    <w:name w:val="xl12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5">
    <w:name w:val="xl125"/>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1A33"/>
      <w:spacing w:val="0"/>
      <w:kern w:val="0"/>
      <w:position w:val="0"/>
      <w:sz w:val="24"/>
      <w:szCs w:val="24"/>
      <w:lang w:val="en-US" w:eastAsia="en-US"/>
    </w:rPr>
  </w:style>
  <w:style w:type="paragraph" w:customStyle="1" w:styleId="xl126">
    <w:name w:val="xl12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27">
    <w:name w:val="xl12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1A33"/>
      <w:spacing w:val="0"/>
      <w:kern w:val="0"/>
      <w:position w:val="0"/>
      <w:sz w:val="24"/>
      <w:szCs w:val="24"/>
      <w:lang w:val="en-US" w:eastAsia="en-US"/>
    </w:rPr>
  </w:style>
  <w:style w:type="paragraph" w:customStyle="1" w:styleId="xl128">
    <w:name w:val="xl12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pacing w:val="0"/>
      <w:kern w:val="0"/>
      <w:position w:val="0"/>
      <w:sz w:val="24"/>
      <w:szCs w:val="24"/>
      <w:lang w:val="en-US" w:eastAsia="en-US"/>
    </w:rPr>
  </w:style>
  <w:style w:type="paragraph" w:customStyle="1" w:styleId="xl129">
    <w:name w:val="xl129"/>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0">
    <w:name w:val="xl13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1">
    <w:name w:val="xl131"/>
    <w:basedOn w:val="Normal"/>
    <w:rsid w:val="00485B8D"/>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32">
    <w:name w:val="xl13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3">
    <w:name w:val="xl13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4">
    <w:name w:val="xl13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35">
    <w:name w:val="xl13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36">
    <w:name w:val="xl13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FF0000"/>
      <w:spacing w:val="0"/>
      <w:kern w:val="0"/>
      <w:position w:val="0"/>
      <w:sz w:val="24"/>
      <w:szCs w:val="24"/>
      <w:lang w:val="en-US" w:eastAsia="en-US"/>
    </w:rPr>
  </w:style>
  <w:style w:type="paragraph" w:customStyle="1" w:styleId="xl137">
    <w:name w:val="xl13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138">
    <w:name w:val="xl138"/>
    <w:basedOn w:val="Normal"/>
    <w:rsid w:val="00485B8D"/>
    <w:pPr>
      <w:pBdr>
        <w:top w:val="single" w:sz="4" w:space="0" w:color="auto"/>
        <w:left w:val="single" w:sz="4" w:space="0" w:color="auto"/>
        <w:bottom w:val="single" w:sz="4" w:space="0" w:color="auto"/>
        <w:right w:val="single" w:sz="4" w:space="0" w:color="auto"/>
      </w:pBdr>
      <w:shd w:val="clear" w:color="000000" w:fill="F9F9F9"/>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139">
    <w:name w:val="xl139"/>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40">
    <w:name w:val="xl14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04041"/>
      <w:spacing w:val="0"/>
      <w:kern w:val="0"/>
      <w:position w:val="0"/>
      <w:sz w:val="24"/>
      <w:szCs w:val="24"/>
      <w:lang w:val="en-US" w:eastAsia="en-US"/>
    </w:rPr>
  </w:style>
  <w:style w:type="paragraph" w:customStyle="1" w:styleId="xl141">
    <w:name w:val="xl141"/>
    <w:basedOn w:val="Normal"/>
    <w:rsid w:val="00485B8D"/>
    <w:pP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42">
    <w:name w:val="xl14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563C1"/>
      <w:spacing w:val="0"/>
      <w:kern w:val="0"/>
      <w:position w:val="0"/>
      <w:sz w:val="24"/>
      <w:szCs w:val="24"/>
      <w:u w:val="single"/>
      <w:lang w:val="en-US" w:eastAsia="en-US"/>
    </w:rPr>
  </w:style>
  <w:style w:type="paragraph" w:customStyle="1" w:styleId="xl143">
    <w:name w:val="xl14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144">
    <w:name w:val="xl144"/>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u w:val="single"/>
      <w:lang w:val="en-US" w:eastAsia="en-US"/>
    </w:rPr>
  </w:style>
  <w:style w:type="paragraph" w:customStyle="1" w:styleId="xl145">
    <w:name w:val="xl145"/>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46">
    <w:name w:val="xl14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47">
    <w:name w:val="xl14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148">
    <w:name w:val="xl14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49">
    <w:name w:val="xl14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u w:val="single"/>
      <w:lang w:val="en-US" w:eastAsia="en-US"/>
    </w:rPr>
  </w:style>
  <w:style w:type="paragraph" w:customStyle="1" w:styleId="xl150">
    <w:name w:val="xl15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51">
    <w:name w:val="xl151"/>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52">
    <w:name w:val="xl152"/>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153">
    <w:name w:val="xl15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33333"/>
      <w:spacing w:val="0"/>
      <w:kern w:val="0"/>
      <w:position w:val="0"/>
      <w:sz w:val="24"/>
      <w:szCs w:val="24"/>
      <w:lang w:val="en-US" w:eastAsia="en-US"/>
    </w:rPr>
  </w:style>
  <w:style w:type="paragraph" w:customStyle="1" w:styleId="xl154">
    <w:name w:val="xl154"/>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u w:val="single"/>
      <w:lang w:val="en-US" w:eastAsia="en-US"/>
    </w:rPr>
  </w:style>
  <w:style w:type="paragraph" w:customStyle="1" w:styleId="xl155">
    <w:name w:val="xl155"/>
    <w:basedOn w:val="Normal"/>
    <w:rsid w:val="00485B8D"/>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56">
    <w:name w:val="xl15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0563C1"/>
      <w:spacing w:val="0"/>
      <w:kern w:val="0"/>
      <w:position w:val="0"/>
      <w:sz w:val="24"/>
      <w:szCs w:val="24"/>
      <w:lang w:val="en-US" w:eastAsia="en-US"/>
    </w:rPr>
  </w:style>
  <w:style w:type="paragraph" w:customStyle="1" w:styleId="xl157">
    <w:name w:val="xl157"/>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58">
    <w:name w:val="xl15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u w:val="single"/>
      <w:lang w:val="en-US" w:eastAsia="en-US"/>
    </w:rPr>
  </w:style>
  <w:style w:type="paragraph" w:customStyle="1" w:styleId="xl159">
    <w:name w:val="xl15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70C0"/>
      <w:spacing w:val="0"/>
      <w:kern w:val="0"/>
      <w:position w:val="0"/>
      <w:sz w:val="24"/>
      <w:szCs w:val="24"/>
      <w:lang w:val="en-US" w:eastAsia="en-US"/>
    </w:rPr>
  </w:style>
  <w:style w:type="paragraph" w:customStyle="1" w:styleId="xl160">
    <w:name w:val="xl160"/>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2C2C2C"/>
      <w:spacing w:val="0"/>
      <w:kern w:val="0"/>
      <w:position w:val="0"/>
      <w:sz w:val="24"/>
      <w:szCs w:val="24"/>
      <w:lang w:val="en-US" w:eastAsia="en-US"/>
    </w:rPr>
  </w:style>
  <w:style w:type="paragraph" w:customStyle="1" w:styleId="xl161">
    <w:name w:val="xl161"/>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62">
    <w:name w:val="xl162"/>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8373A"/>
      <w:spacing w:val="0"/>
      <w:kern w:val="0"/>
      <w:position w:val="0"/>
      <w:sz w:val="24"/>
      <w:szCs w:val="24"/>
      <w:lang w:val="en-US" w:eastAsia="en-US"/>
    </w:rPr>
  </w:style>
  <w:style w:type="paragraph" w:customStyle="1" w:styleId="xl163">
    <w:name w:val="xl163"/>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64">
    <w:name w:val="xl164"/>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F4F51"/>
      <w:spacing w:val="0"/>
      <w:kern w:val="0"/>
      <w:position w:val="0"/>
      <w:sz w:val="24"/>
      <w:szCs w:val="24"/>
      <w:lang w:val="en-US" w:eastAsia="en-US"/>
    </w:rPr>
  </w:style>
  <w:style w:type="paragraph" w:customStyle="1" w:styleId="xl165">
    <w:name w:val="xl165"/>
    <w:basedOn w:val="Normal"/>
    <w:rsid w:val="00485B8D"/>
    <w:pP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66">
    <w:name w:val="xl166"/>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67">
    <w:name w:val="xl167"/>
    <w:basedOn w:val="Normal"/>
    <w:rsid w:val="00485B8D"/>
    <w:pP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68">
    <w:name w:val="xl168"/>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69">
    <w:name w:val="xl169"/>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0">
    <w:name w:val="xl170"/>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C00000"/>
      <w:spacing w:val="0"/>
      <w:kern w:val="0"/>
      <w:position w:val="0"/>
      <w:sz w:val="24"/>
      <w:szCs w:val="24"/>
      <w:lang w:val="en-US" w:eastAsia="en-US"/>
    </w:rPr>
  </w:style>
  <w:style w:type="paragraph" w:customStyle="1" w:styleId="xl171">
    <w:name w:val="xl171"/>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C00000"/>
      <w:spacing w:val="0"/>
      <w:kern w:val="0"/>
      <w:position w:val="0"/>
      <w:sz w:val="24"/>
      <w:szCs w:val="24"/>
      <w:lang w:val="en-US" w:eastAsia="en-US"/>
    </w:rPr>
  </w:style>
  <w:style w:type="paragraph" w:customStyle="1" w:styleId="xl172">
    <w:name w:val="xl172"/>
    <w:basedOn w:val="Normal"/>
    <w:rsid w:val="00485B8D"/>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3">
    <w:name w:val="xl173"/>
    <w:basedOn w:val="Normal"/>
    <w:rsid w:val="00485B8D"/>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4">
    <w:name w:val="xl174"/>
    <w:basedOn w:val="Normal"/>
    <w:rsid w:val="00485B8D"/>
    <w:pPr>
      <w:pBdr>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5">
    <w:name w:val="xl175"/>
    <w:basedOn w:val="Normal"/>
    <w:rsid w:val="00485B8D"/>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76">
    <w:name w:val="xl176"/>
    <w:basedOn w:val="Normal"/>
    <w:rsid w:val="00485B8D"/>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177">
    <w:name w:val="xl177"/>
    <w:basedOn w:val="Normal"/>
    <w:rsid w:val="00485B8D"/>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178">
    <w:name w:val="xl178"/>
    <w:basedOn w:val="Normal"/>
    <w:rsid w:val="00485B8D"/>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179">
    <w:name w:val="xl179"/>
    <w:basedOn w:val="Normal"/>
    <w:rsid w:val="00485B8D"/>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180">
    <w:name w:val="xl180"/>
    <w:basedOn w:val="Normal"/>
    <w:rsid w:val="00485B8D"/>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181">
    <w:name w:val="xl181"/>
    <w:basedOn w:val="Normal"/>
    <w:rsid w:val="00485B8D"/>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182">
    <w:name w:val="xl182"/>
    <w:basedOn w:val="Normal"/>
    <w:rsid w:val="00485B8D"/>
    <w:pPr>
      <w:pBdr>
        <w:top w:val="single" w:sz="4" w:space="0" w:color="auto"/>
        <w:left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83">
    <w:name w:val="xl183"/>
    <w:basedOn w:val="Normal"/>
    <w:rsid w:val="00485B8D"/>
    <w:pPr>
      <w:pBdr>
        <w:left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84">
    <w:name w:val="xl184"/>
    <w:basedOn w:val="Normal"/>
    <w:rsid w:val="00485B8D"/>
    <w:pPr>
      <w:pBdr>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85">
    <w:name w:val="xl185"/>
    <w:basedOn w:val="Normal"/>
    <w:rsid w:val="00485B8D"/>
    <w:pPr>
      <w:pBdr>
        <w:top w:val="single" w:sz="4" w:space="0" w:color="auto"/>
        <w:left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font9">
    <w:name w:val="font9"/>
    <w:basedOn w:val="Normal"/>
    <w:rsid w:val="00D037EF"/>
    <w:pPr>
      <w:suppressAutoHyphens w:val="0"/>
      <w:spacing w:before="100" w:beforeAutospacing="1" w:after="100" w:afterAutospacing="1"/>
    </w:pPr>
    <w:rPr>
      <w:color w:val="000000"/>
      <w:spacing w:val="0"/>
      <w:kern w:val="0"/>
      <w:position w:val="0"/>
      <w:sz w:val="24"/>
      <w:szCs w:val="24"/>
      <w:lang w:val="en-US" w:eastAsia="en-US"/>
    </w:rPr>
  </w:style>
  <w:style w:type="paragraph" w:customStyle="1" w:styleId="font10">
    <w:name w:val="font10"/>
    <w:basedOn w:val="Normal"/>
    <w:rsid w:val="00D037EF"/>
    <w:pPr>
      <w:suppressAutoHyphens w:val="0"/>
      <w:spacing w:before="100" w:beforeAutospacing="1" w:after="100" w:afterAutospacing="1"/>
    </w:pPr>
    <w:rPr>
      <w:color w:val="000000"/>
      <w:spacing w:val="0"/>
      <w:kern w:val="0"/>
      <w:position w:val="0"/>
      <w:sz w:val="24"/>
      <w:szCs w:val="24"/>
      <w:lang w:val="en-US" w:eastAsia="en-US"/>
    </w:rPr>
  </w:style>
  <w:style w:type="paragraph" w:customStyle="1" w:styleId="font11">
    <w:name w:val="font11"/>
    <w:basedOn w:val="Normal"/>
    <w:rsid w:val="00D037EF"/>
    <w:pPr>
      <w:suppressAutoHyphens w:val="0"/>
      <w:spacing w:before="100" w:beforeAutospacing="1" w:after="100" w:afterAutospacing="1"/>
    </w:pPr>
    <w:rPr>
      <w:b/>
      <w:bCs/>
      <w:color w:val="FF0000"/>
      <w:spacing w:val="0"/>
      <w:kern w:val="0"/>
      <w:position w:val="0"/>
      <w:sz w:val="24"/>
      <w:szCs w:val="24"/>
      <w:u w:val="single"/>
      <w:lang w:val="en-US" w:eastAsia="en-US"/>
    </w:rPr>
  </w:style>
  <w:style w:type="paragraph" w:customStyle="1" w:styleId="font12">
    <w:name w:val="font12"/>
    <w:basedOn w:val="Normal"/>
    <w:rsid w:val="00D037EF"/>
    <w:pPr>
      <w:suppressAutoHyphens w:val="0"/>
      <w:spacing w:before="100" w:beforeAutospacing="1" w:after="100" w:afterAutospacing="1"/>
    </w:pPr>
    <w:rPr>
      <w:b/>
      <w:bCs/>
      <w:spacing w:val="0"/>
      <w:kern w:val="0"/>
      <w:position w:val="0"/>
      <w:sz w:val="24"/>
      <w:szCs w:val="24"/>
      <w:u w:val="single"/>
      <w:lang w:val="en-US" w:eastAsia="en-US"/>
    </w:rPr>
  </w:style>
  <w:style w:type="paragraph" w:customStyle="1" w:styleId="xl186">
    <w:name w:val="xl18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color w:val="000000"/>
      <w:spacing w:val="0"/>
      <w:kern w:val="0"/>
      <w:position w:val="0"/>
      <w:sz w:val="24"/>
      <w:szCs w:val="24"/>
      <w:lang w:val="en-US" w:eastAsia="en-US"/>
    </w:rPr>
  </w:style>
  <w:style w:type="paragraph" w:customStyle="1" w:styleId="xl187">
    <w:name w:val="xl18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188">
    <w:name w:val="xl18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189">
    <w:name w:val="xl18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04041"/>
      <w:spacing w:val="0"/>
      <w:kern w:val="0"/>
      <w:position w:val="0"/>
      <w:sz w:val="24"/>
      <w:szCs w:val="24"/>
      <w:lang w:val="en-US" w:eastAsia="en-US"/>
    </w:rPr>
  </w:style>
  <w:style w:type="paragraph" w:customStyle="1" w:styleId="xl190">
    <w:name w:val="xl19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2C2C2C"/>
      <w:spacing w:val="0"/>
      <w:kern w:val="0"/>
      <w:position w:val="0"/>
      <w:sz w:val="24"/>
      <w:szCs w:val="24"/>
      <w:lang w:val="en-US" w:eastAsia="en-US"/>
    </w:rPr>
  </w:style>
  <w:style w:type="paragraph" w:customStyle="1" w:styleId="xl191">
    <w:name w:val="xl19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192">
    <w:name w:val="xl19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0000"/>
      <w:spacing w:val="0"/>
      <w:kern w:val="0"/>
      <w:position w:val="0"/>
      <w:sz w:val="24"/>
      <w:szCs w:val="24"/>
      <w:lang w:val="en-US" w:eastAsia="en-US"/>
    </w:rPr>
  </w:style>
  <w:style w:type="paragraph" w:customStyle="1" w:styleId="xl193">
    <w:name w:val="xl19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94">
    <w:name w:val="xl19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195">
    <w:name w:val="xl19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color w:val="001A33"/>
      <w:spacing w:val="0"/>
      <w:kern w:val="0"/>
      <w:position w:val="0"/>
      <w:sz w:val="24"/>
      <w:szCs w:val="24"/>
      <w:lang w:val="en-US" w:eastAsia="en-US"/>
    </w:rPr>
  </w:style>
  <w:style w:type="paragraph" w:customStyle="1" w:styleId="xl196">
    <w:name w:val="xl19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197">
    <w:name w:val="xl19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98">
    <w:name w:val="xl19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199">
    <w:name w:val="xl19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0">
    <w:name w:val="xl20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1">
    <w:name w:val="xl20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2">
    <w:name w:val="xl20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3">
    <w:name w:val="xl20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4">
    <w:name w:val="xl20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05">
    <w:name w:val="xl20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06">
    <w:name w:val="xl20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7">
    <w:name w:val="xl20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8">
    <w:name w:val="xl20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09">
    <w:name w:val="xl20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u w:val="single"/>
      <w:lang w:val="en-US" w:eastAsia="en-US"/>
    </w:rPr>
  </w:style>
  <w:style w:type="paragraph" w:customStyle="1" w:styleId="xl210">
    <w:name w:val="xl21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11">
    <w:name w:val="xl21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12">
    <w:name w:val="xl21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13">
    <w:name w:val="xl21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14">
    <w:name w:val="xl21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FF0000"/>
      <w:spacing w:val="0"/>
      <w:kern w:val="0"/>
      <w:position w:val="0"/>
      <w:sz w:val="24"/>
      <w:szCs w:val="24"/>
      <w:u w:val="single"/>
      <w:lang w:val="en-US" w:eastAsia="en-US"/>
    </w:rPr>
  </w:style>
  <w:style w:type="paragraph" w:customStyle="1" w:styleId="xl215">
    <w:name w:val="xl21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216">
    <w:name w:val="xl21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2C2C2C"/>
      <w:spacing w:val="0"/>
      <w:kern w:val="0"/>
      <w:position w:val="0"/>
      <w:sz w:val="24"/>
      <w:szCs w:val="24"/>
      <w:lang w:val="en-US" w:eastAsia="en-US"/>
    </w:rPr>
  </w:style>
  <w:style w:type="paragraph" w:customStyle="1" w:styleId="xl217">
    <w:name w:val="xl21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8373A"/>
      <w:spacing w:val="0"/>
      <w:kern w:val="0"/>
      <w:position w:val="0"/>
      <w:sz w:val="24"/>
      <w:szCs w:val="24"/>
      <w:lang w:val="en-US" w:eastAsia="en-US"/>
    </w:rPr>
  </w:style>
  <w:style w:type="paragraph" w:customStyle="1" w:styleId="xl218">
    <w:name w:val="xl21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19">
    <w:name w:val="xl21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F4F51"/>
      <w:spacing w:val="0"/>
      <w:kern w:val="0"/>
      <w:position w:val="0"/>
      <w:sz w:val="24"/>
      <w:szCs w:val="24"/>
      <w:lang w:val="en-US" w:eastAsia="en-US"/>
    </w:rPr>
  </w:style>
  <w:style w:type="paragraph" w:customStyle="1" w:styleId="xl220">
    <w:name w:val="xl220"/>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21">
    <w:name w:val="xl22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2">
    <w:name w:val="xl22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23">
    <w:name w:val="xl22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4">
    <w:name w:val="xl224"/>
    <w:basedOn w:val="Normal"/>
    <w:rsid w:val="00D037EF"/>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5">
    <w:name w:val="xl22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6">
    <w:name w:val="xl226"/>
    <w:basedOn w:val="Normal"/>
    <w:rsid w:val="00D037EF"/>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27">
    <w:name w:val="xl227"/>
    <w:basedOn w:val="Normal"/>
    <w:rsid w:val="00D037EF"/>
    <w:pPr>
      <w:pBdr>
        <w:top w:val="single" w:sz="4" w:space="0" w:color="auto"/>
        <w:left w:val="single" w:sz="4" w:space="0" w:color="auto"/>
        <w:bottom w:val="single" w:sz="4" w:space="0" w:color="auto"/>
        <w:right w:val="single" w:sz="4" w:space="0" w:color="auto"/>
      </w:pBdr>
      <w:shd w:val="clear" w:color="FFFFFF" w:fill="FFFFFF"/>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28">
    <w:name w:val="xl22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29">
    <w:name w:val="xl22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0070C0"/>
      <w:spacing w:val="0"/>
      <w:kern w:val="0"/>
      <w:position w:val="0"/>
      <w:sz w:val="24"/>
      <w:szCs w:val="24"/>
      <w:lang w:val="en-US" w:eastAsia="en-US"/>
    </w:rPr>
  </w:style>
  <w:style w:type="paragraph" w:customStyle="1" w:styleId="xl230">
    <w:name w:val="xl230"/>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31">
    <w:name w:val="xl23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32">
    <w:name w:val="xl23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33">
    <w:name w:val="xl23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color w:val="333333"/>
      <w:spacing w:val="0"/>
      <w:kern w:val="0"/>
      <w:position w:val="0"/>
      <w:sz w:val="24"/>
      <w:szCs w:val="24"/>
      <w:lang w:val="en-US" w:eastAsia="en-US"/>
    </w:rPr>
  </w:style>
  <w:style w:type="paragraph" w:customStyle="1" w:styleId="xl234">
    <w:name w:val="xl23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333333"/>
      <w:spacing w:val="0"/>
      <w:kern w:val="0"/>
      <w:position w:val="0"/>
      <w:sz w:val="24"/>
      <w:szCs w:val="24"/>
      <w:lang w:val="en-US" w:eastAsia="en-US"/>
    </w:rPr>
  </w:style>
  <w:style w:type="paragraph" w:customStyle="1" w:styleId="xl235">
    <w:name w:val="xl23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236">
    <w:name w:val="xl23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37">
    <w:name w:val="xl23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238">
    <w:name w:val="xl238"/>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39">
    <w:name w:val="xl23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70C0"/>
      <w:spacing w:val="0"/>
      <w:kern w:val="0"/>
      <w:position w:val="0"/>
      <w:sz w:val="24"/>
      <w:szCs w:val="24"/>
      <w:lang w:val="en-US" w:eastAsia="en-US"/>
    </w:rPr>
  </w:style>
  <w:style w:type="paragraph" w:customStyle="1" w:styleId="xl240">
    <w:name w:val="xl240"/>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41">
    <w:name w:val="xl241"/>
    <w:basedOn w:val="Normal"/>
    <w:rsid w:val="00D037EF"/>
    <w:pPr>
      <w:pBdr>
        <w:top w:val="single" w:sz="4" w:space="0" w:color="auto"/>
        <w:left w:val="single" w:sz="4" w:space="0" w:color="auto"/>
        <w:bottom w:val="single" w:sz="4" w:space="0" w:color="auto"/>
        <w:right w:val="single" w:sz="4" w:space="0" w:color="auto"/>
      </w:pBdr>
      <w:shd w:val="clear" w:color="000000" w:fill="FFFFCC"/>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242">
    <w:name w:val="xl242"/>
    <w:basedOn w:val="Normal"/>
    <w:rsid w:val="00D037EF"/>
    <w:pPr>
      <w:pBdr>
        <w:top w:val="single" w:sz="4" w:space="0" w:color="auto"/>
        <w:left w:val="single" w:sz="4" w:space="0" w:color="auto"/>
        <w:bottom w:val="single" w:sz="4" w:space="0" w:color="auto"/>
        <w:right w:val="single" w:sz="4" w:space="0" w:color="auto"/>
      </w:pBdr>
      <w:shd w:val="clear" w:color="000000" w:fill="F9F9F9"/>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43">
    <w:name w:val="xl243"/>
    <w:basedOn w:val="Normal"/>
    <w:rsid w:val="00D037EF"/>
    <w:pPr>
      <w:pBdr>
        <w:top w:val="single" w:sz="4" w:space="0" w:color="auto"/>
        <w:left w:val="single" w:sz="4" w:space="0" w:color="auto"/>
        <w:bottom w:val="single" w:sz="4" w:space="0" w:color="auto"/>
        <w:right w:val="single" w:sz="4" w:space="0" w:color="auto"/>
      </w:pBdr>
      <w:shd w:val="clear" w:color="000000" w:fill="F9F9F9"/>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244">
    <w:name w:val="xl24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563C1"/>
      <w:spacing w:val="0"/>
      <w:kern w:val="0"/>
      <w:position w:val="0"/>
      <w:sz w:val="24"/>
      <w:szCs w:val="24"/>
      <w:lang w:val="en-US" w:eastAsia="en-US"/>
    </w:rPr>
  </w:style>
  <w:style w:type="paragraph" w:customStyle="1" w:styleId="xl245">
    <w:name w:val="xl24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46">
    <w:name w:val="xl24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47">
    <w:name w:val="xl24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393939"/>
      <w:spacing w:val="0"/>
      <w:kern w:val="0"/>
      <w:position w:val="0"/>
      <w:sz w:val="24"/>
      <w:szCs w:val="24"/>
      <w:lang w:val="en-US" w:eastAsia="en-US"/>
    </w:rPr>
  </w:style>
  <w:style w:type="paragraph" w:customStyle="1" w:styleId="xl248">
    <w:name w:val="xl24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49">
    <w:name w:val="xl24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color w:val="404041"/>
      <w:spacing w:val="0"/>
      <w:kern w:val="0"/>
      <w:position w:val="0"/>
      <w:sz w:val="24"/>
      <w:szCs w:val="24"/>
      <w:lang w:val="en-US" w:eastAsia="en-US"/>
    </w:rPr>
  </w:style>
  <w:style w:type="paragraph" w:customStyle="1" w:styleId="xl250">
    <w:name w:val="xl25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2C2C2C"/>
      <w:spacing w:val="0"/>
      <w:kern w:val="0"/>
      <w:position w:val="0"/>
      <w:sz w:val="24"/>
      <w:szCs w:val="24"/>
      <w:lang w:val="en-US" w:eastAsia="en-US"/>
    </w:rPr>
  </w:style>
  <w:style w:type="paragraph" w:customStyle="1" w:styleId="xl251">
    <w:name w:val="xl251"/>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2">
    <w:name w:val="xl25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0000"/>
      <w:spacing w:val="0"/>
      <w:kern w:val="0"/>
      <w:position w:val="0"/>
      <w:sz w:val="24"/>
      <w:szCs w:val="24"/>
      <w:lang w:val="en-US" w:eastAsia="en-US"/>
    </w:rPr>
  </w:style>
  <w:style w:type="paragraph" w:customStyle="1" w:styleId="xl253">
    <w:name w:val="xl25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4">
    <w:name w:val="xl25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001A33"/>
      <w:spacing w:val="0"/>
      <w:kern w:val="0"/>
      <w:position w:val="0"/>
      <w:sz w:val="24"/>
      <w:szCs w:val="24"/>
      <w:lang w:val="en-US" w:eastAsia="en-US"/>
    </w:rPr>
  </w:style>
  <w:style w:type="paragraph" w:customStyle="1" w:styleId="xl255">
    <w:name w:val="xl25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56">
    <w:name w:val="xl25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7">
    <w:name w:val="xl25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58">
    <w:name w:val="xl258"/>
    <w:basedOn w:val="Normal"/>
    <w:rsid w:val="00D037EF"/>
    <w:pPr>
      <w:pBdr>
        <w:top w:val="single" w:sz="4" w:space="0" w:color="auto"/>
        <w:bottom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59">
    <w:name w:val="xl259"/>
    <w:basedOn w:val="Normal"/>
    <w:rsid w:val="00D037EF"/>
    <w:pPr>
      <w:pBdr>
        <w:top w:val="single" w:sz="4" w:space="0" w:color="auto"/>
        <w:left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60">
    <w:name w:val="xl260"/>
    <w:basedOn w:val="Normal"/>
    <w:rsid w:val="00D037EF"/>
    <w:pPr>
      <w:pBdr>
        <w:left w:val="single" w:sz="4" w:space="0" w:color="auto"/>
        <w:right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61">
    <w:name w:val="xl26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262">
    <w:name w:val="xl262"/>
    <w:basedOn w:val="Normal"/>
    <w:rsid w:val="00D037EF"/>
    <w:pPr>
      <w:pBdr>
        <w:left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63">
    <w:name w:val="xl263"/>
    <w:basedOn w:val="Normal"/>
    <w:rsid w:val="00D037EF"/>
    <w:pPr>
      <w:pBdr>
        <w:left w:val="single" w:sz="4" w:space="0" w:color="auto"/>
        <w:right w:val="single" w:sz="4" w:space="0" w:color="auto"/>
      </w:pBdr>
      <w:suppressAutoHyphens w:val="0"/>
      <w:spacing w:before="100" w:beforeAutospacing="1" w:after="100" w:afterAutospacing="1"/>
      <w:textAlignment w:val="center"/>
    </w:pPr>
    <w:rPr>
      <w:color w:val="FF0000"/>
      <w:spacing w:val="0"/>
      <w:kern w:val="0"/>
      <w:position w:val="0"/>
      <w:sz w:val="24"/>
      <w:szCs w:val="24"/>
      <w:lang w:val="en-US" w:eastAsia="en-US"/>
    </w:rPr>
  </w:style>
  <w:style w:type="paragraph" w:customStyle="1" w:styleId="xl264">
    <w:name w:val="xl264"/>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65">
    <w:name w:val="xl26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66">
    <w:name w:val="xl266"/>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67">
    <w:name w:val="xl26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68">
    <w:name w:val="xl26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69">
    <w:name w:val="xl269"/>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70">
    <w:name w:val="xl27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71">
    <w:name w:val="xl27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000000"/>
      <w:spacing w:val="0"/>
      <w:kern w:val="0"/>
      <w:position w:val="0"/>
      <w:sz w:val="24"/>
      <w:szCs w:val="24"/>
      <w:lang w:val="en-US" w:eastAsia="en-US"/>
    </w:rPr>
  </w:style>
  <w:style w:type="paragraph" w:customStyle="1" w:styleId="xl272">
    <w:name w:val="xl27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73">
    <w:name w:val="xl27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000000"/>
      <w:spacing w:val="0"/>
      <w:kern w:val="0"/>
      <w:position w:val="0"/>
      <w:sz w:val="24"/>
      <w:szCs w:val="24"/>
      <w:lang w:val="en-US" w:eastAsia="en-US"/>
    </w:rPr>
  </w:style>
  <w:style w:type="paragraph" w:customStyle="1" w:styleId="xl274">
    <w:name w:val="xl27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FF0000"/>
      <w:spacing w:val="0"/>
      <w:kern w:val="0"/>
      <w:position w:val="0"/>
      <w:sz w:val="24"/>
      <w:szCs w:val="24"/>
      <w:lang w:val="en-US" w:eastAsia="en-US"/>
    </w:rPr>
  </w:style>
  <w:style w:type="paragraph" w:customStyle="1" w:styleId="xl275">
    <w:name w:val="xl27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FF0000"/>
      <w:spacing w:val="0"/>
      <w:kern w:val="0"/>
      <w:position w:val="0"/>
      <w:sz w:val="24"/>
      <w:szCs w:val="24"/>
      <w:u w:val="single"/>
      <w:lang w:val="en-US" w:eastAsia="en-US"/>
    </w:rPr>
  </w:style>
  <w:style w:type="paragraph" w:customStyle="1" w:styleId="xl276">
    <w:name w:val="xl27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color w:val="FF0000"/>
      <w:spacing w:val="0"/>
      <w:kern w:val="0"/>
      <w:position w:val="0"/>
      <w:sz w:val="24"/>
      <w:szCs w:val="24"/>
      <w:lang w:val="en-US" w:eastAsia="en-US"/>
    </w:rPr>
  </w:style>
  <w:style w:type="paragraph" w:customStyle="1" w:styleId="xl277">
    <w:name w:val="xl277"/>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78">
    <w:name w:val="xl27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79">
    <w:name w:val="xl27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80">
    <w:name w:val="xl28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404041"/>
      <w:spacing w:val="0"/>
      <w:kern w:val="0"/>
      <w:position w:val="0"/>
      <w:sz w:val="24"/>
      <w:szCs w:val="24"/>
      <w:lang w:val="en-US" w:eastAsia="en-US"/>
    </w:rPr>
  </w:style>
  <w:style w:type="paragraph" w:customStyle="1" w:styleId="xl281">
    <w:name w:val="xl28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2C2C2C"/>
      <w:spacing w:val="0"/>
      <w:kern w:val="0"/>
      <w:position w:val="0"/>
      <w:sz w:val="24"/>
      <w:szCs w:val="24"/>
      <w:lang w:val="en-US" w:eastAsia="en-US"/>
    </w:rPr>
  </w:style>
  <w:style w:type="paragraph" w:customStyle="1" w:styleId="xl282">
    <w:name w:val="xl28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color w:val="4F4F51"/>
      <w:spacing w:val="0"/>
      <w:kern w:val="0"/>
      <w:position w:val="0"/>
      <w:sz w:val="24"/>
      <w:szCs w:val="24"/>
      <w:lang w:val="en-US" w:eastAsia="en-US"/>
    </w:rPr>
  </w:style>
  <w:style w:type="paragraph" w:customStyle="1" w:styleId="xl283">
    <w:name w:val="xl283"/>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84">
    <w:name w:val="xl28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85">
    <w:name w:val="xl285"/>
    <w:basedOn w:val="Normal"/>
    <w:rsid w:val="00D037EF"/>
    <w:pPr>
      <w:pBdr>
        <w:top w:val="single" w:sz="4" w:space="0" w:color="auto"/>
        <w:left w:val="single" w:sz="4" w:space="0" w:color="auto"/>
        <w:bottom w:val="single" w:sz="4" w:space="0" w:color="auto"/>
      </w:pBdr>
      <w:suppressAutoHyphens w:val="0"/>
      <w:spacing w:before="100" w:beforeAutospacing="1" w:after="100" w:afterAutospacing="1"/>
      <w:jc w:val="center"/>
      <w:textAlignment w:val="center"/>
    </w:pPr>
    <w:rPr>
      <w:spacing w:val="0"/>
      <w:kern w:val="0"/>
      <w:position w:val="0"/>
      <w:sz w:val="24"/>
      <w:szCs w:val="24"/>
      <w:lang w:val="en-US" w:eastAsia="en-US"/>
    </w:rPr>
  </w:style>
  <w:style w:type="paragraph" w:customStyle="1" w:styleId="xl286">
    <w:name w:val="xl286"/>
    <w:basedOn w:val="Normal"/>
    <w:rsid w:val="00D037EF"/>
    <w:pPr>
      <w:pBdr>
        <w:top w:val="single" w:sz="4" w:space="0" w:color="auto"/>
        <w:bottom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87">
    <w:name w:val="xl287"/>
    <w:basedOn w:val="Normal"/>
    <w:rsid w:val="00D037EF"/>
    <w:pPr>
      <w:pBdr>
        <w:top w:val="single" w:sz="4" w:space="0" w:color="auto"/>
        <w:bottom w:val="single" w:sz="4" w:space="0" w:color="auto"/>
      </w:pBdr>
      <w:shd w:val="clear" w:color="000000" w:fill="FFFFFF"/>
      <w:suppressAutoHyphens w:val="0"/>
      <w:spacing w:before="100" w:beforeAutospacing="1" w:after="100" w:afterAutospacing="1"/>
      <w:jc w:val="right"/>
      <w:textAlignment w:val="center"/>
    </w:pPr>
    <w:rPr>
      <w:spacing w:val="0"/>
      <w:kern w:val="0"/>
      <w:position w:val="0"/>
      <w:sz w:val="24"/>
      <w:szCs w:val="24"/>
      <w:lang w:val="en-US" w:eastAsia="en-US"/>
    </w:rPr>
  </w:style>
  <w:style w:type="paragraph" w:customStyle="1" w:styleId="xl288">
    <w:name w:val="xl288"/>
    <w:basedOn w:val="Normal"/>
    <w:rsid w:val="00D037EF"/>
    <w:pPr>
      <w:pBdr>
        <w:top w:val="single" w:sz="4" w:space="0" w:color="auto"/>
        <w:bottom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89">
    <w:name w:val="xl289"/>
    <w:basedOn w:val="Normal"/>
    <w:rsid w:val="00D037EF"/>
    <w:pPr>
      <w:pBdr>
        <w:top w:val="single" w:sz="4" w:space="0" w:color="auto"/>
        <w:bottom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90">
    <w:name w:val="xl290"/>
    <w:basedOn w:val="Normal"/>
    <w:rsid w:val="00D037EF"/>
    <w:pPr>
      <w:pBdr>
        <w:top w:val="single" w:sz="4" w:space="0" w:color="auto"/>
        <w:bottom w:val="single" w:sz="4" w:space="0" w:color="auto"/>
      </w:pBdr>
      <w:shd w:val="clear" w:color="000000" w:fill="FFFFFF"/>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91">
    <w:name w:val="xl291"/>
    <w:basedOn w:val="Normal"/>
    <w:rsid w:val="00D037EF"/>
    <w:pPr>
      <w:pBdr>
        <w:top w:val="single" w:sz="4" w:space="0" w:color="auto"/>
        <w:bottom w:val="single" w:sz="4" w:space="0" w:color="auto"/>
      </w:pBdr>
      <w:suppressAutoHyphens w:val="0"/>
      <w:spacing w:before="100" w:beforeAutospacing="1" w:after="100" w:afterAutospacing="1"/>
      <w:textAlignment w:val="center"/>
    </w:pPr>
    <w:rPr>
      <w:spacing w:val="0"/>
      <w:kern w:val="0"/>
      <w:position w:val="0"/>
      <w:sz w:val="24"/>
      <w:szCs w:val="24"/>
      <w:lang w:val="en-US" w:eastAsia="en-US"/>
    </w:rPr>
  </w:style>
  <w:style w:type="paragraph" w:customStyle="1" w:styleId="xl292">
    <w:name w:val="xl29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spacing w:val="0"/>
      <w:kern w:val="0"/>
      <w:position w:val="0"/>
      <w:sz w:val="24"/>
      <w:szCs w:val="24"/>
      <w:lang w:val="en-US" w:eastAsia="en-US"/>
    </w:rPr>
  </w:style>
  <w:style w:type="paragraph" w:customStyle="1" w:styleId="xl293">
    <w:name w:val="xl29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294">
    <w:name w:val="xl294"/>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000000"/>
      <w:spacing w:val="0"/>
      <w:kern w:val="0"/>
      <w:position w:val="0"/>
      <w:sz w:val="24"/>
      <w:szCs w:val="24"/>
      <w:lang w:val="en-US" w:eastAsia="en-US"/>
    </w:rPr>
  </w:style>
  <w:style w:type="paragraph" w:customStyle="1" w:styleId="xl295">
    <w:name w:val="xl295"/>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000000"/>
      <w:spacing w:val="0"/>
      <w:kern w:val="0"/>
      <w:position w:val="0"/>
      <w:sz w:val="24"/>
      <w:szCs w:val="24"/>
      <w:lang w:val="en-US" w:eastAsia="en-US"/>
    </w:rPr>
  </w:style>
  <w:style w:type="paragraph" w:customStyle="1" w:styleId="xl296">
    <w:name w:val="xl296"/>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right"/>
      <w:textAlignment w:val="center"/>
    </w:pPr>
    <w:rPr>
      <w:b/>
      <w:bCs/>
      <w:color w:val="FF0000"/>
      <w:spacing w:val="0"/>
      <w:kern w:val="0"/>
      <w:position w:val="0"/>
      <w:sz w:val="24"/>
      <w:szCs w:val="24"/>
      <w:lang w:val="en-US" w:eastAsia="en-US"/>
    </w:rPr>
  </w:style>
  <w:style w:type="paragraph" w:customStyle="1" w:styleId="xl297">
    <w:name w:val="xl297"/>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FF0000"/>
      <w:spacing w:val="0"/>
      <w:kern w:val="0"/>
      <w:position w:val="0"/>
      <w:sz w:val="24"/>
      <w:szCs w:val="24"/>
      <w:lang w:val="en-US" w:eastAsia="en-US"/>
    </w:rPr>
  </w:style>
  <w:style w:type="paragraph" w:customStyle="1" w:styleId="xl298">
    <w:name w:val="xl298"/>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FF0000"/>
      <w:spacing w:val="0"/>
      <w:kern w:val="0"/>
      <w:position w:val="0"/>
      <w:sz w:val="24"/>
      <w:szCs w:val="24"/>
      <w:u w:val="single"/>
      <w:lang w:val="en-US" w:eastAsia="en-US"/>
    </w:rPr>
  </w:style>
  <w:style w:type="paragraph" w:customStyle="1" w:styleId="xl299">
    <w:name w:val="xl299"/>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404041"/>
      <w:spacing w:val="0"/>
      <w:kern w:val="0"/>
      <w:position w:val="0"/>
      <w:sz w:val="24"/>
      <w:szCs w:val="24"/>
      <w:lang w:val="en-US" w:eastAsia="en-US"/>
    </w:rPr>
  </w:style>
  <w:style w:type="paragraph" w:customStyle="1" w:styleId="xl300">
    <w:name w:val="xl300"/>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38373A"/>
      <w:spacing w:val="0"/>
      <w:kern w:val="0"/>
      <w:position w:val="0"/>
      <w:sz w:val="24"/>
      <w:szCs w:val="24"/>
      <w:lang w:val="en-US" w:eastAsia="en-US"/>
    </w:rPr>
  </w:style>
  <w:style w:type="paragraph" w:customStyle="1" w:styleId="xl301">
    <w:name w:val="xl301"/>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textAlignment w:val="center"/>
    </w:pPr>
    <w:rPr>
      <w:b/>
      <w:bCs/>
      <w:color w:val="38373A"/>
      <w:spacing w:val="0"/>
      <w:kern w:val="0"/>
      <w:position w:val="0"/>
      <w:sz w:val="24"/>
      <w:szCs w:val="24"/>
      <w:lang w:val="en-US" w:eastAsia="en-US"/>
    </w:rPr>
  </w:style>
  <w:style w:type="paragraph" w:customStyle="1" w:styleId="xl302">
    <w:name w:val="xl302"/>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4F4F51"/>
      <w:spacing w:val="0"/>
      <w:kern w:val="0"/>
      <w:position w:val="0"/>
      <w:sz w:val="24"/>
      <w:szCs w:val="24"/>
      <w:lang w:val="en-US" w:eastAsia="en-US"/>
    </w:rPr>
  </w:style>
  <w:style w:type="paragraph" w:customStyle="1" w:styleId="xl303">
    <w:name w:val="xl303"/>
    <w:basedOn w:val="Normal"/>
    <w:rsid w:val="00D037EF"/>
    <w:pPr>
      <w:pBdr>
        <w:top w:val="single" w:sz="4" w:space="0" w:color="auto"/>
        <w:left w:val="single" w:sz="4" w:space="0" w:color="auto"/>
        <w:bottom w:val="single" w:sz="4" w:space="0" w:color="auto"/>
        <w:right w:val="single" w:sz="4" w:space="0" w:color="auto"/>
      </w:pBdr>
      <w:shd w:val="clear" w:color="000000" w:fill="FFFFFF"/>
      <w:suppressAutoHyphens w:val="0"/>
      <w:spacing w:before="100" w:beforeAutospacing="1" w:after="100" w:afterAutospacing="1"/>
      <w:jc w:val="right"/>
      <w:textAlignment w:val="center"/>
    </w:pPr>
    <w:rPr>
      <w:b/>
      <w:bCs/>
      <w:color w:val="2C2C2C"/>
      <w:spacing w:val="0"/>
      <w:kern w:val="0"/>
      <w:position w:val="0"/>
      <w:sz w:val="24"/>
      <w:szCs w:val="24"/>
      <w:lang w:val="en-US" w:eastAsia="en-US"/>
    </w:rPr>
  </w:style>
  <w:style w:type="paragraph" w:customStyle="1" w:styleId="xl304">
    <w:name w:val="xl304"/>
    <w:basedOn w:val="Normal"/>
    <w:rsid w:val="00D037EF"/>
    <w:pP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305">
    <w:name w:val="xl305"/>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textAlignment w:val="center"/>
    </w:pPr>
    <w:rPr>
      <w:b/>
      <w:bCs/>
      <w:spacing w:val="0"/>
      <w:kern w:val="0"/>
      <w:position w:val="0"/>
      <w:sz w:val="24"/>
      <w:szCs w:val="24"/>
      <w:lang w:val="en-US" w:eastAsia="en-US"/>
    </w:rPr>
  </w:style>
  <w:style w:type="paragraph" w:customStyle="1" w:styleId="xl306">
    <w:name w:val="xl306"/>
    <w:basedOn w:val="Normal"/>
    <w:rsid w:val="00D037EF"/>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307">
    <w:name w:val="xl307"/>
    <w:basedOn w:val="Normal"/>
    <w:rsid w:val="00D037EF"/>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308">
    <w:name w:val="xl308"/>
    <w:basedOn w:val="Normal"/>
    <w:rsid w:val="00D037EF"/>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color w:val="FF0000"/>
      <w:spacing w:val="0"/>
      <w:kern w:val="0"/>
      <w:position w:val="0"/>
      <w:sz w:val="24"/>
      <w:szCs w:val="24"/>
      <w:lang w:val="en-US" w:eastAsia="en-US"/>
    </w:rPr>
  </w:style>
  <w:style w:type="paragraph" w:customStyle="1" w:styleId="xl309">
    <w:name w:val="xl309"/>
    <w:basedOn w:val="Normal"/>
    <w:rsid w:val="00D037EF"/>
    <w:pPr>
      <w:pBdr>
        <w:top w:val="single" w:sz="4" w:space="0" w:color="auto"/>
        <w:left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310">
    <w:name w:val="xl310"/>
    <w:basedOn w:val="Normal"/>
    <w:rsid w:val="00D037EF"/>
    <w:pPr>
      <w:pBdr>
        <w:top w:val="single" w:sz="4" w:space="0" w:color="auto"/>
        <w:bottom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311">
    <w:name w:val="xl311"/>
    <w:basedOn w:val="Normal"/>
    <w:rsid w:val="00D037EF"/>
    <w:pPr>
      <w:pBdr>
        <w:top w:val="single" w:sz="4" w:space="0" w:color="auto"/>
        <w:bottom w:val="single" w:sz="4" w:space="0" w:color="auto"/>
        <w:right w:val="single" w:sz="4" w:space="0" w:color="auto"/>
      </w:pBdr>
      <w:shd w:val="clear" w:color="000000" w:fill="FFFF00"/>
      <w:suppressAutoHyphens w:val="0"/>
      <w:spacing w:before="100" w:beforeAutospacing="1" w:after="100" w:afterAutospacing="1"/>
      <w:jc w:val="center"/>
      <w:textAlignment w:val="center"/>
    </w:pPr>
    <w:rPr>
      <w:i/>
      <w:iCs/>
      <w:spacing w:val="0"/>
      <w:kern w:val="0"/>
      <w:position w:val="0"/>
      <w:sz w:val="24"/>
      <w:szCs w:val="24"/>
      <w:lang w:val="en-US" w:eastAsia="en-US"/>
    </w:rPr>
  </w:style>
  <w:style w:type="paragraph" w:customStyle="1" w:styleId="xl312">
    <w:name w:val="xl312"/>
    <w:basedOn w:val="Normal"/>
    <w:rsid w:val="00D037EF"/>
    <w:pPr>
      <w:pBdr>
        <w:top w:val="single" w:sz="4" w:space="0" w:color="auto"/>
        <w:left w:val="single" w:sz="4" w:space="0" w:color="auto"/>
        <w:bottom w:val="single" w:sz="4" w:space="0" w:color="auto"/>
        <w:right w:val="single" w:sz="4" w:space="0" w:color="auto"/>
      </w:pBdr>
      <w:suppressAutoHyphens w:val="0"/>
      <w:spacing w:before="100" w:beforeAutospacing="1" w:after="100" w:afterAutospacing="1"/>
      <w:jc w:val="center"/>
      <w:textAlignment w:val="center"/>
    </w:pPr>
    <w:rPr>
      <w:b/>
      <w:bCs/>
      <w:spacing w:val="0"/>
      <w:kern w:val="0"/>
      <w:position w:val="0"/>
      <w:sz w:val="24"/>
      <w:szCs w:val="24"/>
      <w:lang w:val="en-US" w:eastAsia="en-US"/>
    </w:rPr>
  </w:style>
  <w:style w:type="paragraph" w:customStyle="1" w:styleId="xl313">
    <w:name w:val="xl313"/>
    <w:basedOn w:val="Normal"/>
    <w:rsid w:val="00D037EF"/>
    <w:pPr>
      <w:suppressAutoHyphens w:val="0"/>
      <w:spacing w:before="100" w:beforeAutospacing="1" w:after="100" w:afterAutospacing="1"/>
      <w:textAlignment w:val="center"/>
    </w:pPr>
    <w:rPr>
      <w:spacing w:val="0"/>
      <w:kern w:val="0"/>
      <w:position w:val="0"/>
      <w:sz w:val="24"/>
      <w:szCs w:val="24"/>
      <w:lang w:val="en-US" w:eastAsia="en-US"/>
    </w:rPr>
  </w:style>
  <w:style w:type="paragraph" w:styleId="Revision">
    <w:name w:val="Revision"/>
    <w:hidden/>
    <w:uiPriority w:val="99"/>
    <w:semiHidden/>
    <w:rsid w:val="00D126D9"/>
    <w:rPr>
      <w:spacing w:val="-10"/>
      <w:kern w:val="1"/>
      <w:position w:val="-8"/>
      <w:sz w:val="28"/>
      <w:szCs w:val="28"/>
      <w:lang w:val="vi-VN" w:eastAsia="zh-CN"/>
    </w:rPr>
  </w:style>
  <w:style w:type="paragraph" w:customStyle="1" w:styleId="CharCharCharCharCharCharCharCharChar1Char">
    <w:name w:val="Char Char Char Char Char Char Char Char Char1 Char"/>
    <w:basedOn w:val="Normal"/>
    <w:next w:val="Normal"/>
    <w:autoRedefine/>
    <w:semiHidden/>
    <w:rsid w:val="00D30CD7"/>
    <w:pPr>
      <w:suppressAutoHyphens w:val="0"/>
      <w:spacing w:before="120" w:after="120" w:line="312" w:lineRule="auto"/>
    </w:pPr>
    <w:rPr>
      <w:spacing w:val="0"/>
      <w:kern w:val="0"/>
      <w:position w:val="0"/>
      <w:szCs w:val="22"/>
      <w:lang w:val="en-US" w:eastAsia="en-US"/>
    </w:rPr>
  </w:style>
  <w:style w:type="character" w:customStyle="1" w:styleId="tttinchitietnoidung">
    <w:name w:val="tt_tinchitiet_noidung"/>
    <w:rsid w:val="00D30CD7"/>
  </w:style>
  <w:style w:type="character" w:customStyle="1" w:styleId="BodyTextChar1">
    <w:name w:val="Body Text Char1"/>
    <w:aliases w:val="bt Char1,ändrad Char1,body text Char1,BODY TEXT Char1,t Char1,ändrad Char Char Char Char Char Char Char1,ändrad Char Char Char Char Char Char Char Char Char1,ändrad Char Char Char1"/>
    <w:rsid w:val="00D30CD7"/>
    <w:rPr>
      <w:rFonts w:eastAsia="Lucida Sans Unicode"/>
      <w:kern w:val="1"/>
      <w:sz w:val="24"/>
      <w:szCs w:val="24"/>
    </w:rPr>
  </w:style>
  <w:style w:type="character" w:styleId="CommentReference">
    <w:name w:val="annotation reference"/>
    <w:rsid w:val="00D30CD7"/>
    <w:rPr>
      <w:sz w:val="16"/>
      <w:szCs w:val="16"/>
    </w:rPr>
  </w:style>
  <w:style w:type="paragraph" w:styleId="CommentText">
    <w:name w:val="annotation text"/>
    <w:basedOn w:val="Normal"/>
    <w:link w:val="CommentTextChar"/>
    <w:rsid w:val="00D30CD7"/>
    <w:pPr>
      <w:suppressAutoHyphens w:val="0"/>
    </w:pPr>
    <w:rPr>
      <w:spacing w:val="0"/>
      <w:kern w:val="0"/>
      <w:position w:val="0"/>
      <w:sz w:val="20"/>
      <w:szCs w:val="20"/>
      <w:lang w:val="en-US" w:eastAsia="en-US"/>
    </w:rPr>
  </w:style>
  <w:style w:type="character" w:customStyle="1" w:styleId="CommentTextChar">
    <w:name w:val="Comment Text Char"/>
    <w:basedOn w:val="DefaultParagraphFont"/>
    <w:link w:val="CommentText"/>
    <w:rsid w:val="00D30CD7"/>
  </w:style>
  <w:style w:type="paragraph" w:styleId="CommentSubject">
    <w:name w:val="annotation subject"/>
    <w:basedOn w:val="CommentText"/>
    <w:next w:val="CommentText"/>
    <w:link w:val="CommentSubjectChar"/>
    <w:rsid w:val="00D30CD7"/>
    <w:rPr>
      <w:b/>
      <w:bCs/>
    </w:rPr>
  </w:style>
  <w:style w:type="character" w:customStyle="1" w:styleId="CommentSubjectChar">
    <w:name w:val="Comment Subject Char"/>
    <w:basedOn w:val="CommentTextChar"/>
    <w:link w:val="CommentSubject"/>
    <w:rsid w:val="00D30CD7"/>
    <w:rPr>
      <w:b/>
      <w:bCs/>
    </w:rPr>
  </w:style>
  <w:style w:type="character" w:customStyle="1" w:styleId="ListParagraphChar">
    <w:name w:val="List Paragraph Char"/>
    <w:aliases w:val="Num Bullet 1 Char,Bullet Number Char,lp1 Char,Bullet List Char,FooterText Char,numbered Char,List Paragraph1 Char,Paragraphe de liste1 Char,Bulletr List Paragraph Char,列出段落 Char,列出段落1 Char,List Paragraph2 Char,List Paragraph21 Char"/>
    <w:link w:val="ListParagraph"/>
    <w:uiPriority w:val="34"/>
    <w:qFormat/>
    <w:locked/>
    <w:rsid w:val="00D30CD7"/>
    <w:rPr>
      <w:rFonts w:eastAsia="Calibri"/>
      <w:sz w:val="26"/>
      <w:szCs w:val="22"/>
    </w:rPr>
  </w:style>
  <w:style w:type="character" w:styleId="PageNumber">
    <w:name w:val="page number"/>
    <w:rsid w:val="00D30CD7"/>
  </w:style>
  <w:style w:type="paragraph" w:customStyle="1" w:styleId="CharChar2">
    <w:name w:val="Char Char2"/>
    <w:basedOn w:val="Normal"/>
    <w:next w:val="Normal"/>
    <w:autoRedefine/>
    <w:semiHidden/>
    <w:rsid w:val="00D30CD7"/>
    <w:pPr>
      <w:suppressAutoHyphens w:val="0"/>
      <w:spacing w:before="120" w:after="120" w:line="312" w:lineRule="auto"/>
    </w:pPr>
    <w:rPr>
      <w:spacing w:val="0"/>
      <w:kern w:val="0"/>
      <w:position w:val="0"/>
      <w:szCs w:val="22"/>
      <w:lang w:val="en-US" w:eastAsia="en-US"/>
    </w:rPr>
  </w:style>
  <w:style w:type="paragraph" w:customStyle="1" w:styleId="CharCharCharCharCharCharCharCharChar1Char0">
    <w:name w:val="Char Char Char Char Char Char Char Char Char1 Char"/>
    <w:basedOn w:val="Normal"/>
    <w:next w:val="Normal"/>
    <w:autoRedefine/>
    <w:semiHidden/>
    <w:rsid w:val="00362AF9"/>
    <w:pPr>
      <w:suppressAutoHyphens w:val="0"/>
      <w:spacing w:before="120" w:after="120" w:line="312" w:lineRule="auto"/>
    </w:pPr>
    <w:rPr>
      <w:spacing w:val="0"/>
      <w:kern w:val="0"/>
      <w:position w:val="0"/>
      <w:szCs w:val="22"/>
      <w:lang w:val="en-US" w:eastAsia="en-US"/>
    </w:rPr>
  </w:style>
  <w:style w:type="paragraph" w:customStyle="1" w:styleId="CharChar20">
    <w:name w:val="Char Char2"/>
    <w:basedOn w:val="Normal"/>
    <w:next w:val="Normal"/>
    <w:autoRedefine/>
    <w:semiHidden/>
    <w:rsid w:val="00362AF9"/>
    <w:pPr>
      <w:suppressAutoHyphens w:val="0"/>
      <w:spacing w:before="120" w:after="120" w:line="312" w:lineRule="auto"/>
    </w:pPr>
    <w:rPr>
      <w:spacing w:val="0"/>
      <w:kern w:val="0"/>
      <w:position w:val="0"/>
      <w:szCs w:val="22"/>
      <w:lang w:val="en-US" w:eastAsia="en-US"/>
    </w:rPr>
  </w:style>
  <w:style w:type="paragraph" w:customStyle="1" w:styleId="CharCharCharCharCharCharCharCharChar1Char1">
    <w:name w:val="Char Char Char Char Char Char Char Char Char1 Char"/>
    <w:basedOn w:val="Normal"/>
    <w:next w:val="Normal"/>
    <w:autoRedefine/>
    <w:semiHidden/>
    <w:rsid w:val="006077CB"/>
    <w:pPr>
      <w:suppressAutoHyphens w:val="0"/>
      <w:spacing w:before="120" w:after="120" w:line="312" w:lineRule="auto"/>
    </w:pPr>
    <w:rPr>
      <w:spacing w:val="0"/>
      <w:kern w:val="0"/>
      <w:position w:val="0"/>
      <w:szCs w:val="22"/>
      <w:lang w:val="en-US" w:eastAsia="en-US"/>
    </w:rPr>
  </w:style>
  <w:style w:type="paragraph" w:customStyle="1" w:styleId="CharChar21">
    <w:name w:val="Char Char2"/>
    <w:basedOn w:val="Normal"/>
    <w:next w:val="Normal"/>
    <w:autoRedefine/>
    <w:semiHidden/>
    <w:rsid w:val="006077CB"/>
    <w:pPr>
      <w:suppressAutoHyphens w:val="0"/>
      <w:spacing w:before="120" w:after="120" w:line="312" w:lineRule="auto"/>
    </w:pPr>
    <w:rPr>
      <w:spacing w:val="0"/>
      <w:kern w:val="0"/>
      <w:position w:val="0"/>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246026">
      <w:bodyDiv w:val="1"/>
      <w:marLeft w:val="0"/>
      <w:marRight w:val="0"/>
      <w:marTop w:val="0"/>
      <w:marBottom w:val="0"/>
      <w:divBdr>
        <w:top w:val="none" w:sz="0" w:space="0" w:color="auto"/>
        <w:left w:val="none" w:sz="0" w:space="0" w:color="auto"/>
        <w:bottom w:val="none" w:sz="0" w:space="0" w:color="auto"/>
        <w:right w:val="none" w:sz="0" w:space="0" w:color="auto"/>
      </w:divBdr>
    </w:div>
    <w:div w:id="181210233">
      <w:bodyDiv w:val="1"/>
      <w:marLeft w:val="0"/>
      <w:marRight w:val="0"/>
      <w:marTop w:val="0"/>
      <w:marBottom w:val="0"/>
      <w:divBdr>
        <w:top w:val="none" w:sz="0" w:space="0" w:color="auto"/>
        <w:left w:val="none" w:sz="0" w:space="0" w:color="auto"/>
        <w:bottom w:val="none" w:sz="0" w:space="0" w:color="auto"/>
        <w:right w:val="none" w:sz="0" w:space="0" w:color="auto"/>
      </w:divBdr>
    </w:div>
    <w:div w:id="203560845">
      <w:bodyDiv w:val="1"/>
      <w:marLeft w:val="0"/>
      <w:marRight w:val="0"/>
      <w:marTop w:val="0"/>
      <w:marBottom w:val="0"/>
      <w:divBdr>
        <w:top w:val="none" w:sz="0" w:space="0" w:color="auto"/>
        <w:left w:val="none" w:sz="0" w:space="0" w:color="auto"/>
        <w:bottom w:val="none" w:sz="0" w:space="0" w:color="auto"/>
        <w:right w:val="none" w:sz="0" w:space="0" w:color="auto"/>
      </w:divBdr>
    </w:div>
    <w:div w:id="461197729">
      <w:bodyDiv w:val="1"/>
      <w:marLeft w:val="0"/>
      <w:marRight w:val="0"/>
      <w:marTop w:val="0"/>
      <w:marBottom w:val="0"/>
      <w:divBdr>
        <w:top w:val="none" w:sz="0" w:space="0" w:color="auto"/>
        <w:left w:val="none" w:sz="0" w:space="0" w:color="auto"/>
        <w:bottom w:val="none" w:sz="0" w:space="0" w:color="auto"/>
        <w:right w:val="none" w:sz="0" w:space="0" w:color="auto"/>
      </w:divBdr>
    </w:div>
    <w:div w:id="600912121">
      <w:bodyDiv w:val="1"/>
      <w:marLeft w:val="0"/>
      <w:marRight w:val="0"/>
      <w:marTop w:val="0"/>
      <w:marBottom w:val="0"/>
      <w:divBdr>
        <w:top w:val="none" w:sz="0" w:space="0" w:color="auto"/>
        <w:left w:val="none" w:sz="0" w:space="0" w:color="auto"/>
        <w:bottom w:val="none" w:sz="0" w:space="0" w:color="auto"/>
        <w:right w:val="none" w:sz="0" w:space="0" w:color="auto"/>
      </w:divBdr>
    </w:div>
    <w:div w:id="657073921">
      <w:bodyDiv w:val="1"/>
      <w:marLeft w:val="0"/>
      <w:marRight w:val="0"/>
      <w:marTop w:val="0"/>
      <w:marBottom w:val="0"/>
      <w:divBdr>
        <w:top w:val="none" w:sz="0" w:space="0" w:color="auto"/>
        <w:left w:val="none" w:sz="0" w:space="0" w:color="auto"/>
        <w:bottom w:val="none" w:sz="0" w:space="0" w:color="auto"/>
        <w:right w:val="none" w:sz="0" w:space="0" w:color="auto"/>
      </w:divBdr>
    </w:div>
    <w:div w:id="667289747">
      <w:bodyDiv w:val="1"/>
      <w:marLeft w:val="0"/>
      <w:marRight w:val="0"/>
      <w:marTop w:val="0"/>
      <w:marBottom w:val="0"/>
      <w:divBdr>
        <w:top w:val="none" w:sz="0" w:space="0" w:color="auto"/>
        <w:left w:val="none" w:sz="0" w:space="0" w:color="auto"/>
        <w:bottom w:val="none" w:sz="0" w:space="0" w:color="auto"/>
        <w:right w:val="none" w:sz="0" w:space="0" w:color="auto"/>
      </w:divBdr>
    </w:div>
    <w:div w:id="751585983">
      <w:bodyDiv w:val="1"/>
      <w:marLeft w:val="0"/>
      <w:marRight w:val="0"/>
      <w:marTop w:val="0"/>
      <w:marBottom w:val="0"/>
      <w:divBdr>
        <w:top w:val="none" w:sz="0" w:space="0" w:color="auto"/>
        <w:left w:val="none" w:sz="0" w:space="0" w:color="auto"/>
        <w:bottom w:val="none" w:sz="0" w:space="0" w:color="auto"/>
        <w:right w:val="none" w:sz="0" w:space="0" w:color="auto"/>
      </w:divBdr>
    </w:div>
    <w:div w:id="849413494">
      <w:bodyDiv w:val="1"/>
      <w:marLeft w:val="0"/>
      <w:marRight w:val="0"/>
      <w:marTop w:val="0"/>
      <w:marBottom w:val="0"/>
      <w:divBdr>
        <w:top w:val="none" w:sz="0" w:space="0" w:color="auto"/>
        <w:left w:val="none" w:sz="0" w:space="0" w:color="auto"/>
        <w:bottom w:val="none" w:sz="0" w:space="0" w:color="auto"/>
        <w:right w:val="none" w:sz="0" w:space="0" w:color="auto"/>
      </w:divBdr>
    </w:div>
    <w:div w:id="919366023">
      <w:bodyDiv w:val="1"/>
      <w:marLeft w:val="0"/>
      <w:marRight w:val="0"/>
      <w:marTop w:val="0"/>
      <w:marBottom w:val="0"/>
      <w:divBdr>
        <w:top w:val="none" w:sz="0" w:space="0" w:color="auto"/>
        <w:left w:val="none" w:sz="0" w:space="0" w:color="auto"/>
        <w:bottom w:val="none" w:sz="0" w:space="0" w:color="auto"/>
        <w:right w:val="none" w:sz="0" w:space="0" w:color="auto"/>
      </w:divBdr>
    </w:div>
    <w:div w:id="919682569">
      <w:bodyDiv w:val="1"/>
      <w:marLeft w:val="0"/>
      <w:marRight w:val="0"/>
      <w:marTop w:val="0"/>
      <w:marBottom w:val="0"/>
      <w:divBdr>
        <w:top w:val="none" w:sz="0" w:space="0" w:color="auto"/>
        <w:left w:val="none" w:sz="0" w:space="0" w:color="auto"/>
        <w:bottom w:val="none" w:sz="0" w:space="0" w:color="auto"/>
        <w:right w:val="none" w:sz="0" w:space="0" w:color="auto"/>
      </w:divBdr>
    </w:div>
    <w:div w:id="943925853">
      <w:bodyDiv w:val="1"/>
      <w:marLeft w:val="0"/>
      <w:marRight w:val="0"/>
      <w:marTop w:val="0"/>
      <w:marBottom w:val="0"/>
      <w:divBdr>
        <w:top w:val="none" w:sz="0" w:space="0" w:color="auto"/>
        <w:left w:val="none" w:sz="0" w:space="0" w:color="auto"/>
        <w:bottom w:val="none" w:sz="0" w:space="0" w:color="auto"/>
        <w:right w:val="none" w:sz="0" w:space="0" w:color="auto"/>
      </w:divBdr>
    </w:div>
    <w:div w:id="990796263">
      <w:bodyDiv w:val="1"/>
      <w:marLeft w:val="0"/>
      <w:marRight w:val="0"/>
      <w:marTop w:val="0"/>
      <w:marBottom w:val="0"/>
      <w:divBdr>
        <w:top w:val="none" w:sz="0" w:space="0" w:color="auto"/>
        <w:left w:val="none" w:sz="0" w:space="0" w:color="auto"/>
        <w:bottom w:val="none" w:sz="0" w:space="0" w:color="auto"/>
        <w:right w:val="none" w:sz="0" w:space="0" w:color="auto"/>
      </w:divBdr>
    </w:div>
    <w:div w:id="1160805222">
      <w:bodyDiv w:val="1"/>
      <w:marLeft w:val="0"/>
      <w:marRight w:val="0"/>
      <w:marTop w:val="0"/>
      <w:marBottom w:val="0"/>
      <w:divBdr>
        <w:top w:val="none" w:sz="0" w:space="0" w:color="auto"/>
        <w:left w:val="none" w:sz="0" w:space="0" w:color="auto"/>
        <w:bottom w:val="none" w:sz="0" w:space="0" w:color="auto"/>
        <w:right w:val="none" w:sz="0" w:space="0" w:color="auto"/>
      </w:divBdr>
    </w:div>
    <w:div w:id="1257785719">
      <w:bodyDiv w:val="1"/>
      <w:marLeft w:val="0"/>
      <w:marRight w:val="0"/>
      <w:marTop w:val="0"/>
      <w:marBottom w:val="0"/>
      <w:divBdr>
        <w:top w:val="none" w:sz="0" w:space="0" w:color="auto"/>
        <w:left w:val="none" w:sz="0" w:space="0" w:color="auto"/>
        <w:bottom w:val="none" w:sz="0" w:space="0" w:color="auto"/>
        <w:right w:val="none" w:sz="0" w:space="0" w:color="auto"/>
      </w:divBdr>
    </w:div>
    <w:div w:id="1257981750">
      <w:bodyDiv w:val="1"/>
      <w:marLeft w:val="0"/>
      <w:marRight w:val="0"/>
      <w:marTop w:val="0"/>
      <w:marBottom w:val="0"/>
      <w:divBdr>
        <w:top w:val="none" w:sz="0" w:space="0" w:color="auto"/>
        <w:left w:val="none" w:sz="0" w:space="0" w:color="auto"/>
        <w:bottom w:val="none" w:sz="0" w:space="0" w:color="auto"/>
        <w:right w:val="none" w:sz="0" w:space="0" w:color="auto"/>
      </w:divBdr>
    </w:div>
    <w:div w:id="1297105099">
      <w:bodyDiv w:val="1"/>
      <w:marLeft w:val="0"/>
      <w:marRight w:val="0"/>
      <w:marTop w:val="0"/>
      <w:marBottom w:val="0"/>
      <w:divBdr>
        <w:top w:val="none" w:sz="0" w:space="0" w:color="auto"/>
        <w:left w:val="none" w:sz="0" w:space="0" w:color="auto"/>
        <w:bottom w:val="none" w:sz="0" w:space="0" w:color="auto"/>
        <w:right w:val="none" w:sz="0" w:space="0" w:color="auto"/>
      </w:divBdr>
    </w:div>
    <w:div w:id="1310551346">
      <w:bodyDiv w:val="1"/>
      <w:marLeft w:val="0"/>
      <w:marRight w:val="0"/>
      <w:marTop w:val="0"/>
      <w:marBottom w:val="0"/>
      <w:divBdr>
        <w:top w:val="none" w:sz="0" w:space="0" w:color="auto"/>
        <w:left w:val="none" w:sz="0" w:space="0" w:color="auto"/>
        <w:bottom w:val="none" w:sz="0" w:space="0" w:color="auto"/>
        <w:right w:val="none" w:sz="0" w:space="0" w:color="auto"/>
      </w:divBdr>
    </w:div>
    <w:div w:id="1549492534">
      <w:bodyDiv w:val="1"/>
      <w:marLeft w:val="0"/>
      <w:marRight w:val="0"/>
      <w:marTop w:val="0"/>
      <w:marBottom w:val="0"/>
      <w:divBdr>
        <w:top w:val="none" w:sz="0" w:space="0" w:color="auto"/>
        <w:left w:val="none" w:sz="0" w:space="0" w:color="auto"/>
        <w:bottom w:val="none" w:sz="0" w:space="0" w:color="auto"/>
        <w:right w:val="none" w:sz="0" w:space="0" w:color="auto"/>
      </w:divBdr>
    </w:div>
    <w:div w:id="1551570720">
      <w:bodyDiv w:val="1"/>
      <w:marLeft w:val="0"/>
      <w:marRight w:val="0"/>
      <w:marTop w:val="0"/>
      <w:marBottom w:val="0"/>
      <w:divBdr>
        <w:top w:val="none" w:sz="0" w:space="0" w:color="auto"/>
        <w:left w:val="none" w:sz="0" w:space="0" w:color="auto"/>
        <w:bottom w:val="none" w:sz="0" w:space="0" w:color="auto"/>
        <w:right w:val="none" w:sz="0" w:space="0" w:color="auto"/>
      </w:divBdr>
      <w:divsChild>
        <w:div w:id="1307585658">
          <w:marLeft w:val="240"/>
          <w:marRight w:val="240"/>
          <w:marTop w:val="0"/>
          <w:marBottom w:val="105"/>
          <w:divBdr>
            <w:top w:val="none" w:sz="0" w:space="0" w:color="auto"/>
            <w:left w:val="none" w:sz="0" w:space="0" w:color="auto"/>
            <w:bottom w:val="none" w:sz="0" w:space="0" w:color="auto"/>
            <w:right w:val="none" w:sz="0" w:space="0" w:color="auto"/>
          </w:divBdr>
          <w:divsChild>
            <w:div w:id="2072847721">
              <w:marLeft w:val="150"/>
              <w:marRight w:val="0"/>
              <w:marTop w:val="0"/>
              <w:marBottom w:val="0"/>
              <w:divBdr>
                <w:top w:val="none" w:sz="0" w:space="0" w:color="auto"/>
                <w:left w:val="none" w:sz="0" w:space="0" w:color="auto"/>
                <w:bottom w:val="none" w:sz="0" w:space="0" w:color="auto"/>
                <w:right w:val="none" w:sz="0" w:space="0" w:color="auto"/>
              </w:divBdr>
              <w:divsChild>
                <w:div w:id="206455782">
                  <w:marLeft w:val="0"/>
                  <w:marRight w:val="0"/>
                  <w:marTop w:val="0"/>
                  <w:marBottom w:val="0"/>
                  <w:divBdr>
                    <w:top w:val="none" w:sz="0" w:space="0" w:color="auto"/>
                    <w:left w:val="none" w:sz="0" w:space="0" w:color="auto"/>
                    <w:bottom w:val="none" w:sz="0" w:space="0" w:color="auto"/>
                    <w:right w:val="none" w:sz="0" w:space="0" w:color="auto"/>
                  </w:divBdr>
                  <w:divsChild>
                    <w:div w:id="831988141">
                      <w:marLeft w:val="0"/>
                      <w:marRight w:val="0"/>
                      <w:marTop w:val="0"/>
                      <w:marBottom w:val="0"/>
                      <w:divBdr>
                        <w:top w:val="none" w:sz="0" w:space="0" w:color="auto"/>
                        <w:left w:val="none" w:sz="0" w:space="0" w:color="auto"/>
                        <w:bottom w:val="none" w:sz="0" w:space="0" w:color="auto"/>
                        <w:right w:val="none" w:sz="0" w:space="0" w:color="auto"/>
                      </w:divBdr>
                      <w:divsChild>
                        <w:div w:id="1015422135">
                          <w:marLeft w:val="0"/>
                          <w:marRight w:val="0"/>
                          <w:marTop w:val="0"/>
                          <w:marBottom w:val="60"/>
                          <w:divBdr>
                            <w:top w:val="none" w:sz="0" w:space="0" w:color="auto"/>
                            <w:left w:val="none" w:sz="0" w:space="0" w:color="auto"/>
                            <w:bottom w:val="none" w:sz="0" w:space="0" w:color="auto"/>
                            <w:right w:val="none" w:sz="0" w:space="0" w:color="auto"/>
                          </w:divBdr>
                          <w:divsChild>
                            <w:div w:id="369501034">
                              <w:marLeft w:val="0"/>
                              <w:marRight w:val="0"/>
                              <w:marTop w:val="150"/>
                              <w:marBottom w:val="0"/>
                              <w:divBdr>
                                <w:top w:val="none" w:sz="0" w:space="0" w:color="auto"/>
                                <w:left w:val="none" w:sz="0" w:space="0" w:color="auto"/>
                                <w:bottom w:val="none" w:sz="0" w:space="0" w:color="auto"/>
                                <w:right w:val="none" w:sz="0" w:space="0" w:color="auto"/>
                              </w:divBdr>
                            </w:div>
                            <w:div w:id="1700860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24433972">
          <w:marLeft w:val="225"/>
          <w:marRight w:val="225"/>
          <w:marTop w:val="0"/>
          <w:marBottom w:val="105"/>
          <w:divBdr>
            <w:top w:val="none" w:sz="0" w:space="0" w:color="auto"/>
            <w:left w:val="none" w:sz="0" w:space="0" w:color="auto"/>
            <w:bottom w:val="none" w:sz="0" w:space="0" w:color="auto"/>
            <w:right w:val="none" w:sz="0" w:space="0" w:color="auto"/>
          </w:divBdr>
        </w:div>
      </w:divsChild>
    </w:div>
    <w:div w:id="1596866939">
      <w:bodyDiv w:val="1"/>
      <w:marLeft w:val="0"/>
      <w:marRight w:val="0"/>
      <w:marTop w:val="0"/>
      <w:marBottom w:val="0"/>
      <w:divBdr>
        <w:top w:val="none" w:sz="0" w:space="0" w:color="auto"/>
        <w:left w:val="none" w:sz="0" w:space="0" w:color="auto"/>
        <w:bottom w:val="none" w:sz="0" w:space="0" w:color="auto"/>
        <w:right w:val="none" w:sz="0" w:space="0" w:color="auto"/>
      </w:divBdr>
    </w:div>
    <w:div w:id="1630163761">
      <w:bodyDiv w:val="1"/>
      <w:marLeft w:val="0"/>
      <w:marRight w:val="0"/>
      <w:marTop w:val="0"/>
      <w:marBottom w:val="0"/>
      <w:divBdr>
        <w:top w:val="none" w:sz="0" w:space="0" w:color="auto"/>
        <w:left w:val="none" w:sz="0" w:space="0" w:color="auto"/>
        <w:bottom w:val="none" w:sz="0" w:space="0" w:color="auto"/>
        <w:right w:val="none" w:sz="0" w:space="0" w:color="auto"/>
      </w:divBdr>
    </w:div>
    <w:div w:id="1895001137">
      <w:bodyDiv w:val="1"/>
      <w:marLeft w:val="0"/>
      <w:marRight w:val="0"/>
      <w:marTop w:val="0"/>
      <w:marBottom w:val="0"/>
      <w:divBdr>
        <w:top w:val="none" w:sz="0" w:space="0" w:color="auto"/>
        <w:left w:val="none" w:sz="0" w:space="0" w:color="auto"/>
        <w:bottom w:val="none" w:sz="0" w:space="0" w:color="auto"/>
        <w:right w:val="none" w:sz="0" w:space="0" w:color="auto"/>
      </w:divBdr>
    </w:div>
    <w:div w:id="2004117047">
      <w:bodyDiv w:val="1"/>
      <w:marLeft w:val="0"/>
      <w:marRight w:val="0"/>
      <w:marTop w:val="0"/>
      <w:marBottom w:val="0"/>
      <w:divBdr>
        <w:top w:val="none" w:sz="0" w:space="0" w:color="auto"/>
        <w:left w:val="none" w:sz="0" w:space="0" w:color="auto"/>
        <w:bottom w:val="none" w:sz="0" w:space="0" w:color="auto"/>
        <w:right w:val="none" w:sz="0" w:space="0" w:color="auto"/>
      </w:divBdr>
    </w:div>
    <w:div w:id="2053337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597B2-67EC-4501-9D7D-A0139BEBEA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4</Pages>
  <Words>794</Words>
  <Characters>4530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UBND tinh DAKLAK</vt:lpstr>
    </vt:vector>
  </TitlesOfParts>
  <Company/>
  <LinksUpToDate>false</LinksUpToDate>
  <CharactersWithSpaces>5314</CharactersWithSpaces>
  <SharedDoc>false</SharedDoc>
  <HLinks>
    <vt:vector size="5946" baseType="variant">
      <vt:variant>
        <vt:i4>2293780</vt:i4>
      </vt:variant>
      <vt:variant>
        <vt:i4>2970</vt:i4>
      </vt:variant>
      <vt:variant>
        <vt:i4>0</vt:i4>
      </vt:variant>
      <vt:variant>
        <vt:i4>5</vt:i4>
      </vt:variant>
      <vt:variant>
        <vt:lpwstr>mailto:vtxkrongjing@madrak.daklak.gov.vn</vt:lpwstr>
      </vt:variant>
      <vt:variant>
        <vt:lpwstr/>
      </vt:variant>
      <vt:variant>
        <vt:i4>5636196</vt:i4>
      </vt:variant>
      <vt:variant>
        <vt:i4>2967</vt:i4>
      </vt:variant>
      <vt:variant>
        <vt:i4>0</vt:i4>
      </vt:variant>
      <vt:variant>
        <vt:i4>5</vt:i4>
      </vt:variant>
      <vt:variant>
        <vt:lpwstr>mailto:vtxkronga@madrak.daklak.gov.vn</vt:lpwstr>
      </vt:variant>
      <vt:variant>
        <vt:lpwstr/>
      </vt:variant>
      <vt:variant>
        <vt:i4>4587630</vt:i4>
      </vt:variant>
      <vt:variant>
        <vt:i4>2964</vt:i4>
      </vt:variant>
      <vt:variant>
        <vt:i4>0</vt:i4>
      </vt:variant>
      <vt:variant>
        <vt:i4>5</vt:i4>
      </vt:variant>
      <vt:variant>
        <vt:lpwstr>mailto:vtxeatrang@madrak.daklak.gov.vn</vt:lpwstr>
      </vt:variant>
      <vt:variant>
        <vt:lpwstr/>
      </vt:variant>
      <vt:variant>
        <vt:i4>6094956</vt:i4>
      </vt:variant>
      <vt:variant>
        <vt:i4>2961</vt:i4>
      </vt:variant>
      <vt:variant>
        <vt:i4>0</vt:i4>
      </vt:variant>
      <vt:variant>
        <vt:i4>5</vt:i4>
      </vt:variant>
      <vt:variant>
        <vt:lpwstr>mailto:vtxearieng@madrak.daklak.gov.vn</vt:lpwstr>
      </vt:variant>
      <vt:variant>
        <vt:lpwstr/>
      </vt:variant>
      <vt:variant>
        <vt:i4>3342336</vt:i4>
      </vt:variant>
      <vt:variant>
        <vt:i4>2958</vt:i4>
      </vt:variant>
      <vt:variant>
        <vt:i4>0</vt:i4>
      </vt:variant>
      <vt:variant>
        <vt:i4>5</vt:i4>
      </vt:variant>
      <vt:variant>
        <vt:lpwstr>mailto:vtxeapil@madrak.daklak.gov.vn</vt:lpwstr>
      </vt:variant>
      <vt:variant>
        <vt:lpwstr/>
      </vt:variant>
      <vt:variant>
        <vt:i4>6226030</vt:i4>
      </vt:variant>
      <vt:variant>
        <vt:i4>2955</vt:i4>
      </vt:variant>
      <vt:variant>
        <vt:i4>0</vt:i4>
      </vt:variant>
      <vt:variant>
        <vt:i4>5</vt:i4>
      </vt:variant>
      <vt:variant>
        <vt:lpwstr>mailto:vtxeamlay@madrak.daklak.gov.vn</vt:lpwstr>
      </vt:variant>
      <vt:variant>
        <vt:lpwstr/>
      </vt:variant>
      <vt:variant>
        <vt:i4>6226034</vt:i4>
      </vt:variant>
      <vt:variant>
        <vt:i4>2952</vt:i4>
      </vt:variant>
      <vt:variant>
        <vt:i4>0</vt:i4>
      </vt:variant>
      <vt:variant>
        <vt:i4>5</vt:i4>
      </vt:variant>
      <vt:variant>
        <vt:lpwstr>mailto:vtxeamdoal@madrak.daklak.gov.vn</vt:lpwstr>
      </vt:variant>
      <vt:variant>
        <vt:lpwstr/>
      </vt:variant>
      <vt:variant>
        <vt:i4>3866649</vt:i4>
      </vt:variant>
      <vt:variant>
        <vt:i4>2949</vt:i4>
      </vt:variant>
      <vt:variant>
        <vt:i4>0</vt:i4>
      </vt:variant>
      <vt:variant>
        <vt:i4>5</vt:i4>
      </vt:variant>
      <vt:variant>
        <vt:lpwstr>mailto:vtxealai@madrak.daklak.gov.vn</vt:lpwstr>
      </vt:variant>
      <vt:variant>
        <vt:lpwstr/>
      </vt:variant>
      <vt:variant>
        <vt:i4>3080199</vt:i4>
      </vt:variant>
      <vt:variant>
        <vt:i4>2946</vt:i4>
      </vt:variant>
      <vt:variant>
        <vt:i4>0</vt:i4>
      </vt:variant>
      <vt:variant>
        <vt:i4>5</vt:i4>
      </vt:variant>
      <vt:variant>
        <vt:lpwstr>mailto:vtxcusan@madrak.daklak.gov.vn</vt:lpwstr>
      </vt:variant>
      <vt:variant>
        <vt:lpwstr/>
      </vt:variant>
      <vt:variant>
        <vt:i4>4391029</vt:i4>
      </vt:variant>
      <vt:variant>
        <vt:i4>2943</vt:i4>
      </vt:variant>
      <vt:variant>
        <vt:i4>0</vt:i4>
      </vt:variant>
      <vt:variant>
        <vt:i4>5</vt:i4>
      </vt:variant>
      <vt:variant>
        <vt:lpwstr>mailto:vtxcuprao@madrak.daklak.gov.vn</vt:lpwstr>
      </vt:variant>
      <vt:variant>
        <vt:lpwstr/>
      </vt:variant>
      <vt:variant>
        <vt:i4>3801110</vt:i4>
      </vt:variant>
      <vt:variant>
        <vt:i4>2940</vt:i4>
      </vt:variant>
      <vt:variant>
        <vt:i4>0</vt:i4>
      </vt:variant>
      <vt:variant>
        <vt:i4>5</vt:i4>
      </vt:variant>
      <vt:variant>
        <vt:lpwstr>mailto:vtxcumta@madrak.daklak.gov.vn</vt:lpwstr>
      </vt:variant>
      <vt:variant>
        <vt:lpwstr/>
      </vt:variant>
      <vt:variant>
        <vt:i4>5046368</vt:i4>
      </vt:variant>
      <vt:variant>
        <vt:i4>2937</vt:i4>
      </vt:variant>
      <vt:variant>
        <vt:i4>0</vt:i4>
      </vt:variant>
      <vt:variant>
        <vt:i4>5</vt:i4>
      </vt:variant>
      <vt:variant>
        <vt:lpwstr>mailto:vtxcukroa@madrak.daklak.gov.vn</vt:lpwstr>
      </vt:variant>
      <vt:variant>
        <vt:lpwstr/>
      </vt:variant>
      <vt:variant>
        <vt:i4>3276813</vt:i4>
      </vt:variant>
      <vt:variant>
        <vt:i4>2934</vt:i4>
      </vt:variant>
      <vt:variant>
        <vt:i4>0</vt:i4>
      </vt:variant>
      <vt:variant>
        <vt:i4>5</vt:i4>
      </vt:variant>
      <vt:variant>
        <vt:lpwstr>mailto:vttmdrak@madrak.daklak.gov.vn</vt:lpwstr>
      </vt:variant>
      <vt:variant>
        <vt:lpwstr/>
      </vt:variant>
      <vt:variant>
        <vt:i4>3014681</vt:i4>
      </vt:variant>
      <vt:variant>
        <vt:i4>2931</vt:i4>
      </vt:variant>
      <vt:variant>
        <vt:i4>0</vt:i4>
      </vt:variant>
      <vt:variant>
        <vt:i4>5</vt:i4>
      </vt:variant>
      <vt:variant>
        <vt:lpwstr>mailto:truonglytutrong@madrak.daklak.gov.vn</vt:lpwstr>
      </vt:variant>
      <vt:variant>
        <vt:lpwstr/>
      </vt:variant>
      <vt:variant>
        <vt:i4>3276800</vt:i4>
      </vt:variant>
      <vt:variant>
        <vt:i4>2928</vt:i4>
      </vt:variant>
      <vt:variant>
        <vt:i4>0</vt:i4>
      </vt:variant>
      <vt:variant>
        <vt:i4>5</vt:i4>
      </vt:variant>
      <vt:variant>
        <vt:lpwstr>mailto:truonghungvuong@madrak.daklak.gov.vn</vt:lpwstr>
      </vt:variant>
      <vt:variant>
        <vt:lpwstr/>
      </vt:variant>
      <vt:variant>
        <vt:i4>5767266</vt:i4>
      </vt:variant>
      <vt:variant>
        <vt:i4>2925</vt:i4>
      </vt:variant>
      <vt:variant>
        <vt:i4>0</vt:i4>
      </vt:variant>
      <vt:variant>
        <vt:i4>5</vt:i4>
      </vt:variant>
      <vt:variant>
        <vt:lpwstr>mailto:truonglehongphong@madrak.daklak.gov.vn</vt:lpwstr>
      </vt:variant>
      <vt:variant>
        <vt:lpwstr/>
      </vt:variant>
      <vt:variant>
        <vt:i4>4456554</vt:i4>
      </vt:variant>
      <vt:variant>
        <vt:i4>2922</vt:i4>
      </vt:variant>
      <vt:variant>
        <vt:i4>0</vt:i4>
      </vt:variant>
      <vt:variant>
        <vt:i4>5</vt:i4>
      </vt:variant>
      <vt:variant>
        <vt:lpwstr>mailto:truongkimdong@madrak.daklak.gov.vn</vt:lpwstr>
      </vt:variant>
      <vt:variant>
        <vt:lpwstr/>
      </vt:variant>
      <vt:variant>
        <vt:i4>3538949</vt:i4>
      </vt:variant>
      <vt:variant>
        <vt:i4>2919</vt:i4>
      </vt:variant>
      <vt:variant>
        <vt:i4>0</vt:i4>
      </vt:variant>
      <vt:variant>
        <vt:i4>5</vt:i4>
      </vt:variant>
      <vt:variant>
        <vt:lpwstr>mailto:truongsonca@madrak.daklak.gov.vn</vt:lpwstr>
      </vt:variant>
      <vt:variant>
        <vt:lpwstr/>
      </vt:variant>
      <vt:variant>
        <vt:i4>3473430</vt:i4>
      </vt:variant>
      <vt:variant>
        <vt:i4>2916</vt:i4>
      </vt:variant>
      <vt:variant>
        <vt:i4>0</vt:i4>
      </vt:variant>
      <vt:variant>
        <vt:i4>5</vt:i4>
      </vt:variant>
      <vt:variant>
        <vt:lpwstr>mailto:truongmamnon@madrak.daklak.gov.vn</vt:lpwstr>
      </vt:variant>
      <vt:variant>
        <vt:lpwstr/>
      </vt:variant>
      <vt:variant>
        <vt:i4>2752523</vt:i4>
      </vt:variant>
      <vt:variant>
        <vt:i4>2913</vt:i4>
      </vt:variant>
      <vt:variant>
        <vt:i4>0</vt:i4>
      </vt:variant>
      <vt:variant>
        <vt:i4>5</vt:i4>
      </vt:variant>
      <vt:variant>
        <vt:lpwstr>mailto:truonghoami@madrak.daklak.gov.vn</vt:lpwstr>
      </vt:variant>
      <vt:variant>
        <vt:lpwstr/>
      </vt:variant>
      <vt:variant>
        <vt:i4>6291552</vt:i4>
      </vt:variant>
      <vt:variant>
        <vt:i4>2910</vt:i4>
      </vt:variant>
      <vt:variant>
        <vt:i4>0</vt:i4>
      </vt:variant>
      <vt:variant>
        <vt:i4>5</vt:i4>
      </vt:variant>
      <vt:variant>
        <vt:lpwstr>http://c2vubon.pgdkrongpac.edu.vn/</vt:lpwstr>
      </vt:variant>
      <vt:variant>
        <vt:lpwstr/>
      </vt:variant>
      <vt:variant>
        <vt:i4>6094954</vt:i4>
      </vt:variant>
      <vt:variant>
        <vt:i4>2907</vt:i4>
      </vt:variant>
      <vt:variant>
        <vt:i4>0</vt:i4>
      </vt:variant>
      <vt:variant>
        <vt:i4>5</vt:i4>
      </vt:variant>
      <vt:variant>
        <vt:lpwstr>mailto:vtthcsvb@krongpak.daklak.gov.vn</vt:lpwstr>
      </vt:variant>
      <vt:variant>
        <vt:lpwstr/>
      </vt:variant>
      <vt:variant>
        <vt:i4>196679</vt:i4>
      </vt:variant>
      <vt:variant>
        <vt:i4>2904</vt:i4>
      </vt:variant>
      <vt:variant>
        <vt:i4>0</vt:i4>
      </vt:variant>
      <vt:variant>
        <vt:i4>5</vt:i4>
      </vt:variant>
      <vt:variant>
        <vt:lpwstr>http://c2vothisau.pgdkrongpac.edu.vn/</vt:lpwstr>
      </vt:variant>
      <vt:variant>
        <vt:lpwstr/>
      </vt:variant>
      <vt:variant>
        <vt:i4>2818071</vt:i4>
      </vt:variant>
      <vt:variant>
        <vt:i4>2901</vt:i4>
      </vt:variant>
      <vt:variant>
        <vt:i4>0</vt:i4>
      </vt:variant>
      <vt:variant>
        <vt:i4>5</vt:i4>
      </vt:variant>
      <vt:variant>
        <vt:lpwstr>mailto:vtthcsvts@krongpak.daklak.gov.vn</vt:lpwstr>
      </vt:variant>
      <vt:variant>
        <vt:lpwstr/>
      </vt:variant>
      <vt:variant>
        <vt:i4>6684776</vt:i4>
      </vt:variant>
      <vt:variant>
        <vt:i4>2898</vt:i4>
      </vt:variant>
      <vt:variant>
        <vt:i4>0</vt:i4>
      </vt:variant>
      <vt:variant>
        <vt:i4>5</vt:i4>
      </vt:variant>
      <vt:variant>
        <vt:lpwstr>http://c2ttphuocan.pgdkrongpac.edu.vn/</vt:lpwstr>
      </vt:variant>
      <vt:variant>
        <vt:lpwstr/>
      </vt:variant>
      <vt:variant>
        <vt:i4>3080221</vt:i4>
      </vt:variant>
      <vt:variant>
        <vt:i4>2895</vt:i4>
      </vt:variant>
      <vt:variant>
        <vt:i4>0</vt:i4>
      </vt:variant>
      <vt:variant>
        <vt:i4>5</vt:i4>
      </vt:variant>
      <vt:variant>
        <vt:lpwstr>mailto:vtthcsttpa@krongpak.daklak.gov.vn</vt:lpwstr>
      </vt:variant>
      <vt:variant>
        <vt:lpwstr/>
      </vt:variant>
      <vt:variant>
        <vt:i4>7929960</vt:i4>
      </vt:variant>
      <vt:variant>
        <vt:i4>2892</vt:i4>
      </vt:variant>
      <vt:variant>
        <vt:i4>0</vt:i4>
      </vt:variant>
      <vt:variant>
        <vt:i4>5</vt:i4>
      </vt:variant>
      <vt:variant>
        <vt:lpwstr>http://c2tranvanon.pgdkrongpac.edu.vn/</vt:lpwstr>
      </vt:variant>
      <vt:variant>
        <vt:lpwstr/>
      </vt:variant>
      <vt:variant>
        <vt:i4>3473429</vt:i4>
      </vt:variant>
      <vt:variant>
        <vt:i4>2889</vt:i4>
      </vt:variant>
      <vt:variant>
        <vt:i4>0</vt:i4>
      </vt:variant>
      <vt:variant>
        <vt:i4>5</vt:i4>
      </vt:variant>
      <vt:variant>
        <vt:lpwstr>mailto:vtthcstvo@krongpak.daklak.gov.vn</vt:lpwstr>
      </vt:variant>
      <vt:variant>
        <vt:lpwstr/>
      </vt:variant>
      <vt:variant>
        <vt:i4>5767245</vt:i4>
      </vt:variant>
      <vt:variant>
        <vt:i4>2886</vt:i4>
      </vt:variant>
      <vt:variant>
        <vt:i4>0</vt:i4>
      </vt:variant>
      <vt:variant>
        <vt:i4>5</vt:i4>
      </vt:variant>
      <vt:variant>
        <vt:lpwstr>http://c2thang10.pgdkrongpac.edu.vn/</vt:lpwstr>
      </vt:variant>
      <vt:variant>
        <vt:lpwstr/>
      </vt:variant>
      <vt:variant>
        <vt:i4>6946898</vt:i4>
      </vt:variant>
      <vt:variant>
        <vt:i4>2883</vt:i4>
      </vt:variant>
      <vt:variant>
        <vt:i4>0</vt:i4>
      </vt:variant>
      <vt:variant>
        <vt:i4>5</vt:i4>
      </vt:variant>
      <vt:variant>
        <vt:lpwstr>mailto:Vtthcst10@krongpak.daklak.gov.vn</vt:lpwstr>
      </vt:variant>
      <vt:variant>
        <vt:lpwstr/>
      </vt:variant>
      <vt:variant>
        <vt:i4>8192048</vt:i4>
      </vt:variant>
      <vt:variant>
        <vt:i4>2880</vt:i4>
      </vt:variant>
      <vt:variant>
        <vt:i4>0</vt:i4>
      </vt:variant>
      <vt:variant>
        <vt:i4>5</vt:i4>
      </vt:variant>
      <vt:variant>
        <vt:lpwstr>http://c2nguyenvietxuan.pgdkrongpac.edu.vn/</vt:lpwstr>
      </vt:variant>
      <vt:variant>
        <vt:lpwstr/>
      </vt:variant>
      <vt:variant>
        <vt:i4>3670037</vt:i4>
      </vt:variant>
      <vt:variant>
        <vt:i4>2877</vt:i4>
      </vt:variant>
      <vt:variant>
        <vt:i4>0</vt:i4>
      </vt:variant>
      <vt:variant>
        <vt:i4>5</vt:i4>
      </vt:variant>
      <vt:variant>
        <vt:lpwstr>mailto:vtthcsnvx@krongpak.daklak.gov.vn</vt:lpwstr>
      </vt:variant>
      <vt:variant>
        <vt:lpwstr/>
      </vt:variant>
      <vt:variant>
        <vt:i4>6750320</vt:i4>
      </vt:variant>
      <vt:variant>
        <vt:i4>2874</vt:i4>
      </vt:variant>
      <vt:variant>
        <vt:i4>0</vt:i4>
      </vt:variant>
      <vt:variant>
        <vt:i4>5</vt:i4>
      </vt:variant>
      <vt:variant>
        <vt:lpwstr>http://c2nguyenvantroi.pgdkrongpac.edu.vn/</vt:lpwstr>
      </vt:variant>
      <vt:variant>
        <vt:lpwstr/>
      </vt:variant>
      <vt:variant>
        <vt:i4>3407893</vt:i4>
      </vt:variant>
      <vt:variant>
        <vt:i4>2871</vt:i4>
      </vt:variant>
      <vt:variant>
        <vt:i4>0</vt:i4>
      </vt:variant>
      <vt:variant>
        <vt:i4>5</vt:i4>
      </vt:variant>
      <vt:variant>
        <vt:lpwstr>mailto:vtthcsnvt@krongpak.daklak.gov.vn</vt:lpwstr>
      </vt:variant>
      <vt:variant>
        <vt:lpwstr/>
      </vt:variant>
      <vt:variant>
        <vt:i4>7929963</vt:i4>
      </vt:variant>
      <vt:variant>
        <vt:i4>2868</vt:i4>
      </vt:variant>
      <vt:variant>
        <vt:i4>0</vt:i4>
      </vt:variant>
      <vt:variant>
        <vt:i4>5</vt:i4>
      </vt:variant>
      <vt:variant>
        <vt:lpwstr>http://c2nguyenthiminhkhai.pgdkrongpac.edu.vn/</vt:lpwstr>
      </vt:variant>
      <vt:variant>
        <vt:lpwstr/>
      </vt:variant>
      <vt:variant>
        <vt:i4>2621463</vt:i4>
      </vt:variant>
      <vt:variant>
        <vt:i4>2865</vt:i4>
      </vt:variant>
      <vt:variant>
        <vt:i4>0</vt:i4>
      </vt:variant>
      <vt:variant>
        <vt:i4>5</vt:i4>
      </vt:variant>
      <vt:variant>
        <vt:lpwstr>mailto:vtthcsntmk@krongpak.daklak.gov.vn</vt:lpwstr>
      </vt:variant>
      <vt:variant>
        <vt:lpwstr/>
      </vt:variant>
      <vt:variant>
        <vt:i4>6881333</vt:i4>
      </vt:variant>
      <vt:variant>
        <vt:i4>2862</vt:i4>
      </vt:variant>
      <vt:variant>
        <vt:i4>0</vt:i4>
      </vt:variant>
      <vt:variant>
        <vt:i4>5</vt:i4>
      </vt:variant>
      <vt:variant>
        <vt:lpwstr>http://c2ngomay.pgdkrongpac.edu.vn/</vt:lpwstr>
      </vt:variant>
      <vt:variant>
        <vt:lpwstr/>
      </vt:variant>
      <vt:variant>
        <vt:i4>4522085</vt:i4>
      </vt:variant>
      <vt:variant>
        <vt:i4>2859</vt:i4>
      </vt:variant>
      <vt:variant>
        <vt:i4>0</vt:i4>
      </vt:variant>
      <vt:variant>
        <vt:i4>5</vt:i4>
      </vt:variant>
      <vt:variant>
        <vt:lpwstr>mailto:vtthcsnm@krongpak.daklak.gov.vn</vt:lpwstr>
      </vt:variant>
      <vt:variant>
        <vt:lpwstr/>
      </vt:variant>
      <vt:variant>
        <vt:i4>1376338</vt:i4>
      </vt:variant>
      <vt:variant>
        <vt:i4>2856</vt:i4>
      </vt:variant>
      <vt:variant>
        <vt:i4>0</vt:i4>
      </vt:variant>
      <vt:variant>
        <vt:i4>5</vt:i4>
      </vt:variant>
      <vt:variant>
        <vt:lpwstr>http://c2ngogiatu.pgdkrongpac.edu.vn/</vt:lpwstr>
      </vt:variant>
      <vt:variant>
        <vt:lpwstr/>
      </vt:variant>
      <vt:variant>
        <vt:i4>3407876</vt:i4>
      </vt:variant>
      <vt:variant>
        <vt:i4>2853</vt:i4>
      </vt:variant>
      <vt:variant>
        <vt:i4>0</vt:i4>
      </vt:variant>
      <vt:variant>
        <vt:i4>5</vt:i4>
      </vt:variant>
      <vt:variant>
        <vt:lpwstr>mailto:vtthcsngt@krongpak.daklak.gov.vn</vt:lpwstr>
      </vt:variant>
      <vt:variant>
        <vt:lpwstr/>
      </vt:variant>
      <vt:variant>
        <vt:i4>1966104</vt:i4>
      </vt:variant>
      <vt:variant>
        <vt:i4>2850</vt:i4>
      </vt:variant>
      <vt:variant>
        <vt:i4>0</vt:i4>
      </vt:variant>
      <vt:variant>
        <vt:i4>5</vt:i4>
      </vt:variant>
      <vt:variant>
        <vt:lpwstr>http://c2ledinhchinh.pgdkrongpac.edu.vn/</vt:lpwstr>
      </vt:variant>
      <vt:variant>
        <vt:lpwstr/>
      </vt:variant>
      <vt:variant>
        <vt:i4>2162695</vt:i4>
      </vt:variant>
      <vt:variant>
        <vt:i4>2847</vt:i4>
      </vt:variant>
      <vt:variant>
        <vt:i4>0</vt:i4>
      </vt:variant>
      <vt:variant>
        <vt:i4>5</vt:i4>
      </vt:variant>
      <vt:variant>
        <vt:lpwstr>mailto:vtthcsldc@krongpak.daklak.gov.vn</vt:lpwstr>
      </vt:variant>
      <vt:variant>
        <vt:lpwstr/>
      </vt:variant>
      <vt:variant>
        <vt:i4>8192049</vt:i4>
      </vt:variant>
      <vt:variant>
        <vt:i4>2844</vt:i4>
      </vt:variant>
      <vt:variant>
        <vt:i4>0</vt:i4>
      </vt:variant>
      <vt:variant>
        <vt:i4>5</vt:i4>
      </vt:variant>
      <vt:variant>
        <vt:lpwstr>http://c2huynhthuckhang.pgdkrongpac.edu.vn/</vt:lpwstr>
      </vt:variant>
      <vt:variant>
        <vt:lpwstr/>
      </vt:variant>
      <vt:variant>
        <vt:i4>2949143</vt:i4>
      </vt:variant>
      <vt:variant>
        <vt:i4>2841</vt:i4>
      </vt:variant>
      <vt:variant>
        <vt:i4>0</vt:i4>
      </vt:variant>
      <vt:variant>
        <vt:i4>5</vt:i4>
      </vt:variant>
      <vt:variant>
        <vt:lpwstr>mailto:vtthcshtk@krongpak.daklak.gov.vn</vt:lpwstr>
      </vt:variant>
      <vt:variant>
        <vt:lpwstr/>
      </vt:variant>
      <vt:variant>
        <vt:i4>1310731</vt:i4>
      </vt:variant>
      <vt:variant>
        <vt:i4>2838</vt:i4>
      </vt:variant>
      <vt:variant>
        <vt:i4>0</vt:i4>
      </vt:variant>
      <vt:variant>
        <vt:i4>5</vt:i4>
      </vt:variant>
      <vt:variant>
        <vt:lpwstr>http://c2hoangvanthu.pgdkrongpac.edu.vn/</vt:lpwstr>
      </vt:variant>
      <vt:variant>
        <vt:lpwstr/>
      </vt:variant>
      <vt:variant>
        <vt:i4>3276821</vt:i4>
      </vt:variant>
      <vt:variant>
        <vt:i4>2835</vt:i4>
      </vt:variant>
      <vt:variant>
        <vt:i4>0</vt:i4>
      </vt:variant>
      <vt:variant>
        <vt:i4>5</vt:i4>
      </vt:variant>
      <vt:variant>
        <vt:lpwstr>mailto:vtthcshvt@krongpak.daklak.gov.vn</vt:lpwstr>
      </vt:variant>
      <vt:variant>
        <vt:lpwstr/>
      </vt:variant>
      <vt:variant>
        <vt:i4>1769503</vt:i4>
      </vt:variant>
      <vt:variant>
        <vt:i4>2832</vt:i4>
      </vt:variant>
      <vt:variant>
        <vt:i4>0</vt:i4>
      </vt:variant>
      <vt:variant>
        <vt:i4>5</vt:i4>
      </vt:variant>
      <vt:variant>
        <vt:lpwstr>http://c2hoadong.pgdkrongpac.edu.vn/</vt:lpwstr>
      </vt:variant>
      <vt:variant>
        <vt:lpwstr/>
      </vt:variant>
      <vt:variant>
        <vt:i4>4391020</vt:i4>
      </vt:variant>
      <vt:variant>
        <vt:i4>2829</vt:i4>
      </vt:variant>
      <vt:variant>
        <vt:i4>0</vt:i4>
      </vt:variant>
      <vt:variant>
        <vt:i4>5</vt:i4>
      </vt:variant>
      <vt:variant>
        <vt:lpwstr>mailto:vtthcshd@krongpak.daklak.gov.vn</vt:lpwstr>
      </vt:variant>
      <vt:variant>
        <vt:lpwstr/>
      </vt:variant>
      <vt:variant>
        <vt:i4>8192116</vt:i4>
      </vt:variant>
      <vt:variant>
        <vt:i4>2826</vt:i4>
      </vt:variant>
      <vt:variant>
        <vt:i4>0</vt:i4>
      </vt:variant>
      <vt:variant>
        <vt:i4>5</vt:i4>
      </vt:variant>
      <vt:variant>
        <vt:lpwstr>http://c2hoaan.pgdkrongpac.edu.vn/</vt:lpwstr>
      </vt:variant>
      <vt:variant>
        <vt:lpwstr/>
      </vt:variant>
      <vt:variant>
        <vt:i4>4391017</vt:i4>
      </vt:variant>
      <vt:variant>
        <vt:i4>2823</vt:i4>
      </vt:variant>
      <vt:variant>
        <vt:i4>0</vt:i4>
      </vt:variant>
      <vt:variant>
        <vt:i4>5</vt:i4>
      </vt:variant>
      <vt:variant>
        <vt:lpwstr>mailto:vtthcsha@krongpak.daklak.gov.vn</vt:lpwstr>
      </vt:variant>
      <vt:variant>
        <vt:lpwstr/>
      </vt:variant>
      <vt:variant>
        <vt:i4>8060975</vt:i4>
      </vt:variant>
      <vt:variant>
        <vt:i4>2820</vt:i4>
      </vt:variant>
      <vt:variant>
        <vt:i4>0</vt:i4>
      </vt:variant>
      <vt:variant>
        <vt:i4>5</vt:i4>
      </vt:variant>
      <vt:variant>
        <vt:lpwstr>http://c2eayong.pgdkrongpac.edu.vn/</vt:lpwstr>
      </vt:variant>
      <vt:variant>
        <vt:lpwstr/>
      </vt:variant>
      <vt:variant>
        <vt:i4>5111921</vt:i4>
      </vt:variant>
      <vt:variant>
        <vt:i4>2817</vt:i4>
      </vt:variant>
      <vt:variant>
        <vt:i4>0</vt:i4>
      </vt:variant>
      <vt:variant>
        <vt:i4>5</vt:i4>
      </vt:variant>
      <vt:variant>
        <vt:lpwstr>mailto:vtthcsey@krongpak.daklak.gov.vn</vt:lpwstr>
      </vt:variant>
      <vt:variant>
        <vt:lpwstr/>
      </vt:variant>
      <vt:variant>
        <vt:i4>262172</vt:i4>
      </vt:variant>
      <vt:variant>
        <vt:i4>2814</vt:i4>
      </vt:variant>
      <vt:variant>
        <vt:i4>0</vt:i4>
      </vt:variant>
      <vt:variant>
        <vt:i4>5</vt:i4>
      </vt:variant>
      <vt:variant>
        <vt:lpwstr>http://c2eayieng.pgdkrongpac.edu.vn/</vt:lpwstr>
      </vt:variant>
      <vt:variant>
        <vt:lpwstr/>
      </vt:variant>
      <vt:variant>
        <vt:i4>2228250</vt:i4>
      </vt:variant>
      <vt:variant>
        <vt:i4>2811</vt:i4>
      </vt:variant>
      <vt:variant>
        <vt:i4>0</vt:i4>
      </vt:variant>
      <vt:variant>
        <vt:i4>5</vt:i4>
      </vt:variant>
      <vt:variant>
        <vt:lpwstr>mailto:vtthcseyi@krongpak.daklak.gov.vn</vt:lpwstr>
      </vt:variant>
      <vt:variant>
        <vt:lpwstr/>
      </vt:variant>
      <vt:variant>
        <vt:i4>1638494</vt:i4>
      </vt:variant>
      <vt:variant>
        <vt:i4>2808</vt:i4>
      </vt:variant>
      <vt:variant>
        <vt:i4>0</vt:i4>
      </vt:variant>
      <vt:variant>
        <vt:i4>5</vt:i4>
      </vt:variant>
      <vt:variant>
        <vt:lpwstr>http://c2eauy.pgdkrongpac.edu.vn/</vt:lpwstr>
      </vt:variant>
      <vt:variant>
        <vt:lpwstr/>
      </vt:variant>
      <vt:variant>
        <vt:i4>5111933</vt:i4>
      </vt:variant>
      <vt:variant>
        <vt:i4>2805</vt:i4>
      </vt:variant>
      <vt:variant>
        <vt:i4>0</vt:i4>
      </vt:variant>
      <vt:variant>
        <vt:i4>5</vt:i4>
      </vt:variant>
      <vt:variant>
        <vt:lpwstr>mailto:vtthcseu@krongpak.daklak.gov.vn</vt:lpwstr>
      </vt:variant>
      <vt:variant>
        <vt:lpwstr/>
      </vt:variant>
      <vt:variant>
        <vt:i4>6946931</vt:i4>
      </vt:variant>
      <vt:variant>
        <vt:i4>2802</vt:i4>
      </vt:variant>
      <vt:variant>
        <vt:i4>0</vt:i4>
      </vt:variant>
      <vt:variant>
        <vt:i4>5</vt:i4>
      </vt:variant>
      <vt:variant>
        <vt:lpwstr>http://c2eaphe.pgdkrongpac.edu.vn/</vt:lpwstr>
      </vt:variant>
      <vt:variant>
        <vt:lpwstr/>
      </vt:variant>
      <vt:variant>
        <vt:i4>5111928</vt:i4>
      </vt:variant>
      <vt:variant>
        <vt:i4>2799</vt:i4>
      </vt:variant>
      <vt:variant>
        <vt:i4>0</vt:i4>
      </vt:variant>
      <vt:variant>
        <vt:i4>5</vt:i4>
      </vt:variant>
      <vt:variant>
        <vt:lpwstr>mailto:vtthcsep@krongpak.daklak.gov.vn</vt:lpwstr>
      </vt:variant>
      <vt:variant>
        <vt:lpwstr/>
      </vt:variant>
      <vt:variant>
        <vt:i4>7143543</vt:i4>
      </vt:variant>
      <vt:variant>
        <vt:i4>2796</vt:i4>
      </vt:variant>
      <vt:variant>
        <vt:i4>0</vt:i4>
      </vt:variant>
      <vt:variant>
        <vt:i4>5</vt:i4>
      </vt:variant>
      <vt:variant>
        <vt:lpwstr>http://c2eakly.pgdkrongpac.edu.vn/</vt:lpwstr>
      </vt:variant>
      <vt:variant>
        <vt:lpwstr/>
      </vt:variant>
      <vt:variant>
        <vt:i4>5111907</vt:i4>
      </vt:variant>
      <vt:variant>
        <vt:i4>2793</vt:i4>
      </vt:variant>
      <vt:variant>
        <vt:i4>0</vt:i4>
      </vt:variant>
      <vt:variant>
        <vt:i4>5</vt:i4>
      </vt:variant>
      <vt:variant>
        <vt:lpwstr>mailto:vtthcsek@krongpak.daklak.gov.vn</vt:lpwstr>
      </vt:variant>
      <vt:variant>
        <vt:lpwstr/>
      </vt:variant>
      <vt:variant>
        <vt:i4>6422642</vt:i4>
      </vt:variant>
      <vt:variant>
        <vt:i4>2790</vt:i4>
      </vt:variant>
      <vt:variant>
        <vt:i4>0</vt:i4>
      </vt:variant>
      <vt:variant>
        <vt:i4>5</vt:i4>
      </vt:variant>
      <vt:variant>
        <vt:lpwstr>http://c2eahiu.pgdkrongpac.edu.vn/</vt:lpwstr>
      </vt:variant>
      <vt:variant>
        <vt:lpwstr/>
      </vt:variant>
      <vt:variant>
        <vt:i4>5111904</vt:i4>
      </vt:variant>
      <vt:variant>
        <vt:i4>2787</vt:i4>
      </vt:variant>
      <vt:variant>
        <vt:i4>0</vt:i4>
      </vt:variant>
      <vt:variant>
        <vt:i4>5</vt:i4>
      </vt:variant>
      <vt:variant>
        <vt:lpwstr>mailto:vtthcseh@krongpak.daklak.gov.vn</vt:lpwstr>
      </vt:variant>
      <vt:variant>
        <vt:lpwstr/>
      </vt:variant>
      <vt:variant>
        <vt:i4>1310795</vt:i4>
      </vt:variant>
      <vt:variant>
        <vt:i4>2784</vt:i4>
      </vt:variant>
      <vt:variant>
        <vt:i4>0</vt:i4>
      </vt:variant>
      <vt:variant>
        <vt:i4>5</vt:i4>
      </vt:variant>
      <vt:variant>
        <vt:lpwstr>http://c2719.pgdkrongpac.edu.vn/</vt:lpwstr>
      </vt:variant>
      <vt:variant>
        <vt:lpwstr/>
      </vt:variant>
      <vt:variant>
        <vt:i4>2097234</vt:i4>
      </vt:variant>
      <vt:variant>
        <vt:i4>2781</vt:i4>
      </vt:variant>
      <vt:variant>
        <vt:i4>0</vt:i4>
      </vt:variant>
      <vt:variant>
        <vt:i4>5</vt:i4>
      </vt:variant>
      <vt:variant>
        <vt:lpwstr>mailto:Vtthcs719@krongpak.daklak.gov.vn</vt:lpwstr>
      </vt:variant>
      <vt:variant>
        <vt:lpwstr/>
      </vt:variant>
      <vt:variant>
        <vt:i4>6881400</vt:i4>
      </vt:variant>
      <vt:variant>
        <vt:i4>2778</vt:i4>
      </vt:variant>
      <vt:variant>
        <vt:i4>0</vt:i4>
      </vt:variant>
      <vt:variant>
        <vt:i4>5</vt:i4>
      </vt:variant>
      <vt:variant>
        <vt:lpwstr>http://c1tranbinhtronq.pqdkronqpac.edu.vn/</vt:lpwstr>
      </vt:variant>
      <vt:variant>
        <vt:lpwstr/>
      </vt:variant>
      <vt:variant>
        <vt:i4>5046386</vt:i4>
      </vt:variant>
      <vt:variant>
        <vt:i4>2775</vt:i4>
      </vt:variant>
      <vt:variant>
        <vt:i4>0</vt:i4>
      </vt:variant>
      <vt:variant>
        <vt:i4>5</vt:i4>
      </vt:variant>
      <vt:variant>
        <vt:lpwstr>mailto:vtthtbt@krongpak.daklak.gov.vn</vt:lpwstr>
      </vt:variant>
      <vt:variant>
        <vt:lpwstr/>
      </vt:variant>
      <vt:variant>
        <vt:i4>458761</vt:i4>
      </vt:variant>
      <vt:variant>
        <vt:i4>2772</vt:i4>
      </vt:variant>
      <vt:variant>
        <vt:i4>0</vt:i4>
      </vt:variant>
      <vt:variant>
        <vt:i4>5</vt:i4>
      </vt:variant>
      <vt:variant>
        <vt:lpwstr>http://c1tantien.pgdkrongpac.edu.vn/</vt:lpwstr>
      </vt:variant>
      <vt:variant>
        <vt:lpwstr/>
      </vt:variant>
      <vt:variant>
        <vt:i4>5767268</vt:i4>
      </vt:variant>
      <vt:variant>
        <vt:i4>2769</vt:i4>
      </vt:variant>
      <vt:variant>
        <vt:i4>0</vt:i4>
      </vt:variant>
      <vt:variant>
        <vt:i4>5</vt:i4>
      </vt:variant>
      <vt:variant>
        <vt:lpwstr>mailto:vtthtta@krongpak.daklak.gov.vn</vt:lpwstr>
      </vt:variant>
      <vt:variant>
        <vt:lpwstr/>
      </vt:variant>
      <vt:variant>
        <vt:i4>327771</vt:i4>
      </vt:variant>
      <vt:variant>
        <vt:i4>2766</vt:i4>
      </vt:variant>
      <vt:variant>
        <vt:i4>0</vt:i4>
      </vt:variant>
      <vt:variant>
        <vt:i4>5</vt:i4>
      </vt:variant>
      <vt:variant>
        <vt:lpwstr>http://c1yjut.pqdkronqpac.edu.vn/</vt:lpwstr>
      </vt:variant>
      <vt:variant>
        <vt:lpwstr/>
      </vt:variant>
      <vt:variant>
        <vt:i4>3211281</vt:i4>
      </vt:variant>
      <vt:variant>
        <vt:i4>2763</vt:i4>
      </vt:variant>
      <vt:variant>
        <vt:i4>0</vt:i4>
      </vt:variant>
      <vt:variant>
        <vt:i4>5</vt:i4>
      </vt:variant>
      <vt:variant>
        <vt:lpwstr>mailto:vtthyj@krongpak.daklak.gov.vn</vt:lpwstr>
      </vt:variant>
      <vt:variant>
        <vt:lpwstr/>
      </vt:variant>
      <vt:variant>
        <vt:i4>1507412</vt:i4>
      </vt:variant>
      <vt:variant>
        <vt:i4>2760</vt:i4>
      </vt:variant>
      <vt:variant>
        <vt:i4>0</vt:i4>
      </vt:variant>
      <vt:variant>
        <vt:i4>5</vt:i4>
      </vt:variant>
      <vt:variant>
        <vt:lpwstr>http://c1tranquoctuan.pqdkronqpac.edu.vn/</vt:lpwstr>
      </vt:variant>
      <vt:variant>
        <vt:lpwstr/>
      </vt:variant>
      <vt:variant>
        <vt:i4>5046369</vt:i4>
      </vt:variant>
      <vt:variant>
        <vt:i4>2757</vt:i4>
      </vt:variant>
      <vt:variant>
        <vt:i4>0</vt:i4>
      </vt:variant>
      <vt:variant>
        <vt:i4>5</vt:i4>
      </vt:variant>
      <vt:variant>
        <vt:lpwstr>mailto:vtthtqt@krongpak.daklak.gov.vn</vt:lpwstr>
      </vt:variant>
      <vt:variant>
        <vt:lpwstr/>
      </vt:variant>
      <vt:variant>
        <vt:i4>1507406</vt:i4>
      </vt:variant>
      <vt:variant>
        <vt:i4>2754</vt:i4>
      </vt:variant>
      <vt:variant>
        <vt:i4>0</vt:i4>
      </vt:variant>
      <vt:variant>
        <vt:i4>5</vt:i4>
      </vt:variant>
      <vt:variant>
        <vt:lpwstr>http://c1tranquoctoan.pgdkrongpac.edu.vn/</vt:lpwstr>
      </vt:variant>
      <vt:variant>
        <vt:lpwstr/>
      </vt:variant>
      <vt:variant>
        <vt:i4>4718699</vt:i4>
      </vt:variant>
      <vt:variant>
        <vt:i4>2751</vt:i4>
      </vt:variant>
      <vt:variant>
        <vt:i4>0</vt:i4>
      </vt:variant>
      <vt:variant>
        <vt:i4>5</vt:i4>
      </vt:variant>
      <vt:variant>
        <vt:lpwstr>mailto:vtthtqta@krongpak.daklak.gov.vn</vt:lpwstr>
      </vt:variant>
      <vt:variant>
        <vt:lpwstr/>
      </vt:variant>
      <vt:variant>
        <vt:i4>655373</vt:i4>
      </vt:variant>
      <vt:variant>
        <vt:i4>2748</vt:i4>
      </vt:variant>
      <vt:variant>
        <vt:i4>0</vt:i4>
      </vt:variant>
      <vt:variant>
        <vt:i4>5</vt:i4>
      </vt:variant>
      <vt:variant>
        <vt:lpwstr>http://c1tranphu.pqdkronqpac.edu.vn/</vt:lpwstr>
      </vt:variant>
      <vt:variant>
        <vt:lpwstr/>
      </vt:variant>
      <vt:variant>
        <vt:i4>3932171</vt:i4>
      </vt:variant>
      <vt:variant>
        <vt:i4>2745</vt:i4>
      </vt:variant>
      <vt:variant>
        <vt:i4>0</vt:i4>
      </vt:variant>
      <vt:variant>
        <vt:i4>5</vt:i4>
      </vt:variant>
      <vt:variant>
        <vt:lpwstr>mailto:vtthtp@krongpak.daklak.gov.vn</vt:lpwstr>
      </vt:variant>
      <vt:variant>
        <vt:lpwstr/>
      </vt:variant>
      <vt:variant>
        <vt:i4>131094</vt:i4>
      </vt:variant>
      <vt:variant>
        <vt:i4>2742</vt:i4>
      </vt:variant>
      <vt:variant>
        <vt:i4>0</vt:i4>
      </vt:variant>
      <vt:variant>
        <vt:i4>5</vt:i4>
      </vt:variant>
      <vt:variant>
        <vt:lpwstr>http://c1tranhungdao.pgdkrongpac.edu.vn/</vt:lpwstr>
      </vt:variant>
      <vt:variant>
        <vt:lpwstr/>
      </vt:variant>
      <vt:variant>
        <vt:i4>6094968</vt:i4>
      </vt:variant>
      <vt:variant>
        <vt:i4>2739</vt:i4>
      </vt:variant>
      <vt:variant>
        <vt:i4>0</vt:i4>
      </vt:variant>
      <vt:variant>
        <vt:i4>5</vt:i4>
      </vt:variant>
      <vt:variant>
        <vt:lpwstr>mailto:vtththd@krongpak.daklak.gov.vn</vt:lpwstr>
      </vt:variant>
      <vt:variant>
        <vt:lpwstr/>
      </vt:variant>
      <vt:variant>
        <vt:i4>7340086</vt:i4>
      </vt:variant>
      <vt:variant>
        <vt:i4>2736</vt:i4>
      </vt:variant>
      <vt:variant>
        <vt:i4>0</vt:i4>
      </vt:variant>
      <vt:variant>
        <vt:i4>5</vt:i4>
      </vt:variant>
      <vt:variant>
        <vt:lpwstr>http://c1tohieu.pgdkrongpac.edu.vn/</vt:lpwstr>
      </vt:variant>
      <vt:variant>
        <vt:lpwstr/>
      </vt:variant>
      <vt:variant>
        <vt:i4>3932179</vt:i4>
      </vt:variant>
      <vt:variant>
        <vt:i4>2733</vt:i4>
      </vt:variant>
      <vt:variant>
        <vt:i4>0</vt:i4>
      </vt:variant>
      <vt:variant>
        <vt:i4>5</vt:i4>
      </vt:variant>
      <vt:variant>
        <vt:lpwstr>mailto:vtthth@krongpak.daklak.gov.vn</vt:lpwstr>
      </vt:variant>
      <vt:variant>
        <vt:lpwstr/>
      </vt:variant>
      <vt:variant>
        <vt:i4>6422584</vt:i4>
      </vt:variant>
      <vt:variant>
        <vt:i4>2730</vt:i4>
      </vt:variant>
      <vt:variant>
        <vt:i4>0</vt:i4>
      </vt:variant>
      <vt:variant>
        <vt:i4>5</vt:i4>
      </vt:variant>
      <vt:variant>
        <vt:lpwstr>http://c1quangtrung.pgdkrongpac.edu.vn/</vt:lpwstr>
      </vt:variant>
      <vt:variant>
        <vt:lpwstr/>
      </vt:variant>
      <vt:variant>
        <vt:i4>3735567</vt:i4>
      </vt:variant>
      <vt:variant>
        <vt:i4>2727</vt:i4>
      </vt:variant>
      <vt:variant>
        <vt:i4>0</vt:i4>
      </vt:variant>
      <vt:variant>
        <vt:i4>5</vt:i4>
      </vt:variant>
      <vt:variant>
        <vt:lpwstr>mailto:vtthqt@krongpak.daklak.gov.vn</vt:lpwstr>
      </vt:variant>
      <vt:variant>
        <vt:lpwstr/>
      </vt:variant>
      <vt:variant>
        <vt:i4>458841</vt:i4>
      </vt:variant>
      <vt:variant>
        <vt:i4>2724</vt:i4>
      </vt:variant>
      <vt:variant>
        <vt:i4>0</vt:i4>
      </vt:variant>
      <vt:variant>
        <vt:i4>5</vt:i4>
      </vt:variant>
      <vt:variant>
        <vt:lpwstr>http://c1phuoctho.pgdkrongpac.edu.vn/</vt:lpwstr>
      </vt:variant>
      <vt:variant>
        <vt:lpwstr/>
      </vt:variant>
      <vt:variant>
        <vt:i4>3670031</vt:i4>
      </vt:variant>
      <vt:variant>
        <vt:i4>2721</vt:i4>
      </vt:variant>
      <vt:variant>
        <vt:i4>0</vt:i4>
      </vt:variant>
      <vt:variant>
        <vt:i4>5</vt:i4>
      </vt:variant>
      <vt:variant>
        <vt:lpwstr>mailto:vtthpt@krongpak.daklak.gov.vn</vt:lpwstr>
      </vt:variant>
      <vt:variant>
        <vt:lpwstr/>
      </vt:variant>
      <vt:variant>
        <vt:i4>6488184</vt:i4>
      </vt:variant>
      <vt:variant>
        <vt:i4>2718</vt:i4>
      </vt:variant>
      <vt:variant>
        <vt:i4>0</vt:i4>
      </vt:variant>
      <vt:variant>
        <vt:i4>5</vt:i4>
      </vt:variant>
      <vt:variant>
        <vt:lpwstr>http://c1phandinhphung.pgdkrongpac.edu.vn/</vt:lpwstr>
      </vt:variant>
      <vt:variant>
        <vt:lpwstr/>
      </vt:variant>
      <vt:variant>
        <vt:i4>5046388</vt:i4>
      </vt:variant>
      <vt:variant>
        <vt:i4>2715</vt:i4>
      </vt:variant>
      <vt:variant>
        <vt:i4>0</vt:i4>
      </vt:variant>
      <vt:variant>
        <vt:i4>5</vt:i4>
      </vt:variant>
      <vt:variant>
        <vt:lpwstr>mailto:vtthpdp@krongpak.daklak.gov.vn</vt:lpwstr>
      </vt:variant>
      <vt:variant>
        <vt:lpwstr/>
      </vt:variant>
      <vt:variant>
        <vt:i4>1179742</vt:i4>
      </vt:variant>
      <vt:variant>
        <vt:i4>2712</vt:i4>
      </vt:variant>
      <vt:variant>
        <vt:i4>0</vt:i4>
      </vt:variant>
      <vt:variant>
        <vt:i4>5</vt:i4>
      </vt:variant>
      <vt:variant>
        <vt:lpwstr>http://c1phanchutrinh.pgdkrongpac.edu.vn/</vt:lpwstr>
      </vt:variant>
      <vt:variant>
        <vt:lpwstr/>
      </vt:variant>
      <vt:variant>
        <vt:i4>4784243</vt:i4>
      </vt:variant>
      <vt:variant>
        <vt:i4>2709</vt:i4>
      </vt:variant>
      <vt:variant>
        <vt:i4>0</vt:i4>
      </vt:variant>
      <vt:variant>
        <vt:i4>5</vt:i4>
      </vt:variant>
      <vt:variant>
        <vt:lpwstr>mailto:vtthpct@krongpak.daklak.gov.vn</vt:lpwstr>
      </vt:variant>
      <vt:variant>
        <vt:lpwstr/>
      </vt:variant>
      <vt:variant>
        <vt:i4>1900562</vt:i4>
      </vt:variant>
      <vt:variant>
        <vt:i4>2706</vt:i4>
      </vt:variant>
      <vt:variant>
        <vt:i4>0</vt:i4>
      </vt:variant>
      <vt:variant>
        <vt:i4>5</vt:i4>
      </vt:variant>
      <vt:variant>
        <vt:lpwstr>http://c1phanboichau.pgdkrongpac.edu.vn/</vt:lpwstr>
      </vt:variant>
      <vt:variant>
        <vt:lpwstr/>
      </vt:variant>
      <vt:variant>
        <vt:i4>6160498</vt:i4>
      </vt:variant>
      <vt:variant>
        <vt:i4>2703</vt:i4>
      </vt:variant>
      <vt:variant>
        <vt:i4>0</vt:i4>
      </vt:variant>
      <vt:variant>
        <vt:i4>5</vt:i4>
      </vt:variant>
      <vt:variant>
        <vt:lpwstr>mailto:vtthpbc@krongpak.daklak.gov.vn</vt:lpwstr>
      </vt:variant>
      <vt:variant>
        <vt:lpwstr/>
      </vt:variant>
      <vt:variant>
        <vt:i4>1769495</vt:i4>
      </vt:variant>
      <vt:variant>
        <vt:i4>2700</vt:i4>
      </vt:variant>
      <vt:variant>
        <vt:i4>0</vt:i4>
      </vt:variant>
      <vt:variant>
        <vt:i4>5</vt:i4>
      </vt:variant>
      <vt:variant>
        <vt:lpwstr>http://c1phamvandong.pgdkrongpac.edu.vn/</vt:lpwstr>
      </vt:variant>
      <vt:variant>
        <vt:lpwstr/>
      </vt:variant>
      <vt:variant>
        <vt:i4>5832806</vt:i4>
      </vt:variant>
      <vt:variant>
        <vt:i4>2697</vt:i4>
      </vt:variant>
      <vt:variant>
        <vt:i4>0</vt:i4>
      </vt:variant>
      <vt:variant>
        <vt:i4>5</vt:i4>
      </vt:variant>
      <vt:variant>
        <vt:lpwstr>mailto:vtthpvd@krongpak.daklak.gov.vn</vt:lpwstr>
      </vt:variant>
      <vt:variant>
        <vt:lpwstr/>
      </vt:variant>
      <vt:variant>
        <vt:i4>8192037</vt:i4>
      </vt:variant>
      <vt:variant>
        <vt:i4>2694</vt:i4>
      </vt:variant>
      <vt:variant>
        <vt:i4>0</vt:i4>
      </vt:variant>
      <vt:variant>
        <vt:i4>5</vt:i4>
      </vt:variant>
      <vt:variant>
        <vt:lpwstr>http://c1nquyenvietxuan.pqdkronqpac.edu.vn/</vt:lpwstr>
      </vt:variant>
      <vt:variant>
        <vt:lpwstr/>
      </vt:variant>
      <vt:variant>
        <vt:i4>5963878</vt:i4>
      </vt:variant>
      <vt:variant>
        <vt:i4>2691</vt:i4>
      </vt:variant>
      <vt:variant>
        <vt:i4>0</vt:i4>
      </vt:variant>
      <vt:variant>
        <vt:i4>5</vt:i4>
      </vt:variant>
      <vt:variant>
        <vt:lpwstr>mailto:vtthnvx@krongpak.daklak.gov.vn</vt:lpwstr>
      </vt:variant>
      <vt:variant>
        <vt:lpwstr/>
      </vt:variant>
      <vt:variant>
        <vt:i4>6750309</vt:i4>
      </vt:variant>
      <vt:variant>
        <vt:i4>2688</vt:i4>
      </vt:variant>
      <vt:variant>
        <vt:i4>0</vt:i4>
      </vt:variant>
      <vt:variant>
        <vt:i4>5</vt:i4>
      </vt:variant>
      <vt:variant>
        <vt:lpwstr>http://c1nquyenvantroi.pqdkronqpac.edu.vn/</vt:lpwstr>
      </vt:variant>
      <vt:variant>
        <vt:lpwstr/>
      </vt:variant>
      <vt:variant>
        <vt:i4>5701734</vt:i4>
      </vt:variant>
      <vt:variant>
        <vt:i4>2685</vt:i4>
      </vt:variant>
      <vt:variant>
        <vt:i4>0</vt:i4>
      </vt:variant>
      <vt:variant>
        <vt:i4>5</vt:i4>
      </vt:variant>
      <vt:variant>
        <vt:lpwstr>mailto:vtthnvt@krongpak.daklak.gov.vn</vt:lpwstr>
      </vt:variant>
      <vt:variant>
        <vt:lpwstr/>
      </vt:variant>
      <vt:variant>
        <vt:i4>1638428</vt:i4>
      </vt:variant>
      <vt:variant>
        <vt:i4>2682</vt:i4>
      </vt:variant>
      <vt:variant>
        <vt:i4>0</vt:i4>
      </vt:variant>
      <vt:variant>
        <vt:i4>5</vt:i4>
      </vt:variant>
      <vt:variant>
        <vt:lpwstr>http://c1nquyenvanbe.pqdkronqpac.edu.vn/</vt:lpwstr>
      </vt:variant>
      <vt:variant>
        <vt:lpwstr/>
      </vt:variant>
      <vt:variant>
        <vt:i4>4259942</vt:i4>
      </vt:variant>
      <vt:variant>
        <vt:i4>2679</vt:i4>
      </vt:variant>
      <vt:variant>
        <vt:i4>0</vt:i4>
      </vt:variant>
      <vt:variant>
        <vt:i4>5</vt:i4>
      </vt:variant>
      <vt:variant>
        <vt:lpwstr>mailto:vtthnvb@krongpak.daklak.gov.vn</vt:lpwstr>
      </vt:variant>
      <vt:variant>
        <vt:lpwstr/>
      </vt:variant>
      <vt:variant>
        <vt:i4>6422574</vt:i4>
      </vt:variant>
      <vt:variant>
        <vt:i4>2676</vt:i4>
      </vt:variant>
      <vt:variant>
        <vt:i4>0</vt:i4>
      </vt:variant>
      <vt:variant>
        <vt:i4>5</vt:i4>
      </vt:variant>
      <vt:variant>
        <vt:lpwstr>http://c1nguyentrai.pgdkrongpac.edu.vn/</vt:lpwstr>
      </vt:variant>
      <vt:variant>
        <vt:lpwstr/>
      </vt:variant>
      <vt:variant>
        <vt:i4>2490383</vt:i4>
      </vt:variant>
      <vt:variant>
        <vt:i4>2673</vt:i4>
      </vt:variant>
      <vt:variant>
        <vt:i4>0</vt:i4>
      </vt:variant>
      <vt:variant>
        <vt:i4>5</vt:i4>
      </vt:variant>
      <vt:variant>
        <vt:lpwstr>mailto:vtthnt@krongpak.daklak.gov.vn</vt:lpwstr>
      </vt:variant>
      <vt:variant>
        <vt:lpwstr/>
      </vt:variant>
      <vt:variant>
        <vt:i4>6946919</vt:i4>
      </vt:variant>
      <vt:variant>
        <vt:i4>2670</vt:i4>
      </vt:variant>
      <vt:variant>
        <vt:i4>0</vt:i4>
      </vt:variant>
      <vt:variant>
        <vt:i4>5</vt:i4>
      </vt:variant>
      <vt:variant>
        <vt:lpwstr>http://c1nquyenduccanh.pqdkronqpac.edu.vn/</vt:lpwstr>
      </vt:variant>
      <vt:variant>
        <vt:lpwstr/>
      </vt:variant>
      <vt:variant>
        <vt:i4>4194420</vt:i4>
      </vt:variant>
      <vt:variant>
        <vt:i4>2667</vt:i4>
      </vt:variant>
      <vt:variant>
        <vt:i4>0</vt:i4>
      </vt:variant>
      <vt:variant>
        <vt:i4>5</vt:i4>
      </vt:variant>
      <vt:variant>
        <vt:lpwstr>mailto:vtthndc@krongpak.daklak.gov.vn</vt:lpwstr>
      </vt:variant>
      <vt:variant>
        <vt:lpwstr/>
      </vt:variant>
      <vt:variant>
        <vt:i4>1245248</vt:i4>
      </vt:variant>
      <vt:variant>
        <vt:i4>2664</vt:i4>
      </vt:variant>
      <vt:variant>
        <vt:i4>0</vt:i4>
      </vt:variant>
      <vt:variant>
        <vt:i4>5</vt:i4>
      </vt:variant>
      <vt:variant>
        <vt:lpwstr>http://c1nguyendu.pgdkrongpac.edu.vn/</vt:lpwstr>
      </vt:variant>
      <vt:variant>
        <vt:lpwstr/>
      </vt:variant>
      <vt:variant>
        <vt:i4>2490399</vt:i4>
      </vt:variant>
      <vt:variant>
        <vt:i4>2661</vt:i4>
      </vt:variant>
      <vt:variant>
        <vt:i4>0</vt:i4>
      </vt:variant>
      <vt:variant>
        <vt:i4>5</vt:i4>
      </vt:variant>
      <vt:variant>
        <vt:lpwstr>mailto:vtthnd@krongpak.daklak.gov.vn</vt:lpwstr>
      </vt:variant>
      <vt:variant>
        <vt:lpwstr/>
      </vt:variant>
      <vt:variant>
        <vt:i4>1310800</vt:i4>
      </vt:variant>
      <vt:variant>
        <vt:i4>2658</vt:i4>
      </vt:variant>
      <vt:variant>
        <vt:i4>0</vt:i4>
      </vt:variant>
      <vt:variant>
        <vt:i4>5</vt:i4>
      </vt:variant>
      <vt:variant>
        <vt:lpwstr>http://c1nquyenbanqoc.pqdkronqpac.edu.vn/</vt:lpwstr>
      </vt:variant>
      <vt:variant>
        <vt:lpwstr/>
      </vt:variant>
      <vt:variant>
        <vt:i4>5046386</vt:i4>
      </vt:variant>
      <vt:variant>
        <vt:i4>2655</vt:i4>
      </vt:variant>
      <vt:variant>
        <vt:i4>0</vt:i4>
      </vt:variant>
      <vt:variant>
        <vt:i4>5</vt:i4>
      </vt:variant>
      <vt:variant>
        <vt:lpwstr>mailto:vtthnbn@krongpak.daklak.gov.vn</vt:lpwstr>
      </vt:variant>
      <vt:variant>
        <vt:lpwstr/>
      </vt:variant>
      <vt:variant>
        <vt:i4>1572946</vt:i4>
      </vt:variant>
      <vt:variant>
        <vt:i4>2652</vt:i4>
      </vt:variant>
      <vt:variant>
        <vt:i4>0</vt:i4>
      </vt:variant>
      <vt:variant>
        <vt:i4>5</vt:i4>
      </vt:variant>
      <vt:variant>
        <vt:lpwstr>http://c1nqoquyen.pqdkronqpac.edu.vn/</vt:lpwstr>
      </vt:variant>
      <vt:variant>
        <vt:lpwstr/>
      </vt:variant>
      <vt:variant>
        <vt:i4>2490378</vt:i4>
      </vt:variant>
      <vt:variant>
        <vt:i4>2649</vt:i4>
      </vt:variant>
      <vt:variant>
        <vt:i4>0</vt:i4>
      </vt:variant>
      <vt:variant>
        <vt:i4>5</vt:i4>
      </vt:variant>
      <vt:variant>
        <vt:lpwstr>mailto:vtthnq@krongpak.daklak.gov.vn</vt:lpwstr>
      </vt:variant>
      <vt:variant>
        <vt:lpwstr/>
      </vt:variant>
      <vt:variant>
        <vt:i4>1376337</vt:i4>
      </vt:variant>
      <vt:variant>
        <vt:i4>2646</vt:i4>
      </vt:variant>
      <vt:variant>
        <vt:i4>0</vt:i4>
      </vt:variant>
      <vt:variant>
        <vt:i4>5</vt:i4>
      </vt:variant>
      <vt:variant>
        <vt:lpwstr>http://c1nqoqiatu.pqdkronqpac.edu.vn/</vt:lpwstr>
      </vt:variant>
      <vt:variant>
        <vt:lpwstr/>
      </vt:variant>
      <vt:variant>
        <vt:i4>5701751</vt:i4>
      </vt:variant>
      <vt:variant>
        <vt:i4>2643</vt:i4>
      </vt:variant>
      <vt:variant>
        <vt:i4>0</vt:i4>
      </vt:variant>
      <vt:variant>
        <vt:i4>5</vt:i4>
      </vt:variant>
      <vt:variant>
        <vt:lpwstr>mailto:vtthngt@krongpak.daklak.gov.vn</vt:lpwstr>
      </vt:variant>
      <vt:variant>
        <vt:lpwstr/>
      </vt:variant>
      <vt:variant>
        <vt:i4>8257641</vt:i4>
      </vt:variant>
      <vt:variant>
        <vt:i4>2640</vt:i4>
      </vt:variant>
      <vt:variant>
        <vt:i4>0</vt:i4>
      </vt:variant>
      <vt:variant>
        <vt:i4>5</vt:i4>
      </vt:variant>
      <vt:variant>
        <vt:lpwstr>http://c1lytutrong.pgdkrongpac.edu.vn/</vt:lpwstr>
      </vt:variant>
      <vt:variant>
        <vt:lpwstr/>
      </vt:variant>
      <vt:variant>
        <vt:i4>5570660</vt:i4>
      </vt:variant>
      <vt:variant>
        <vt:i4>2637</vt:i4>
      </vt:variant>
      <vt:variant>
        <vt:i4>0</vt:i4>
      </vt:variant>
      <vt:variant>
        <vt:i4>5</vt:i4>
      </vt:variant>
      <vt:variant>
        <vt:lpwstr>mailto:vtthltt@krongpak.daklak.gov.vn</vt:lpwstr>
      </vt:variant>
      <vt:variant>
        <vt:lpwstr/>
      </vt:variant>
      <vt:variant>
        <vt:i4>262209</vt:i4>
      </vt:variant>
      <vt:variant>
        <vt:i4>2634</vt:i4>
      </vt:variant>
      <vt:variant>
        <vt:i4>0</vt:i4>
      </vt:variant>
      <vt:variant>
        <vt:i4>5</vt:i4>
      </vt:variant>
      <vt:variant>
        <vt:lpwstr>http://c1lythuongkiet.pgdkrongpac.edu.vn/</vt:lpwstr>
      </vt:variant>
      <vt:variant>
        <vt:lpwstr/>
      </vt:variant>
      <vt:variant>
        <vt:i4>4849764</vt:i4>
      </vt:variant>
      <vt:variant>
        <vt:i4>2631</vt:i4>
      </vt:variant>
      <vt:variant>
        <vt:i4>0</vt:i4>
      </vt:variant>
      <vt:variant>
        <vt:i4>5</vt:i4>
      </vt:variant>
      <vt:variant>
        <vt:lpwstr>mailto:vtthltk@krongpak.daklak.gov.vn</vt:lpwstr>
      </vt:variant>
      <vt:variant>
        <vt:lpwstr/>
      </vt:variant>
      <vt:variant>
        <vt:i4>1114180</vt:i4>
      </vt:variant>
      <vt:variant>
        <vt:i4>2628</vt:i4>
      </vt:variant>
      <vt:variant>
        <vt:i4>0</vt:i4>
      </vt:variant>
      <vt:variant>
        <vt:i4>5</vt:i4>
      </vt:variant>
      <vt:variant>
        <vt:lpwstr>http://c1lethihonggam.pgdkrongpac.edu.vn/</vt:lpwstr>
      </vt:variant>
      <vt:variant>
        <vt:lpwstr/>
      </vt:variant>
      <vt:variant>
        <vt:i4>4980840</vt:i4>
      </vt:variant>
      <vt:variant>
        <vt:i4>2625</vt:i4>
      </vt:variant>
      <vt:variant>
        <vt:i4>0</vt:i4>
      </vt:variant>
      <vt:variant>
        <vt:i4>5</vt:i4>
      </vt:variant>
      <vt:variant>
        <vt:lpwstr>mailto:vtthlthg@krongpak.daklak.gov.vn</vt:lpwstr>
      </vt:variant>
      <vt:variant>
        <vt:lpwstr/>
      </vt:variant>
      <vt:variant>
        <vt:i4>131167</vt:i4>
      </vt:variant>
      <vt:variant>
        <vt:i4>2622</vt:i4>
      </vt:variant>
      <vt:variant>
        <vt:i4>0</vt:i4>
      </vt:variant>
      <vt:variant>
        <vt:i4>5</vt:i4>
      </vt:variant>
      <vt:variant>
        <vt:lpwstr>http://c1lequydon.pgdkrongpac.edu.vn/</vt:lpwstr>
      </vt:variant>
      <vt:variant>
        <vt:lpwstr/>
      </vt:variant>
      <vt:variant>
        <vt:i4>4522081</vt:i4>
      </vt:variant>
      <vt:variant>
        <vt:i4>2619</vt:i4>
      </vt:variant>
      <vt:variant>
        <vt:i4>0</vt:i4>
      </vt:variant>
      <vt:variant>
        <vt:i4>5</vt:i4>
      </vt:variant>
      <vt:variant>
        <vt:lpwstr>mailto:vtthlqd@krongpak.daklak.gov.vn</vt:lpwstr>
      </vt:variant>
      <vt:variant>
        <vt:lpwstr/>
      </vt:variant>
      <vt:variant>
        <vt:i4>7536755</vt:i4>
      </vt:variant>
      <vt:variant>
        <vt:i4>2616</vt:i4>
      </vt:variant>
      <vt:variant>
        <vt:i4>0</vt:i4>
      </vt:variant>
      <vt:variant>
        <vt:i4>5</vt:i4>
      </vt:variant>
      <vt:variant>
        <vt:lpwstr>http://c1leloi.pqdkronqpac.edu.vn/</vt:lpwstr>
      </vt:variant>
      <vt:variant>
        <vt:lpwstr/>
      </vt:variant>
      <vt:variant>
        <vt:i4>2359319</vt:i4>
      </vt:variant>
      <vt:variant>
        <vt:i4>2613</vt:i4>
      </vt:variant>
      <vt:variant>
        <vt:i4>0</vt:i4>
      </vt:variant>
      <vt:variant>
        <vt:i4>5</vt:i4>
      </vt:variant>
      <vt:variant>
        <vt:lpwstr>mailto:vtthll@krongpak.daklak.gov.vn</vt:lpwstr>
      </vt:variant>
      <vt:variant>
        <vt:lpwstr/>
      </vt:variant>
      <vt:variant>
        <vt:i4>1835091</vt:i4>
      </vt:variant>
      <vt:variant>
        <vt:i4>2610</vt:i4>
      </vt:variant>
      <vt:variant>
        <vt:i4>0</vt:i4>
      </vt:variant>
      <vt:variant>
        <vt:i4>5</vt:i4>
      </vt:variant>
      <vt:variant>
        <vt:lpwstr>http://c1lavancau.pgdkrongpac.edu.vn/</vt:lpwstr>
      </vt:variant>
      <vt:variant>
        <vt:lpwstr/>
      </vt:variant>
      <vt:variant>
        <vt:i4>4325478</vt:i4>
      </vt:variant>
      <vt:variant>
        <vt:i4>2607</vt:i4>
      </vt:variant>
      <vt:variant>
        <vt:i4>0</vt:i4>
      </vt:variant>
      <vt:variant>
        <vt:i4>5</vt:i4>
      </vt:variant>
      <vt:variant>
        <vt:lpwstr>mailto:vtthlvc@krongpak.daklak.gov.vn</vt:lpwstr>
      </vt:variant>
      <vt:variant>
        <vt:lpwstr/>
      </vt:variant>
      <vt:variant>
        <vt:i4>2031696</vt:i4>
      </vt:variant>
      <vt:variant>
        <vt:i4>2604</vt:i4>
      </vt:variant>
      <vt:variant>
        <vt:i4>0</vt:i4>
      </vt:variant>
      <vt:variant>
        <vt:i4>5</vt:i4>
      </vt:variant>
      <vt:variant>
        <vt:lpwstr>http://c1krongbuk.pgdkrongpac.edu.vn/</vt:lpwstr>
      </vt:variant>
      <vt:variant>
        <vt:lpwstr/>
      </vt:variant>
      <vt:variant>
        <vt:i4>2293785</vt:i4>
      </vt:variant>
      <vt:variant>
        <vt:i4>2601</vt:i4>
      </vt:variant>
      <vt:variant>
        <vt:i4>0</vt:i4>
      </vt:variant>
      <vt:variant>
        <vt:i4>5</vt:i4>
      </vt:variant>
      <vt:variant>
        <vt:lpwstr>mailto:vtthkb@krongpak.daklak.gov.vn</vt:lpwstr>
      </vt:variant>
      <vt:variant>
        <vt:lpwstr/>
      </vt:variant>
      <vt:variant>
        <vt:i4>1310746</vt:i4>
      </vt:variant>
      <vt:variant>
        <vt:i4>2598</vt:i4>
      </vt:variant>
      <vt:variant>
        <vt:i4>0</vt:i4>
      </vt:variant>
      <vt:variant>
        <vt:i4>5</vt:i4>
      </vt:variant>
      <vt:variant>
        <vt:lpwstr>http://c1kimdong.pgdkrongpac.edu.vn/</vt:lpwstr>
      </vt:variant>
      <vt:variant>
        <vt:lpwstr/>
      </vt:variant>
      <vt:variant>
        <vt:i4>2293791</vt:i4>
      </vt:variant>
      <vt:variant>
        <vt:i4>2595</vt:i4>
      </vt:variant>
      <vt:variant>
        <vt:i4>0</vt:i4>
      </vt:variant>
      <vt:variant>
        <vt:i4>5</vt:i4>
      </vt:variant>
      <vt:variant>
        <vt:lpwstr>mailto:vtthkd@krongpak.daklak.gov.vn</vt:lpwstr>
      </vt:variant>
      <vt:variant>
        <vt:lpwstr/>
      </vt:variant>
      <vt:variant>
        <vt:i4>1900616</vt:i4>
      </vt:variant>
      <vt:variant>
        <vt:i4>2592</vt:i4>
      </vt:variant>
      <vt:variant>
        <vt:i4>0</vt:i4>
      </vt:variant>
      <vt:variant>
        <vt:i4>5</vt:i4>
      </vt:variant>
      <vt:variant>
        <vt:lpwstr>http://c1hoanghoatham.pgdkrongpac.edu.vn/</vt:lpwstr>
      </vt:variant>
      <vt:variant>
        <vt:lpwstr/>
      </vt:variant>
      <vt:variant>
        <vt:i4>5505138</vt:i4>
      </vt:variant>
      <vt:variant>
        <vt:i4>2589</vt:i4>
      </vt:variant>
      <vt:variant>
        <vt:i4>0</vt:i4>
      </vt:variant>
      <vt:variant>
        <vt:i4>5</vt:i4>
      </vt:variant>
      <vt:variant>
        <vt:lpwstr>mailto:vtthhhta@krongpak.daklak.gov.vn</vt:lpwstr>
      </vt:variant>
      <vt:variant>
        <vt:lpwstr/>
      </vt:variant>
      <vt:variant>
        <vt:i4>6815865</vt:i4>
      </vt:variant>
      <vt:variant>
        <vt:i4>2586</vt:i4>
      </vt:variant>
      <vt:variant>
        <vt:i4>0</vt:i4>
      </vt:variant>
      <vt:variant>
        <vt:i4>5</vt:i4>
      </vt:variant>
      <vt:variant>
        <vt:lpwstr>http://c1hoangdieu.pgdkrongpac.edu.vn/</vt:lpwstr>
      </vt:variant>
      <vt:variant>
        <vt:lpwstr/>
      </vt:variant>
      <vt:variant>
        <vt:i4>2097183</vt:i4>
      </vt:variant>
      <vt:variant>
        <vt:i4>2583</vt:i4>
      </vt:variant>
      <vt:variant>
        <vt:i4>0</vt:i4>
      </vt:variant>
      <vt:variant>
        <vt:i4>5</vt:i4>
      </vt:variant>
      <vt:variant>
        <vt:lpwstr>mailto:vtthhd@krongpak.daklak.gov.vn</vt:lpwstr>
      </vt:variant>
      <vt:variant>
        <vt:lpwstr/>
      </vt:variant>
      <vt:variant>
        <vt:i4>1310727</vt:i4>
      </vt:variant>
      <vt:variant>
        <vt:i4>2580</vt:i4>
      </vt:variant>
      <vt:variant>
        <vt:i4>0</vt:i4>
      </vt:variant>
      <vt:variant>
        <vt:i4>5</vt:i4>
      </vt:variant>
      <vt:variant>
        <vt:lpwstr>http://c1hoatien.pqdkronqpac.edu.vn/</vt:lpwstr>
      </vt:variant>
      <vt:variant>
        <vt:lpwstr/>
      </vt:variant>
      <vt:variant>
        <vt:i4>2097167</vt:i4>
      </vt:variant>
      <vt:variant>
        <vt:i4>2577</vt:i4>
      </vt:variant>
      <vt:variant>
        <vt:i4>0</vt:i4>
      </vt:variant>
      <vt:variant>
        <vt:i4>5</vt:i4>
      </vt:variant>
      <vt:variant>
        <vt:lpwstr>mailto:vtthht@krongpak.daklak.gov.vn</vt:lpwstr>
      </vt:variant>
      <vt:variant>
        <vt:lpwstr/>
      </vt:variant>
      <vt:variant>
        <vt:i4>1114197</vt:i4>
      </vt:variant>
      <vt:variant>
        <vt:i4>2574</vt:i4>
      </vt:variant>
      <vt:variant>
        <vt:i4>0</vt:i4>
      </vt:variant>
      <vt:variant>
        <vt:i4>5</vt:i4>
      </vt:variant>
      <vt:variant>
        <vt:lpwstr>http://c1hahuytap.pgdkrongpac.edu.vn/</vt:lpwstr>
      </vt:variant>
      <vt:variant>
        <vt:lpwstr/>
      </vt:variant>
      <vt:variant>
        <vt:i4>5308536</vt:i4>
      </vt:variant>
      <vt:variant>
        <vt:i4>2571</vt:i4>
      </vt:variant>
      <vt:variant>
        <vt:i4>0</vt:i4>
      </vt:variant>
      <vt:variant>
        <vt:i4>5</vt:i4>
      </vt:variant>
      <vt:variant>
        <vt:lpwstr>mailto:vtthhht@krongpak.daklak.gov.vn</vt:lpwstr>
      </vt:variant>
      <vt:variant>
        <vt:lpwstr/>
      </vt:variant>
      <vt:variant>
        <vt:i4>7143540</vt:i4>
      </vt:variant>
      <vt:variant>
        <vt:i4>2568</vt:i4>
      </vt:variant>
      <vt:variant>
        <vt:i4>0</vt:i4>
      </vt:variant>
      <vt:variant>
        <vt:i4>5</vt:i4>
      </vt:variant>
      <vt:variant>
        <vt:lpwstr>http://c1eakly.pgdkrongpac.edu.vn/</vt:lpwstr>
      </vt:variant>
      <vt:variant>
        <vt:lpwstr/>
      </vt:variant>
      <vt:variant>
        <vt:i4>4456571</vt:i4>
      </vt:variant>
      <vt:variant>
        <vt:i4>2565</vt:i4>
      </vt:variant>
      <vt:variant>
        <vt:i4>0</vt:i4>
      </vt:variant>
      <vt:variant>
        <vt:i4>5</vt:i4>
      </vt:variant>
      <vt:variant>
        <vt:lpwstr>mailto:vtthekl@krongpak.daklak.gov.vn</vt:lpwstr>
      </vt:variant>
      <vt:variant>
        <vt:lpwstr/>
      </vt:variant>
      <vt:variant>
        <vt:i4>393233</vt:i4>
      </vt:variant>
      <vt:variant>
        <vt:i4>2562</vt:i4>
      </vt:variant>
      <vt:variant>
        <vt:i4>0</vt:i4>
      </vt:variant>
      <vt:variant>
        <vt:i4>5</vt:i4>
      </vt:variant>
      <vt:variant>
        <vt:lpwstr>http://c1doanthidiem.pgdkrongpac.edu.vn/</vt:lpwstr>
      </vt:variant>
      <vt:variant>
        <vt:lpwstr/>
      </vt:variant>
      <vt:variant>
        <vt:i4>5046372</vt:i4>
      </vt:variant>
      <vt:variant>
        <vt:i4>2559</vt:i4>
      </vt:variant>
      <vt:variant>
        <vt:i4>0</vt:i4>
      </vt:variant>
      <vt:variant>
        <vt:i4>5</vt:i4>
      </vt:variant>
      <vt:variant>
        <vt:lpwstr>mailto:vtthdtd@krongpak.daklak.gov.vn</vt:lpwstr>
      </vt:variant>
      <vt:variant>
        <vt:lpwstr/>
      </vt:variant>
      <vt:variant>
        <vt:i4>917517</vt:i4>
      </vt:variant>
      <vt:variant>
        <vt:i4>2556</vt:i4>
      </vt:variant>
      <vt:variant>
        <vt:i4>0</vt:i4>
      </vt:variant>
      <vt:variant>
        <vt:i4>5</vt:i4>
      </vt:variant>
      <vt:variant>
        <vt:lpwstr>http://c1dinhnup.pgdkrongpac.edu.vn/</vt:lpwstr>
      </vt:variant>
      <vt:variant>
        <vt:lpwstr/>
      </vt:variant>
      <vt:variant>
        <vt:i4>2883605</vt:i4>
      </vt:variant>
      <vt:variant>
        <vt:i4>2553</vt:i4>
      </vt:variant>
      <vt:variant>
        <vt:i4>0</vt:i4>
      </vt:variant>
      <vt:variant>
        <vt:i4>5</vt:i4>
      </vt:variant>
      <vt:variant>
        <vt:lpwstr>mailto:vtthdn@krongpak.daklak.gov.vn</vt:lpwstr>
      </vt:variant>
      <vt:variant>
        <vt:lpwstr/>
      </vt:variant>
      <vt:variant>
        <vt:i4>6619257</vt:i4>
      </vt:variant>
      <vt:variant>
        <vt:i4>2550</vt:i4>
      </vt:variant>
      <vt:variant>
        <vt:i4>0</vt:i4>
      </vt:variant>
      <vt:variant>
        <vt:i4>5</vt:i4>
      </vt:variant>
      <vt:variant>
        <vt:lpwstr>http://c1cupul.pqdkronqpac.edu.vn/</vt:lpwstr>
      </vt:variant>
      <vt:variant>
        <vt:lpwstr/>
      </vt:variant>
      <vt:variant>
        <vt:i4>2818059</vt:i4>
      </vt:variant>
      <vt:variant>
        <vt:i4>2547</vt:i4>
      </vt:variant>
      <vt:variant>
        <vt:i4>0</vt:i4>
      </vt:variant>
      <vt:variant>
        <vt:i4>5</vt:i4>
      </vt:variant>
      <vt:variant>
        <vt:lpwstr>mailto:vtthcp@krongpak.daklak.gov.vn</vt:lpwstr>
      </vt:variant>
      <vt:variant>
        <vt:lpwstr/>
      </vt:variant>
      <vt:variant>
        <vt:i4>2031707</vt:i4>
      </vt:variant>
      <vt:variant>
        <vt:i4>2544</vt:i4>
      </vt:variant>
      <vt:variant>
        <vt:i4>0</vt:i4>
      </vt:variant>
      <vt:variant>
        <vt:i4>5</vt:i4>
      </vt:variant>
      <vt:variant>
        <vt:lpwstr>http://c1chuvanan.pqdkronqpac.edu.vn/</vt:lpwstr>
      </vt:variant>
      <vt:variant>
        <vt:lpwstr/>
      </vt:variant>
      <vt:variant>
        <vt:i4>5177446</vt:i4>
      </vt:variant>
      <vt:variant>
        <vt:i4>2541</vt:i4>
      </vt:variant>
      <vt:variant>
        <vt:i4>0</vt:i4>
      </vt:variant>
      <vt:variant>
        <vt:i4>5</vt:i4>
      </vt:variant>
      <vt:variant>
        <vt:lpwstr>mailto:vtthcva@krongpak.daklak.gov.vn</vt:lpwstr>
      </vt:variant>
      <vt:variant>
        <vt:lpwstr/>
      </vt:variant>
      <vt:variant>
        <vt:i4>196672</vt:i4>
      </vt:variant>
      <vt:variant>
        <vt:i4>2538</vt:i4>
      </vt:variant>
      <vt:variant>
        <vt:i4>0</vt:i4>
      </vt:variant>
      <vt:variant>
        <vt:i4>5</vt:i4>
      </vt:variant>
      <vt:variant>
        <vt:lpwstr>http://c1caothanq.pqdkronqpac.edu.vn/</vt:lpwstr>
      </vt:variant>
      <vt:variant>
        <vt:lpwstr/>
      </vt:variant>
      <vt:variant>
        <vt:i4>2818063</vt:i4>
      </vt:variant>
      <vt:variant>
        <vt:i4>2535</vt:i4>
      </vt:variant>
      <vt:variant>
        <vt:i4>0</vt:i4>
      </vt:variant>
      <vt:variant>
        <vt:i4>5</vt:i4>
      </vt:variant>
      <vt:variant>
        <vt:lpwstr>mailto:vtthct@krongpak.daklak.gov.vn</vt:lpwstr>
      </vt:variant>
      <vt:variant>
        <vt:lpwstr/>
      </vt:variant>
      <vt:variant>
        <vt:i4>1376325</vt:i4>
      </vt:variant>
      <vt:variant>
        <vt:i4>2532</vt:i4>
      </vt:variant>
      <vt:variant>
        <vt:i4>0</vt:i4>
      </vt:variant>
      <vt:variant>
        <vt:i4>5</vt:i4>
      </vt:variant>
      <vt:variant>
        <vt:lpwstr>http://c1buonpuan.pgdkrongpac.edu.vn/</vt:lpwstr>
      </vt:variant>
      <vt:variant>
        <vt:lpwstr/>
      </vt:variant>
      <vt:variant>
        <vt:i4>2752523</vt:i4>
      </vt:variant>
      <vt:variant>
        <vt:i4>2529</vt:i4>
      </vt:variant>
      <vt:variant>
        <vt:i4>0</vt:i4>
      </vt:variant>
      <vt:variant>
        <vt:i4>5</vt:i4>
      </vt:variant>
      <vt:variant>
        <vt:lpwstr>mailto:vtthbp@krongpak.daklak.gov.vn</vt:lpwstr>
      </vt:variant>
      <vt:variant>
        <vt:lpwstr/>
      </vt:variant>
      <vt:variant>
        <vt:i4>1179723</vt:i4>
      </vt:variant>
      <vt:variant>
        <vt:i4>2526</vt:i4>
      </vt:variant>
      <vt:variant>
        <vt:i4>0</vt:i4>
      </vt:variant>
      <vt:variant>
        <vt:i4>5</vt:i4>
      </vt:variant>
      <vt:variant>
        <vt:lpwstr>http://c1bevandan.pqdkronqpac.edu.vn/</vt:lpwstr>
      </vt:variant>
      <vt:variant>
        <vt:lpwstr/>
      </vt:variant>
      <vt:variant>
        <vt:i4>4915302</vt:i4>
      </vt:variant>
      <vt:variant>
        <vt:i4>2523</vt:i4>
      </vt:variant>
      <vt:variant>
        <vt:i4>0</vt:i4>
      </vt:variant>
      <vt:variant>
        <vt:i4>5</vt:i4>
      </vt:variant>
      <vt:variant>
        <vt:lpwstr>mailto:vtthbvd@krongpak.daklak.gov.vn</vt:lpwstr>
      </vt:variant>
      <vt:variant>
        <vt:lpwstr/>
      </vt:variant>
      <vt:variant>
        <vt:i4>7929919</vt:i4>
      </vt:variant>
      <vt:variant>
        <vt:i4>2520</vt:i4>
      </vt:variant>
      <vt:variant>
        <vt:i4>0</vt:i4>
      </vt:variant>
      <vt:variant>
        <vt:i4>5</vt:i4>
      </vt:variant>
      <vt:variant>
        <vt:lpwstr>http://c1ntranqlonq.pqdkronqpac.edu.vn/</vt:lpwstr>
      </vt:variant>
      <vt:variant>
        <vt:lpwstr/>
      </vt:variant>
      <vt:variant>
        <vt:i4>5177444</vt:i4>
      </vt:variant>
      <vt:variant>
        <vt:i4>2517</vt:i4>
      </vt:variant>
      <vt:variant>
        <vt:i4>0</vt:i4>
      </vt:variant>
      <vt:variant>
        <vt:i4>5</vt:i4>
      </vt:variant>
      <vt:variant>
        <vt:lpwstr>mailto:vtthntl@krongpak.daklak.gov.vn</vt:lpwstr>
      </vt:variant>
      <vt:variant>
        <vt:lpwstr/>
      </vt:variant>
      <vt:variant>
        <vt:i4>1703948</vt:i4>
      </vt:variant>
      <vt:variant>
        <vt:i4>2514</vt:i4>
      </vt:variant>
      <vt:variant>
        <vt:i4>0</vt:i4>
      </vt:variant>
      <vt:variant>
        <vt:i4>5</vt:i4>
      </vt:variant>
      <vt:variant>
        <vt:lpwstr>http://c0tuoitho.pqdkronqpac.edu.vn/</vt:lpwstr>
      </vt:variant>
      <vt:variant>
        <vt:lpwstr/>
      </vt:variant>
      <vt:variant>
        <vt:i4>2424832</vt:i4>
      </vt:variant>
      <vt:variant>
        <vt:i4>2511</vt:i4>
      </vt:variant>
      <vt:variant>
        <vt:i4>0</vt:i4>
      </vt:variant>
      <vt:variant>
        <vt:i4>5</vt:i4>
      </vt:variant>
      <vt:variant>
        <vt:lpwstr>mailto:vtmgtt@krongpak.daklak.gov.vn</vt:lpwstr>
      </vt:variant>
      <vt:variant>
        <vt:lpwstr/>
      </vt:variant>
      <vt:variant>
        <vt:i4>1310790</vt:i4>
      </vt:variant>
      <vt:variant>
        <vt:i4>2508</vt:i4>
      </vt:variant>
      <vt:variant>
        <vt:i4>0</vt:i4>
      </vt:variant>
      <vt:variant>
        <vt:i4>5</vt:i4>
      </vt:variant>
      <vt:variant>
        <vt:lpwstr>http://c0tuoihonq.pqdkronqpac.edu.vn/</vt:lpwstr>
      </vt:variant>
      <vt:variant>
        <vt:lpwstr/>
      </vt:variant>
      <vt:variant>
        <vt:i4>2424860</vt:i4>
      </vt:variant>
      <vt:variant>
        <vt:i4>2505</vt:i4>
      </vt:variant>
      <vt:variant>
        <vt:i4>0</vt:i4>
      </vt:variant>
      <vt:variant>
        <vt:i4>5</vt:i4>
      </vt:variant>
      <vt:variant>
        <vt:lpwstr>mailto:vtmgth@krongpak.daklak.gov.vn</vt:lpwstr>
      </vt:variant>
      <vt:variant>
        <vt:lpwstr/>
      </vt:variant>
      <vt:variant>
        <vt:i4>1310791</vt:i4>
      </vt:variant>
      <vt:variant>
        <vt:i4>2502</vt:i4>
      </vt:variant>
      <vt:variant>
        <vt:i4>0</vt:i4>
      </vt:variant>
      <vt:variant>
        <vt:i4>5</vt:i4>
      </vt:variant>
      <vt:variant>
        <vt:lpwstr>http://c0thanqloi.pqdkrongpac.edu.vn/</vt:lpwstr>
      </vt:variant>
      <vt:variant>
        <vt:lpwstr/>
      </vt:variant>
      <vt:variant>
        <vt:i4>2424856</vt:i4>
      </vt:variant>
      <vt:variant>
        <vt:i4>2499</vt:i4>
      </vt:variant>
      <vt:variant>
        <vt:i4>0</vt:i4>
      </vt:variant>
      <vt:variant>
        <vt:i4>5</vt:i4>
      </vt:variant>
      <vt:variant>
        <vt:lpwstr>mailto:vtmgtl@krongpak.daklak.gov.vn</vt:lpwstr>
      </vt:variant>
      <vt:variant>
        <vt:lpwstr/>
      </vt:variant>
      <vt:variant>
        <vt:i4>6684788</vt:i4>
      </vt:variant>
      <vt:variant>
        <vt:i4>2496</vt:i4>
      </vt:variant>
      <vt:variant>
        <vt:i4>0</vt:i4>
      </vt:variant>
      <vt:variant>
        <vt:i4>5</vt:i4>
      </vt:variant>
      <vt:variant>
        <vt:lpwstr>http://c0sonca.pqdkronqpac.edu.vn/</vt:lpwstr>
      </vt:variant>
      <vt:variant>
        <vt:lpwstr/>
      </vt:variant>
      <vt:variant>
        <vt:i4>2228247</vt:i4>
      </vt:variant>
      <vt:variant>
        <vt:i4>2493</vt:i4>
      </vt:variant>
      <vt:variant>
        <vt:i4>0</vt:i4>
      </vt:variant>
      <vt:variant>
        <vt:i4>5</vt:i4>
      </vt:variant>
      <vt:variant>
        <vt:lpwstr>mailto:vtmgsc@krongpak.daklak.gov.vn</vt:lpwstr>
      </vt:variant>
      <vt:variant>
        <vt:lpwstr/>
      </vt:variant>
      <vt:variant>
        <vt:i4>7602209</vt:i4>
      </vt:variant>
      <vt:variant>
        <vt:i4>2490</vt:i4>
      </vt:variant>
      <vt:variant>
        <vt:i4>0</vt:i4>
      </vt:variant>
      <vt:variant>
        <vt:i4>5</vt:i4>
      </vt:variant>
      <vt:variant>
        <vt:lpwstr>http://c0saomai.pqdkronqpac.edu.vn/</vt:lpwstr>
      </vt:variant>
      <vt:variant>
        <vt:lpwstr/>
      </vt:variant>
      <vt:variant>
        <vt:i4>2228249</vt:i4>
      </vt:variant>
      <vt:variant>
        <vt:i4>2487</vt:i4>
      </vt:variant>
      <vt:variant>
        <vt:i4>0</vt:i4>
      </vt:variant>
      <vt:variant>
        <vt:i4>5</vt:i4>
      </vt:variant>
      <vt:variant>
        <vt:lpwstr>mailto:vtmgsm@krongpak.daklak.gov.vn</vt:lpwstr>
      </vt:variant>
      <vt:variant>
        <vt:lpwstr/>
      </vt:variant>
      <vt:variant>
        <vt:i4>393280</vt:i4>
      </vt:variant>
      <vt:variant>
        <vt:i4>2484</vt:i4>
      </vt:variant>
      <vt:variant>
        <vt:i4>0</vt:i4>
      </vt:variant>
      <vt:variant>
        <vt:i4>5</vt:i4>
      </vt:variant>
      <vt:variant>
        <vt:lpwstr>http://c0phonqlan.pqdkronqpac.edu.vn/</vt:lpwstr>
      </vt:variant>
      <vt:variant>
        <vt:lpwstr/>
      </vt:variant>
      <vt:variant>
        <vt:i4>2162712</vt:i4>
      </vt:variant>
      <vt:variant>
        <vt:i4>2481</vt:i4>
      </vt:variant>
      <vt:variant>
        <vt:i4>0</vt:i4>
      </vt:variant>
      <vt:variant>
        <vt:i4>5</vt:i4>
      </vt:variant>
      <vt:variant>
        <vt:lpwstr>mailto:vtmgpl@krongpak.daklak.gov.vn</vt:lpwstr>
      </vt:variant>
      <vt:variant>
        <vt:lpwstr/>
      </vt:variant>
      <vt:variant>
        <vt:i4>1638411</vt:i4>
      </vt:variant>
      <vt:variant>
        <vt:i4>2478</vt:i4>
      </vt:variant>
      <vt:variant>
        <vt:i4>0</vt:i4>
      </vt:variant>
      <vt:variant>
        <vt:i4>5</vt:i4>
      </vt:variant>
      <vt:variant>
        <vt:lpwstr>http://c0nqoclan.pqdkronqpac.edu.vn/</vt:lpwstr>
      </vt:variant>
      <vt:variant>
        <vt:lpwstr/>
      </vt:variant>
      <vt:variant>
        <vt:i4>4128792</vt:i4>
      </vt:variant>
      <vt:variant>
        <vt:i4>2475</vt:i4>
      </vt:variant>
      <vt:variant>
        <vt:i4>0</vt:i4>
      </vt:variant>
      <vt:variant>
        <vt:i4>5</vt:i4>
      </vt:variant>
      <vt:variant>
        <vt:lpwstr>mailto:vtmgnl@krongpak.daklak.gov.vn</vt:lpwstr>
      </vt:variant>
      <vt:variant>
        <vt:lpwstr/>
      </vt:variant>
      <vt:variant>
        <vt:i4>327687</vt:i4>
      </vt:variant>
      <vt:variant>
        <vt:i4>2472</vt:i4>
      </vt:variant>
      <vt:variant>
        <vt:i4>0</vt:i4>
      </vt:variant>
      <vt:variant>
        <vt:i4>5</vt:i4>
      </vt:variant>
      <vt:variant>
        <vt:lpwstr>http://c0hoathuytien.pqdkronqpac.edu.vn/</vt:lpwstr>
      </vt:variant>
      <vt:variant>
        <vt:lpwstr/>
      </vt:variant>
      <vt:variant>
        <vt:i4>4718699</vt:i4>
      </vt:variant>
      <vt:variant>
        <vt:i4>2469</vt:i4>
      </vt:variant>
      <vt:variant>
        <vt:i4>0</vt:i4>
      </vt:variant>
      <vt:variant>
        <vt:i4>5</vt:i4>
      </vt:variant>
      <vt:variant>
        <vt:lpwstr>mailto:vtmghtt@krongpak.daklak.gov.vn</vt:lpwstr>
      </vt:variant>
      <vt:variant>
        <vt:lpwstr/>
      </vt:variant>
      <vt:variant>
        <vt:i4>6357025</vt:i4>
      </vt:variant>
      <vt:variant>
        <vt:i4>2466</vt:i4>
      </vt:variant>
      <vt:variant>
        <vt:i4>0</vt:i4>
      </vt:variant>
      <vt:variant>
        <vt:i4>5</vt:i4>
      </vt:variant>
      <vt:variant>
        <vt:lpwstr>http://c0hoathienly.pqdkronqpac.edu.vn/</vt:lpwstr>
      </vt:variant>
      <vt:variant>
        <vt:lpwstr/>
      </vt:variant>
      <vt:variant>
        <vt:i4>5242987</vt:i4>
      </vt:variant>
      <vt:variant>
        <vt:i4>2463</vt:i4>
      </vt:variant>
      <vt:variant>
        <vt:i4>0</vt:i4>
      </vt:variant>
      <vt:variant>
        <vt:i4>5</vt:i4>
      </vt:variant>
      <vt:variant>
        <vt:lpwstr>mailto:vtmghtl@krongpak.daklak.gov.vn</vt:lpwstr>
      </vt:variant>
      <vt:variant>
        <vt:lpwstr/>
      </vt:variant>
      <vt:variant>
        <vt:i4>6619190</vt:i4>
      </vt:variant>
      <vt:variant>
        <vt:i4>2460</vt:i4>
      </vt:variant>
      <vt:variant>
        <vt:i4>0</vt:i4>
      </vt:variant>
      <vt:variant>
        <vt:i4>5</vt:i4>
      </vt:variant>
      <vt:variant>
        <vt:lpwstr>http://c0hoasen.pqdkronqpac.edu.vn/</vt:lpwstr>
      </vt:variant>
      <vt:variant>
        <vt:lpwstr/>
      </vt:variant>
      <vt:variant>
        <vt:i4>3735559</vt:i4>
      </vt:variant>
      <vt:variant>
        <vt:i4>2457</vt:i4>
      </vt:variant>
      <vt:variant>
        <vt:i4>0</vt:i4>
      </vt:variant>
      <vt:variant>
        <vt:i4>5</vt:i4>
      </vt:variant>
      <vt:variant>
        <vt:lpwstr>mailto:vtmghs@krongpak.daklak.gov.vn</vt:lpwstr>
      </vt:variant>
      <vt:variant>
        <vt:lpwstr/>
      </vt:variant>
      <vt:variant>
        <vt:i4>7077989</vt:i4>
      </vt:variant>
      <vt:variant>
        <vt:i4>2454</vt:i4>
      </vt:variant>
      <vt:variant>
        <vt:i4>0</vt:i4>
      </vt:variant>
      <vt:variant>
        <vt:i4>5</vt:i4>
      </vt:variant>
      <vt:variant>
        <vt:lpwstr>http://c0hoapolanq.pqdkronqpac.edu.vn/</vt:lpwstr>
      </vt:variant>
      <vt:variant>
        <vt:lpwstr/>
      </vt:variant>
      <vt:variant>
        <vt:i4>5242991</vt:i4>
      </vt:variant>
      <vt:variant>
        <vt:i4>2451</vt:i4>
      </vt:variant>
      <vt:variant>
        <vt:i4>0</vt:i4>
      </vt:variant>
      <vt:variant>
        <vt:i4>5</vt:i4>
      </vt:variant>
      <vt:variant>
        <vt:lpwstr>mailto:vtmghpl@krongpak.daklak.gov.vn</vt:lpwstr>
      </vt:variant>
      <vt:variant>
        <vt:lpwstr/>
      </vt:variant>
      <vt:variant>
        <vt:i4>6619260</vt:i4>
      </vt:variant>
      <vt:variant>
        <vt:i4>2448</vt:i4>
      </vt:variant>
      <vt:variant>
        <vt:i4>0</vt:i4>
      </vt:variant>
      <vt:variant>
        <vt:i4>5</vt:i4>
      </vt:variant>
      <vt:variant>
        <vt:lpwstr>http://c0hoaphuonq.pqdkronqpac.edu.vn/</vt:lpwstr>
      </vt:variant>
      <vt:variant>
        <vt:lpwstr/>
      </vt:variant>
      <vt:variant>
        <vt:i4>3735556</vt:i4>
      </vt:variant>
      <vt:variant>
        <vt:i4>2445</vt:i4>
      </vt:variant>
      <vt:variant>
        <vt:i4>0</vt:i4>
      </vt:variant>
      <vt:variant>
        <vt:i4>5</vt:i4>
      </vt:variant>
      <vt:variant>
        <vt:lpwstr>mailto:vtmghp@krongpak.daklak.gov.vn</vt:lpwstr>
      </vt:variant>
      <vt:variant>
        <vt:lpwstr/>
      </vt:variant>
      <vt:variant>
        <vt:i4>6946938</vt:i4>
      </vt:variant>
      <vt:variant>
        <vt:i4>2442</vt:i4>
      </vt:variant>
      <vt:variant>
        <vt:i4>0</vt:i4>
      </vt:variant>
      <vt:variant>
        <vt:i4>5</vt:i4>
      </vt:variant>
      <vt:variant>
        <vt:lpwstr>http://c0hoamy.pqdkronqpac.edu.vn/</vt:lpwstr>
      </vt:variant>
      <vt:variant>
        <vt:lpwstr/>
      </vt:variant>
      <vt:variant>
        <vt:i4>5570674</vt:i4>
      </vt:variant>
      <vt:variant>
        <vt:i4>2439</vt:i4>
      </vt:variant>
      <vt:variant>
        <vt:i4>0</vt:i4>
      </vt:variant>
      <vt:variant>
        <vt:i4>5</vt:i4>
      </vt:variant>
      <vt:variant>
        <vt:lpwstr>mailto:vtmghmi@krongpak.daklak.gov.vn</vt:lpwstr>
      </vt:variant>
      <vt:variant>
        <vt:lpwstr/>
      </vt:variant>
      <vt:variant>
        <vt:i4>6357039</vt:i4>
      </vt:variant>
      <vt:variant>
        <vt:i4>2436</vt:i4>
      </vt:variant>
      <vt:variant>
        <vt:i4>0</vt:i4>
      </vt:variant>
      <vt:variant>
        <vt:i4>5</vt:i4>
      </vt:variant>
      <vt:variant>
        <vt:lpwstr>http://c0hoamai.pqdkronqpac.edu.vn/</vt:lpwstr>
      </vt:variant>
      <vt:variant>
        <vt:lpwstr/>
      </vt:variant>
      <vt:variant>
        <vt:i4>3735577</vt:i4>
      </vt:variant>
      <vt:variant>
        <vt:i4>2433</vt:i4>
      </vt:variant>
      <vt:variant>
        <vt:i4>0</vt:i4>
      </vt:variant>
      <vt:variant>
        <vt:i4>5</vt:i4>
      </vt:variant>
      <vt:variant>
        <vt:lpwstr>mailto:vtmghm@krongpak.daklak.gov.vn</vt:lpwstr>
      </vt:variant>
      <vt:variant>
        <vt:lpwstr/>
      </vt:variant>
      <vt:variant>
        <vt:i4>6357033</vt:i4>
      </vt:variant>
      <vt:variant>
        <vt:i4>2430</vt:i4>
      </vt:variant>
      <vt:variant>
        <vt:i4>0</vt:i4>
      </vt:variant>
      <vt:variant>
        <vt:i4>5</vt:i4>
      </vt:variant>
      <vt:variant>
        <vt:lpwstr>http://c0hoalan.pqdkronqpac.edu.vn/</vt:lpwstr>
      </vt:variant>
      <vt:variant>
        <vt:lpwstr/>
      </vt:variant>
      <vt:variant>
        <vt:i4>3735576</vt:i4>
      </vt:variant>
      <vt:variant>
        <vt:i4>2427</vt:i4>
      </vt:variant>
      <vt:variant>
        <vt:i4>0</vt:i4>
      </vt:variant>
      <vt:variant>
        <vt:i4>5</vt:i4>
      </vt:variant>
      <vt:variant>
        <vt:lpwstr>mailto:vtmghl@krongpak.daklak.gov.vn</vt:lpwstr>
      </vt:variant>
      <vt:variant>
        <vt:lpwstr/>
      </vt:variant>
      <vt:variant>
        <vt:i4>7471226</vt:i4>
      </vt:variant>
      <vt:variant>
        <vt:i4>2424</vt:i4>
      </vt:variant>
      <vt:variant>
        <vt:i4>0</vt:i4>
      </vt:variant>
      <vt:variant>
        <vt:i4>5</vt:i4>
      </vt:variant>
      <vt:variant>
        <vt:lpwstr>http://c0hoahuonqduonq.pqdkronqpac.edu.vn/</vt:lpwstr>
      </vt:variant>
      <vt:variant>
        <vt:lpwstr/>
      </vt:variant>
      <vt:variant>
        <vt:i4>5767287</vt:i4>
      </vt:variant>
      <vt:variant>
        <vt:i4>2421</vt:i4>
      </vt:variant>
      <vt:variant>
        <vt:i4>0</vt:i4>
      </vt:variant>
      <vt:variant>
        <vt:i4>5</vt:i4>
      </vt:variant>
      <vt:variant>
        <vt:lpwstr>mailto:vtmghhd@krongpak.daklak.gov.vn</vt:lpwstr>
      </vt:variant>
      <vt:variant>
        <vt:lpwstr/>
      </vt:variant>
      <vt:variant>
        <vt:i4>7667750</vt:i4>
      </vt:variant>
      <vt:variant>
        <vt:i4>2418</vt:i4>
      </vt:variant>
      <vt:variant>
        <vt:i4>0</vt:i4>
      </vt:variant>
      <vt:variant>
        <vt:i4>5</vt:i4>
      </vt:variant>
      <vt:variant>
        <vt:lpwstr>http://c0hoahue.pqdkronqpac.edu.vn/</vt:lpwstr>
      </vt:variant>
      <vt:variant>
        <vt:lpwstr/>
      </vt:variant>
      <vt:variant>
        <vt:i4>3735580</vt:i4>
      </vt:variant>
      <vt:variant>
        <vt:i4>2415</vt:i4>
      </vt:variant>
      <vt:variant>
        <vt:i4>0</vt:i4>
      </vt:variant>
      <vt:variant>
        <vt:i4>5</vt:i4>
      </vt:variant>
      <vt:variant>
        <vt:lpwstr>mailto:vtmghh@krongpak.daklak.gov.vn</vt:lpwstr>
      </vt:variant>
      <vt:variant>
        <vt:lpwstr/>
      </vt:variant>
      <vt:variant>
        <vt:i4>851985</vt:i4>
      </vt:variant>
      <vt:variant>
        <vt:i4>2412</vt:i4>
      </vt:variant>
      <vt:variant>
        <vt:i4>0</vt:i4>
      </vt:variant>
      <vt:variant>
        <vt:i4>5</vt:i4>
      </vt:variant>
      <vt:variant>
        <vt:lpwstr>http://c0hoahonq.pqdkronqpac.edu.vn/</vt:lpwstr>
      </vt:variant>
      <vt:variant>
        <vt:lpwstr/>
      </vt:variant>
      <vt:variant>
        <vt:i4>5439607</vt:i4>
      </vt:variant>
      <vt:variant>
        <vt:i4>2409</vt:i4>
      </vt:variant>
      <vt:variant>
        <vt:i4>0</vt:i4>
      </vt:variant>
      <vt:variant>
        <vt:i4>5</vt:i4>
      </vt:variant>
      <vt:variant>
        <vt:lpwstr>mailto:vtmghho@krongpak.daklak.gov.vn</vt:lpwstr>
      </vt:variant>
      <vt:variant>
        <vt:lpwstr/>
      </vt:variant>
      <vt:variant>
        <vt:i4>851997</vt:i4>
      </vt:variant>
      <vt:variant>
        <vt:i4>2406</vt:i4>
      </vt:variant>
      <vt:variant>
        <vt:i4>0</vt:i4>
      </vt:variant>
      <vt:variant>
        <vt:i4>5</vt:i4>
      </vt:variant>
      <vt:variant>
        <vt:lpwstr>http://c0hoadonq.pqdkronqpac.edu.vn/</vt:lpwstr>
      </vt:variant>
      <vt:variant>
        <vt:lpwstr/>
      </vt:variant>
      <vt:variant>
        <vt:i4>3735568</vt:i4>
      </vt:variant>
      <vt:variant>
        <vt:i4>2403</vt:i4>
      </vt:variant>
      <vt:variant>
        <vt:i4>0</vt:i4>
      </vt:variant>
      <vt:variant>
        <vt:i4>5</vt:i4>
      </vt:variant>
      <vt:variant>
        <vt:lpwstr>mailto:vtmghd@krongpak.daklak.gov.vn</vt:lpwstr>
      </vt:variant>
      <vt:variant>
        <vt:lpwstr/>
      </vt:variant>
      <vt:variant>
        <vt:i4>7667755</vt:i4>
      </vt:variant>
      <vt:variant>
        <vt:i4>2400</vt:i4>
      </vt:variant>
      <vt:variant>
        <vt:i4>0</vt:i4>
      </vt:variant>
      <vt:variant>
        <vt:i4>5</vt:i4>
      </vt:variant>
      <vt:variant>
        <vt:lpwstr>http://c0hoacuc.pqdkronqpac.edu.vn/</vt:lpwstr>
      </vt:variant>
      <vt:variant>
        <vt:lpwstr/>
      </vt:variant>
      <vt:variant>
        <vt:i4>3735575</vt:i4>
      </vt:variant>
      <vt:variant>
        <vt:i4>2397</vt:i4>
      </vt:variant>
      <vt:variant>
        <vt:i4>0</vt:i4>
      </vt:variant>
      <vt:variant>
        <vt:i4>5</vt:i4>
      </vt:variant>
      <vt:variant>
        <vt:lpwstr>mailto:vtmghc@krongpak.daklak.gov.vn</vt:lpwstr>
      </vt:variant>
      <vt:variant>
        <vt:lpwstr/>
      </vt:variant>
      <vt:variant>
        <vt:i4>7733375</vt:i4>
      </vt:variant>
      <vt:variant>
        <vt:i4>2394</vt:i4>
      </vt:variant>
      <vt:variant>
        <vt:i4>0</vt:i4>
      </vt:variant>
      <vt:variant>
        <vt:i4>5</vt:i4>
      </vt:variant>
      <vt:variant>
        <vt:lpwstr>http://c0hoaanhdao.pqdkronqpac.edu.vn/</vt:lpwstr>
      </vt:variant>
      <vt:variant>
        <vt:lpwstr/>
      </vt:variant>
      <vt:variant>
        <vt:i4>5767294</vt:i4>
      </vt:variant>
      <vt:variant>
        <vt:i4>2391</vt:i4>
      </vt:variant>
      <vt:variant>
        <vt:i4>0</vt:i4>
      </vt:variant>
      <vt:variant>
        <vt:i4>5</vt:i4>
      </vt:variant>
      <vt:variant>
        <vt:lpwstr>mailto:vtmghad@krongpak.daklak.gov.vn</vt:lpwstr>
      </vt:variant>
      <vt:variant>
        <vt:lpwstr/>
      </vt:variant>
      <vt:variant>
        <vt:i4>6881332</vt:i4>
      </vt:variant>
      <vt:variant>
        <vt:i4>2388</vt:i4>
      </vt:variant>
      <vt:variant>
        <vt:i4>0</vt:i4>
      </vt:variant>
      <vt:variant>
        <vt:i4>5</vt:i4>
      </vt:variant>
      <vt:variant>
        <vt:lpwstr>http://c1cuchinhlan.pqdkronqpac.edu.vn/</vt:lpwstr>
      </vt:variant>
      <vt:variant>
        <vt:lpwstr/>
      </vt:variant>
      <vt:variant>
        <vt:i4>4325491</vt:i4>
      </vt:variant>
      <vt:variant>
        <vt:i4>2385</vt:i4>
      </vt:variant>
      <vt:variant>
        <vt:i4>0</vt:i4>
      </vt:variant>
      <vt:variant>
        <vt:i4>5</vt:i4>
      </vt:variant>
      <vt:variant>
        <vt:lpwstr>mailto:vtthccl@krongpak.daklak.gov.vn</vt:lpwstr>
      </vt:variant>
      <vt:variant>
        <vt:lpwstr/>
      </vt:variant>
      <vt:variant>
        <vt:i4>393284</vt:i4>
      </vt:variant>
      <vt:variant>
        <vt:i4>2382</vt:i4>
      </vt:variant>
      <vt:variant>
        <vt:i4>0</vt:i4>
      </vt:variant>
      <vt:variant>
        <vt:i4>5</vt:i4>
      </vt:variant>
      <vt:variant>
        <vt:lpwstr>http://c0binhminh.pqdkronqpac.edu.vn/</vt:lpwstr>
      </vt:variant>
      <vt:variant>
        <vt:lpwstr/>
      </vt:variant>
      <vt:variant>
        <vt:i4>3342361</vt:i4>
      </vt:variant>
      <vt:variant>
        <vt:i4>2379</vt:i4>
      </vt:variant>
      <vt:variant>
        <vt:i4>0</vt:i4>
      </vt:variant>
      <vt:variant>
        <vt:i4>5</vt:i4>
      </vt:variant>
      <vt:variant>
        <vt:lpwstr>mailto:vtmgbm@krongpak.daklak.gov.vn</vt:lpwstr>
      </vt:variant>
      <vt:variant>
        <vt:lpwstr/>
      </vt:variant>
      <vt:variant>
        <vt:i4>6684778</vt:i4>
      </vt:variant>
      <vt:variant>
        <vt:i4>2376</vt:i4>
      </vt:variant>
      <vt:variant>
        <vt:i4>0</vt:i4>
      </vt:variant>
      <vt:variant>
        <vt:i4>5</vt:i4>
      </vt:variant>
      <vt:variant>
        <vt:lpwstr>http://c0ttphuocan.pqdkronqpac.edu.vn/</vt:lpwstr>
      </vt:variant>
      <vt:variant>
        <vt:lpwstr/>
      </vt:variant>
      <vt:variant>
        <vt:i4>5570664</vt:i4>
      </vt:variant>
      <vt:variant>
        <vt:i4>2373</vt:i4>
      </vt:variant>
      <vt:variant>
        <vt:i4>0</vt:i4>
      </vt:variant>
      <vt:variant>
        <vt:i4>5</vt:i4>
      </vt:variant>
      <vt:variant>
        <vt:lpwstr>mailto:vtmnttpa@krongpak.daklak.gov.vn</vt:lpwstr>
      </vt:variant>
      <vt:variant>
        <vt:lpwstr/>
      </vt:variant>
      <vt:variant>
        <vt:i4>1703975</vt:i4>
      </vt:variant>
      <vt:variant>
        <vt:i4>2370</vt:i4>
      </vt:variant>
      <vt:variant>
        <vt:i4>0</vt:i4>
      </vt:variant>
      <vt:variant>
        <vt:i4>5</vt:i4>
      </vt:variant>
      <vt:variant>
        <vt:lpwstr>mailto:vtxhoason@krongbong.daklak.gov.vn</vt:lpwstr>
      </vt:variant>
      <vt:variant>
        <vt:lpwstr/>
      </vt:variant>
      <vt:variant>
        <vt:i4>7733325</vt:i4>
      </vt:variant>
      <vt:variant>
        <vt:i4>2367</vt:i4>
      </vt:variant>
      <vt:variant>
        <vt:i4>0</vt:i4>
      </vt:variant>
      <vt:variant>
        <vt:i4>5</vt:i4>
      </vt:variant>
      <vt:variant>
        <vt:lpwstr>mailto:vtxyatomot@easup.daklak.gov.vn</vt:lpwstr>
      </vt:variant>
      <vt:variant>
        <vt:lpwstr/>
      </vt:variant>
      <vt:variant>
        <vt:i4>1179690</vt:i4>
      </vt:variant>
      <vt:variant>
        <vt:i4>2364</vt:i4>
      </vt:variant>
      <vt:variant>
        <vt:i4>0</vt:i4>
      </vt:variant>
      <vt:variant>
        <vt:i4>5</vt:i4>
      </vt:variant>
      <vt:variant>
        <vt:lpwstr>mailto:vtxcumlan@easup.daklak.gov.vn</vt:lpwstr>
      </vt:variant>
      <vt:variant>
        <vt:lpwstr/>
      </vt:variant>
      <vt:variant>
        <vt:i4>7209047</vt:i4>
      </vt:variant>
      <vt:variant>
        <vt:i4>2361</vt:i4>
      </vt:variant>
      <vt:variant>
        <vt:i4>0</vt:i4>
      </vt:variant>
      <vt:variant>
        <vt:i4>5</vt:i4>
      </vt:variant>
      <vt:variant>
        <vt:lpwstr>mailto:vtxcukbang@easup.daklak.gov.vn</vt:lpwstr>
      </vt:variant>
      <vt:variant>
        <vt:lpwstr/>
      </vt:variant>
      <vt:variant>
        <vt:i4>786467</vt:i4>
      </vt:variant>
      <vt:variant>
        <vt:i4>2358</vt:i4>
      </vt:variant>
      <vt:variant>
        <vt:i4>0</vt:i4>
      </vt:variant>
      <vt:variant>
        <vt:i4>5</vt:i4>
      </vt:variant>
      <vt:variant>
        <vt:lpwstr>mailto:truongptdtnt@easup.daklak.gov.vn</vt:lpwstr>
      </vt:variant>
      <vt:variant>
        <vt:lpwstr/>
      </vt:variant>
      <vt:variant>
        <vt:i4>196666</vt:i4>
      </vt:variant>
      <vt:variant>
        <vt:i4>2355</vt:i4>
      </vt:variant>
      <vt:variant>
        <vt:i4>0</vt:i4>
      </vt:variant>
      <vt:variant>
        <vt:i4>5</vt:i4>
      </vt:variant>
      <vt:variant>
        <vt:lpwstr>mailto:truongththcschuvanan@easup.daklak.gov.vn</vt:lpwstr>
      </vt:variant>
      <vt:variant>
        <vt:lpwstr/>
      </vt:variant>
      <vt:variant>
        <vt:i4>524351</vt:i4>
      </vt:variant>
      <vt:variant>
        <vt:i4>2352</vt:i4>
      </vt:variant>
      <vt:variant>
        <vt:i4>0</vt:i4>
      </vt:variant>
      <vt:variant>
        <vt:i4>5</vt:i4>
      </vt:variant>
      <vt:variant>
        <vt:lpwstr>mailto:truongthcseabung@easup.daklak.gov.vn</vt:lpwstr>
      </vt:variant>
      <vt:variant>
        <vt:lpwstr/>
      </vt:variant>
      <vt:variant>
        <vt:i4>196629</vt:i4>
      </vt:variant>
      <vt:variant>
        <vt:i4>2349</vt:i4>
      </vt:variant>
      <vt:variant>
        <vt:i4>0</vt:i4>
      </vt:variant>
      <vt:variant>
        <vt:i4>5</vt:i4>
      </vt:variant>
      <vt:variant>
        <vt:lpwstr>https://www.http/thcsquangtrung-easup.edu.vn/</vt:lpwstr>
      </vt:variant>
      <vt:variant>
        <vt:lpwstr/>
      </vt:variant>
      <vt:variant>
        <vt:i4>1835060</vt:i4>
      </vt:variant>
      <vt:variant>
        <vt:i4>2346</vt:i4>
      </vt:variant>
      <vt:variant>
        <vt:i4>0</vt:i4>
      </vt:variant>
      <vt:variant>
        <vt:i4>5</vt:i4>
      </vt:variant>
      <vt:variant>
        <vt:lpwstr>mailto:truongthtranquoctoan@easup.daklak.gov.vn</vt:lpwstr>
      </vt:variant>
      <vt:variant>
        <vt:lpwstr/>
      </vt:variant>
      <vt:variant>
        <vt:i4>7733321</vt:i4>
      </vt:variant>
      <vt:variant>
        <vt:i4>2343</vt:i4>
      </vt:variant>
      <vt:variant>
        <vt:i4>0</vt:i4>
      </vt:variant>
      <vt:variant>
        <vt:i4>5</vt:i4>
      </vt:variant>
      <vt:variant>
        <vt:lpwstr>mailto:truongthnguyenvietxuan@easup.daklak.gov.vn</vt:lpwstr>
      </vt:variant>
      <vt:variant>
        <vt:lpwstr/>
      </vt:variant>
      <vt:variant>
        <vt:i4>852009</vt:i4>
      </vt:variant>
      <vt:variant>
        <vt:i4>2340</vt:i4>
      </vt:variant>
      <vt:variant>
        <vt:i4>0</vt:i4>
      </vt:variant>
      <vt:variant>
        <vt:i4>5</vt:i4>
      </vt:variant>
      <vt:variant>
        <vt:lpwstr>mailto:truongthnguyenvantroi@easup.daklak.gov.vn</vt:lpwstr>
      </vt:variant>
      <vt:variant>
        <vt:lpwstr/>
      </vt:variant>
      <vt:variant>
        <vt:i4>6881364</vt:i4>
      </vt:variant>
      <vt:variant>
        <vt:i4>2337</vt:i4>
      </vt:variant>
      <vt:variant>
        <vt:i4>0</vt:i4>
      </vt:variant>
      <vt:variant>
        <vt:i4>5</vt:i4>
      </vt:variant>
      <vt:variant>
        <vt:lpwstr>mailto:truongthnguyentrai@easup.daklak.gov.vn</vt:lpwstr>
      </vt:variant>
      <vt:variant>
        <vt:lpwstr/>
      </vt:variant>
      <vt:variant>
        <vt:i4>43</vt:i4>
      </vt:variant>
      <vt:variant>
        <vt:i4>2334</vt:i4>
      </vt:variant>
      <vt:variant>
        <vt:i4>0</vt:i4>
      </vt:variant>
      <vt:variant>
        <vt:i4>5</vt:i4>
      </vt:variant>
      <vt:variant>
        <vt:lpwstr>mailto:truongthnguyenduccanh@easup.daklak.gov.vn</vt:lpwstr>
      </vt:variant>
      <vt:variant>
        <vt:lpwstr/>
      </vt:variant>
      <vt:variant>
        <vt:i4>8061023</vt:i4>
      </vt:variant>
      <vt:variant>
        <vt:i4>2331</vt:i4>
      </vt:variant>
      <vt:variant>
        <vt:i4>0</vt:i4>
      </vt:variant>
      <vt:variant>
        <vt:i4>5</vt:i4>
      </vt:variant>
      <vt:variant>
        <vt:lpwstr>mailto:truongthnguyendinhchieu@easup.daklak.gov.vn</vt:lpwstr>
      </vt:variant>
      <vt:variant>
        <vt:lpwstr/>
      </vt:variant>
      <vt:variant>
        <vt:i4>2031658</vt:i4>
      </vt:variant>
      <vt:variant>
        <vt:i4>2328</vt:i4>
      </vt:variant>
      <vt:variant>
        <vt:i4>0</vt:i4>
      </vt:variant>
      <vt:variant>
        <vt:i4>5</vt:i4>
      </vt:variant>
      <vt:variant>
        <vt:lpwstr>mailto:truongthnguyenbangoc@easup.daklak.gov.vn</vt:lpwstr>
      </vt:variant>
      <vt:variant>
        <vt:lpwstr/>
      </vt:variant>
      <vt:variant>
        <vt:i4>1638441</vt:i4>
      </vt:variant>
      <vt:variant>
        <vt:i4>2325</vt:i4>
      </vt:variant>
      <vt:variant>
        <vt:i4>0</vt:i4>
      </vt:variant>
      <vt:variant>
        <vt:i4>5</vt:i4>
      </vt:variant>
      <vt:variant>
        <vt:lpwstr>mailto:truongthleloi@easup.daklak.gov.vn</vt:lpwstr>
      </vt:variant>
      <vt:variant>
        <vt:lpwstr/>
      </vt:variant>
      <vt:variant>
        <vt:i4>6422600</vt:i4>
      </vt:variant>
      <vt:variant>
        <vt:i4>2322</vt:i4>
      </vt:variant>
      <vt:variant>
        <vt:i4>0</vt:i4>
      </vt:variant>
      <vt:variant>
        <vt:i4>5</vt:i4>
      </vt:variant>
      <vt:variant>
        <vt:lpwstr>mailto:truongthlehongphong@easup.daklak.gov.vn</vt:lpwstr>
      </vt:variant>
      <vt:variant>
        <vt:lpwstr/>
      </vt:variant>
      <vt:variant>
        <vt:i4>8257600</vt:i4>
      </vt:variant>
      <vt:variant>
        <vt:i4>2319</vt:i4>
      </vt:variant>
      <vt:variant>
        <vt:i4>0</vt:i4>
      </vt:variant>
      <vt:variant>
        <vt:i4>5</vt:i4>
      </vt:variant>
      <vt:variant>
        <vt:lpwstr>mailto:truongthkimdong@easup.daklak.gov.vn</vt:lpwstr>
      </vt:variant>
      <vt:variant>
        <vt:lpwstr/>
      </vt:variant>
      <vt:variant>
        <vt:i4>262189</vt:i4>
      </vt:variant>
      <vt:variant>
        <vt:i4>2316</vt:i4>
      </vt:variant>
      <vt:variant>
        <vt:i4>0</vt:i4>
      </vt:variant>
      <vt:variant>
        <vt:i4>5</vt:i4>
      </vt:variant>
      <vt:variant>
        <vt:lpwstr>mailto:truongthearoc@easup.daklak.gov.vn</vt:lpwstr>
      </vt:variant>
      <vt:variant>
        <vt:lpwstr/>
      </vt:variant>
      <vt:variant>
        <vt:i4>720955</vt:i4>
      </vt:variant>
      <vt:variant>
        <vt:i4>2313</vt:i4>
      </vt:variant>
      <vt:variant>
        <vt:i4>0</vt:i4>
      </vt:variant>
      <vt:variant>
        <vt:i4>5</vt:i4>
      </vt:variant>
      <vt:variant>
        <vt:lpwstr>mailto:truongtheale@easup.daklak.gov.vn</vt:lpwstr>
      </vt:variant>
      <vt:variant>
        <vt:lpwstr/>
      </vt:variant>
      <vt:variant>
        <vt:i4>7012428</vt:i4>
      </vt:variant>
      <vt:variant>
        <vt:i4>2310</vt:i4>
      </vt:variant>
      <vt:variant>
        <vt:i4>0</vt:i4>
      </vt:variant>
      <vt:variant>
        <vt:i4>5</vt:i4>
      </vt:variant>
      <vt:variant>
        <vt:lpwstr>mailto:truongtheabung@easup.daklak.gov.vn</vt:lpwstr>
      </vt:variant>
      <vt:variant>
        <vt:lpwstr/>
      </vt:variant>
      <vt:variant>
        <vt:i4>7143496</vt:i4>
      </vt:variant>
      <vt:variant>
        <vt:i4>2307</vt:i4>
      </vt:variant>
      <vt:variant>
        <vt:i4>0</vt:i4>
      </vt:variant>
      <vt:variant>
        <vt:i4>5</vt:i4>
      </vt:variant>
      <vt:variant>
        <vt:lpwstr>mailto:truongthcumlan@easup.daklak.gov.vn</vt:lpwstr>
      </vt:variant>
      <vt:variant>
        <vt:lpwstr/>
      </vt:variant>
      <vt:variant>
        <vt:i4>6946910</vt:i4>
      </vt:variant>
      <vt:variant>
        <vt:i4>2304</vt:i4>
      </vt:variant>
      <vt:variant>
        <vt:i4>0</vt:i4>
      </vt:variant>
      <vt:variant>
        <vt:i4>5</vt:i4>
      </vt:variant>
      <vt:variant>
        <vt:lpwstr>mailto:truongthcambathuoc@easup.daklak.gov.vn</vt:lpwstr>
      </vt:variant>
      <vt:variant>
        <vt:lpwstr/>
      </vt:variant>
      <vt:variant>
        <vt:i4>6881361</vt:i4>
      </vt:variant>
      <vt:variant>
        <vt:i4>2301</vt:i4>
      </vt:variant>
      <vt:variant>
        <vt:i4>0</vt:i4>
      </vt:variant>
      <vt:variant>
        <vt:i4>5</vt:i4>
      </vt:variant>
      <vt:variant>
        <vt:lpwstr>mailto:truongmntuoitho@easup.daklak.gov.vn</vt:lpwstr>
      </vt:variant>
      <vt:variant>
        <vt:lpwstr/>
      </vt:variant>
      <vt:variant>
        <vt:i4>7798877</vt:i4>
      </vt:variant>
      <vt:variant>
        <vt:i4>2298</vt:i4>
      </vt:variant>
      <vt:variant>
        <vt:i4>0</vt:i4>
      </vt:variant>
      <vt:variant>
        <vt:i4>5</vt:i4>
      </vt:variant>
      <vt:variant>
        <vt:lpwstr>mailto:truongmniajloi@easup.daklak.gov.vn</vt:lpwstr>
      </vt:variant>
      <vt:variant>
        <vt:lpwstr/>
      </vt:variant>
      <vt:variant>
        <vt:i4>7798859</vt:i4>
      </vt:variant>
      <vt:variant>
        <vt:i4>2295</vt:i4>
      </vt:variant>
      <vt:variant>
        <vt:i4>0</vt:i4>
      </vt:variant>
      <vt:variant>
        <vt:i4>5</vt:i4>
      </vt:variant>
      <vt:variant>
        <vt:lpwstr>mailto:truongmnhoasen@easup.daklak.gov.vn</vt:lpwstr>
      </vt:variant>
      <vt:variant>
        <vt:lpwstr/>
      </vt:variant>
      <vt:variant>
        <vt:i4>589863</vt:i4>
      </vt:variant>
      <vt:variant>
        <vt:i4>2292</vt:i4>
      </vt:variant>
      <vt:variant>
        <vt:i4>0</vt:i4>
      </vt:variant>
      <vt:variant>
        <vt:i4>5</vt:i4>
      </vt:variant>
      <vt:variant>
        <vt:lpwstr>mailto:truongmnhoami@easup.daklak.gov.vn</vt:lpwstr>
      </vt:variant>
      <vt:variant>
        <vt:lpwstr/>
      </vt:variant>
      <vt:variant>
        <vt:i4>7536722</vt:i4>
      </vt:variant>
      <vt:variant>
        <vt:i4>2289</vt:i4>
      </vt:variant>
      <vt:variant>
        <vt:i4>0</vt:i4>
      </vt:variant>
      <vt:variant>
        <vt:i4>5</vt:i4>
      </vt:variant>
      <vt:variant>
        <vt:lpwstr>mailto:truongmnhoamai@easup.daklak.gov.vn</vt:lpwstr>
      </vt:variant>
      <vt:variant>
        <vt:lpwstr/>
      </vt:variant>
      <vt:variant>
        <vt:i4>6815820</vt:i4>
      </vt:variant>
      <vt:variant>
        <vt:i4>2286</vt:i4>
      </vt:variant>
      <vt:variant>
        <vt:i4>0</vt:i4>
      </vt:variant>
      <vt:variant>
        <vt:i4>5</vt:i4>
      </vt:variant>
      <vt:variant>
        <vt:lpwstr>mailto:truongmnhoahong@easup.daklak.gov.vn</vt:lpwstr>
      </vt:variant>
      <vt:variant>
        <vt:lpwstr/>
      </vt:variant>
      <vt:variant>
        <vt:i4>7536730</vt:i4>
      </vt:variant>
      <vt:variant>
        <vt:i4>2283</vt:i4>
      </vt:variant>
      <vt:variant>
        <vt:i4>0</vt:i4>
      </vt:variant>
      <vt:variant>
        <vt:i4>5</vt:i4>
      </vt:variant>
      <vt:variant>
        <vt:lpwstr>mailto:truongmnhoaban@easup.daklak.gov.vn</vt:lpwstr>
      </vt:variant>
      <vt:variant>
        <vt:lpwstr/>
      </vt:variant>
      <vt:variant>
        <vt:i4>1900587</vt:i4>
      </vt:variant>
      <vt:variant>
        <vt:i4>2280</vt:i4>
      </vt:variant>
      <vt:variant>
        <vt:i4>0</vt:i4>
      </vt:variant>
      <vt:variant>
        <vt:i4>5</vt:i4>
      </vt:variant>
      <vt:variant>
        <vt:lpwstr>mailto:truongmnearoc@easup.daklak.gov.vn</vt:lpwstr>
      </vt:variant>
      <vt:variant>
        <vt:lpwstr/>
      </vt:variant>
      <vt:variant>
        <vt:i4>1179709</vt:i4>
      </vt:variant>
      <vt:variant>
        <vt:i4>2277</vt:i4>
      </vt:variant>
      <vt:variant>
        <vt:i4>0</vt:i4>
      </vt:variant>
      <vt:variant>
        <vt:i4>5</vt:i4>
      </vt:variant>
      <vt:variant>
        <vt:lpwstr>mailto:truongmneale@easup.daklak.gov.vn</vt:lpwstr>
      </vt:variant>
      <vt:variant>
        <vt:lpwstr/>
      </vt:variant>
      <vt:variant>
        <vt:i4>6750300</vt:i4>
      </vt:variant>
      <vt:variant>
        <vt:i4>2274</vt:i4>
      </vt:variant>
      <vt:variant>
        <vt:i4>0</vt:i4>
      </vt:variant>
      <vt:variant>
        <vt:i4>5</vt:i4>
      </vt:variant>
      <vt:variant>
        <vt:lpwstr>mailto:truongmncukbang@easup.daklak.gov.vn</vt:lpwstr>
      </vt:variant>
      <vt:variant>
        <vt:lpwstr/>
      </vt:variant>
      <vt:variant>
        <vt:i4>131125</vt:i4>
      </vt:variant>
      <vt:variant>
        <vt:i4>2271</vt:i4>
      </vt:variant>
      <vt:variant>
        <vt:i4>0</vt:i4>
      </vt:variant>
      <vt:variant>
        <vt:i4>5</vt:i4>
      </vt:variant>
      <vt:variant>
        <vt:lpwstr>mailto:tranphucuni2018@gmail.com</vt:lpwstr>
      </vt:variant>
      <vt:variant>
        <vt:lpwstr/>
      </vt:variant>
      <vt:variant>
        <vt:i4>3080297</vt:i4>
      </vt:variant>
      <vt:variant>
        <vt:i4>2268</vt:i4>
      </vt:variant>
      <vt:variant>
        <vt:i4>0</vt:i4>
      </vt:variant>
      <vt:variant>
        <vt:i4>5</vt:i4>
      </vt:variant>
      <vt:variant>
        <vt:lpwstr>http://c2phandinhphung.pgdeakar.edu.vn/</vt:lpwstr>
      </vt:variant>
      <vt:variant>
        <vt:lpwstr/>
      </vt:variant>
      <vt:variant>
        <vt:i4>589861</vt:i4>
      </vt:variant>
      <vt:variant>
        <vt:i4>2265</vt:i4>
      </vt:variant>
      <vt:variant>
        <vt:i4>0</vt:i4>
      </vt:variant>
      <vt:variant>
        <vt:i4>5</vt:i4>
      </vt:variant>
      <vt:variant>
        <vt:lpwstr>mailto:thcsphandinhphungeakar@gmail.com</vt:lpwstr>
      </vt:variant>
      <vt:variant>
        <vt:lpwstr/>
      </vt:variant>
      <vt:variant>
        <vt:i4>7798893</vt:i4>
      </vt:variant>
      <vt:variant>
        <vt:i4>2262</vt:i4>
      </vt:variant>
      <vt:variant>
        <vt:i4>0</vt:i4>
      </vt:variant>
      <vt:variant>
        <vt:i4>5</vt:i4>
      </vt:variant>
      <vt:variant>
        <vt:lpwstr>http://thcsphandangluu.edu.vn/</vt:lpwstr>
      </vt:variant>
      <vt:variant>
        <vt:lpwstr/>
      </vt:variant>
      <vt:variant>
        <vt:i4>327738</vt:i4>
      </vt:variant>
      <vt:variant>
        <vt:i4>2259</vt:i4>
      </vt:variant>
      <vt:variant>
        <vt:i4>0</vt:i4>
      </vt:variant>
      <vt:variant>
        <vt:i4>5</vt:i4>
      </vt:variant>
      <vt:variant>
        <vt:lpwstr>mailto:phandangluu20182019@gmail.com</vt:lpwstr>
      </vt:variant>
      <vt:variant>
        <vt:lpwstr/>
      </vt:variant>
      <vt:variant>
        <vt:i4>3145839</vt:i4>
      </vt:variant>
      <vt:variant>
        <vt:i4>2256</vt:i4>
      </vt:variant>
      <vt:variant>
        <vt:i4>0</vt:i4>
      </vt:variant>
      <vt:variant>
        <vt:i4>5</vt:i4>
      </vt:variant>
      <vt:variant>
        <vt:lpwstr>http://c2phanchautrinh.pgdeakar.edu.vn/</vt:lpwstr>
      </vt:variant>
      <vt:variant>
        <vt:lpwstr/>
      </vt:variant>
      <vt:variant>
        <vt:i4>8323150</vt:i4>
      </vt:variant>
      <vt:variant>
        <vt:i4>2253</vt:i4>
      </vt:variant>
      <vt:variant>
        <vt:i4>0</vt:i4>
      </vt:variant>
      <vt:variant>
        <vt:i4>5</vt:i4>
      </vt:variant>
      <vt:variant>
        <vt:lpwstr>mailto:thcspctrinhek@gmail.com</vt:lpwstr>
      </vt:variant>
      <vt:variant>
        <vt:lpwstr/>
      </vt:variant>
      <vt:variant>
        <vt:i4>2818146</vt:i4>
      </vt:variant>
      <vt:variant>
        <vt:i4>2250</vt:i4>
      </vt:variant>
      <vt:variant>
        <vt:i4>0</vt:i4>
      </vt:variant>
      <vt:variant>
        <vt:i4>5</vt:i4>
      </vt:variant>
      <vt:variant>
        <vt:lpwstr>http://c2nguyenvantroi.pgdeakar.edu.vn/</vt:lpwstr>
      </vt:variant>
      <vt:variant>
        <vt:lpwstr/>
      </vt:variant>
      <vt:variant>
        <vt:i4>6422612</vt:i4>
      </vt:variant>
      <vt:variant>
        <vt:i4>2247</vt:i4>
      </vt:variant>
      <vt:variant>
        <vt:i4>0</vt:i4>
      </vt:variant>
      <vt:variant>
        <vt:i4>5</vt:i4>
      </vt:variant>
      <vt:variant>
        <vt:lpwstr>mailto:truongthcsnguyenvantroieakar@gmail.com</vt:lpwstr>
      </vt:variant>
      <vt:variant>
        <vt:lpwstr/>
      </vt:variant>
      <vt:variant>
        <vt:i4>1310756</vt:i4>
      </vt:variant>
      <vt:variant>
        <vt:i4>2244</vt:i4>
      </vt:variant>
      <vt:variant>
        <vt:i4>0</vt:i4>
      </vt:variant>
      <vt:variant>
        <vt:i4>5</vt:i4>
      </vt:variant>
      <vt:variant>
        <vt:lpwstr>mailto:nkeakar@gmail.com</vt:lpwstr>
      </vt:variant>
      <vt:variant>
        <vt:lpwstr/>
      </vt:variant>
      <vt:variant>
        <vt:i4>1310756</vt:i4>
      </vt:variant>
      <vt:variant>
        <vt:i4>2241</vt:i4>
      </vt:variant>
      <vt:variant>
        <vt:i4>0</vt:i4>
      </vt:variant>
      <vt:variant>
        <vt:i4>5</vt:i4>
      </vt:variant>
      <vt:variant>
        <vt:lpwstr>mailto:nkeakar@gmail.com</vt:lpwstr>
      </vt:variant>
      <vt:variant>
        <vt:lpwstr/>
      </vt:variant>
      <vt:variant>
        <vt:i4>6094868</vt:i4>
      </vt:variant>
      <vt:variant>
        <vt:i4>2238</vt:i4>
      </vt:variant>
      <vt:variant>
        <vt:i4>0</vt:i4>
      </vt:variant>
      <vt:variant>
        <vt:i4>5</vt:i4>
      </vt:variant>
      <vt:variant>
        <vt:lpwstr>http://c2nguyendinhchieu.pgdeakar.edu.vn/</vt:lpwstr>
      </vt:variant>
      <vt:variant>
        <vt:lpwstr/>
      </vt:variant>
      <vt:variant>
        <vt:i4>1900585</vt:i4>
      </vt:variant>
      <vt:variant>
        <vt:i4>2235</vt:i4>
      </vt:variant>
      <vt:variant>
        <vt:i4>0</vt:i4>
      </vt:variant>
      <vt:variant>
        <vt:i4>5</vt:i4>
      </vt:variant>
      <vt:variant>
        <vt:lpwstr>mailto:thcsnguyendinhchieuekdl@gmail.com</vt:lpwstr>
      </vt:variant>
      <vt:variant>
        <vt:lpwstr/>
      </vt:variant>
      <vt:variant>
        <vt:i4>6488072</vt:i4>
      </vt:variant>
      <vt:variant>
        <vt:i4>2232</vt:i4>
      </vt:variant>
      <vt:variant>
        <vt:i4>0</vt:i4>
      </vt:variant>
      <vt:variant>
        <vt:i4>5</vt:i4>
      </vt:variant>
      <vt:variant>
        <vt:lpwstr>mailto:nbk.ekdl@gmail.com</vt:lpwstr>
      </vt:variant>
      <vt:variant>
        <vt:lpwstr/>
      </vt:variant>
      <vt:variant>
        <vt:i4>720952</vt:i4>
      </vt:variant>
      <vt:variant>
        <vt:i4>2229</vt:i4>
      </vt:variant>
      <vt:variant>
        <vt:i4>0</vt:i4>
      </vt:variant>
      <vt:variant>
        <vt:i4>5</vt:i4>
      </vt:variant>
      <vt:variant>
        <vt:lpwstr>mailto:luongthevinhxp2020@gmail.com</vt:lpwstr>
      </vt:variant>
      <vt:variant>
        <vt:lpwstr/>
      </vt:variant>
      <vt:variant>
        <vt:i4>3014753</vt:i4>
      </vt:variant>
      <vt:variant>
        <vt:i4>2226</vt:i4>
      </vt:variant>
      <vt:variant>
        <vt:i4>0</vt:i4>
      </vt:variant>
      <vt:variant>
        <vt:i4>5</vt:i4>
      </vt:variant>
      <vt:variant>
        <vt:lpwstr>http://c2hungvuong.pgdeakar.edu.vn/</vt:lpwstr>
      </vt:variant>
      <vt:variant>
        <vt:lpwstr/>
      </vt:variant>
      <vt:variant>
        <vt:i4>65575</vt:i4>
      </vt:variant>
      <vt:variant>
        <vt:i4>2223</vt:i4>
      </vt:variant>
      <vt:variant>
        <vt:i4>0</vt:i4>
      </vt:variant>
      <vt:variant>
        <vt:i4>5</vt:i4>
      </vt:variant>
      <vt:variant>
        <vt:lpwstr>mailto:hungvuongeaknop@gmail.com</vt:lpwstr>
      </vt:variant>
      <vt:variant>
        <vt:lpwstr/>
      </vt:variant>
      <vt:variant>
        <vt:i4>917558</vt:i4>
      </vt:variant>
      <vt:variant>
        <vt:i4>2220</vt:i4>
      </vt:variant>
      <vt:variant>
        <vt:i4>0</vt:i4>
      </vt:variant>
      <vt:variant>
        <vt:i4>5</vt:i4>
      </vt:variant>
      <vt:variant>
        <vt:lpwstr>mailto:hoatham2014@gmail.com</vt:lpwstr>
      </vt:variant>
      <vt:variant>
        <vt:lpwstr/>
      </vt:variant>
      <vt:variant>
        <vt:i4>6488151</vt:i4>
      </vt:variant>
      <vt:variant>
        <vt:i4>2217</vt:i4>
      </vt:variant>
      <vt:variant>
        <vt:i4>0</vt:i4>
      </vt:variant>
      <vt:variant>
        <vt:i4>5</vt:i4>
      </vt:variant>
      <vt:variant>
        <vt:lpwstr>mailto:thcshoangdieu2010@gmail.com</vt:lpwstr>
      </vt:variant>
      <vt:variant>
        <vt:lpwstr/>
      </vt:variant>
      <vt:variant>
        <vt:i4>2228283</vt:i4>
      </vt:variant>
      <vt:variant>
        <vt:i4>2214</vt:i4>
      </vt:variant>
      <vt:variant>
        <vt:i4>0</vt:i4>
      </vt:variant>
      <vt:variant>
        <vt:i4>5</vt:i4>
      </vt:variant>
      <vt:variant>
        <vt:lpwstr>http://c2chuvanan.pgdeakar.edu.vn/</vt:lpwstr>
      </vt:variant>
      <vt:variant>
        <vt:lpwstr/>
      </vt:variant>
      <vt:variant>
        <vt:i4>1572909</vt:i4>
      </vt:variant>
      <vt:variant>
        <vt:i4>2211</vt:i4>
      </vt:variant>
      <vt:variant>
        <vt:i4>0</vt:i4>
      </vt:variant>
      <vt:variant>
        <vt:i4>5</vt:i4>
      </vt:variant>
      <vt:variant>
        <vt:lpwstr>mailto:ntnchuvanan@gmail.com</vt:lpwstr>
      </vt:variant>
      <vt:variant>
        <vt:lpwstr/>
      </vt:variant>
      <vt:variant>
        <vt:i4>1638505</vt:i4>
      </vt:variant>
      <vt:variant>
        <vt:i4>2208</vt:i4>
      </vt:variant>
      <vt:variant>
        <vt:i4>0</vt:i4>
      </vt:variant>
      <vt:variant>
        <vt:i4>5</vt:i4>
      </vt:variant>
      <vt:variant>
        <vt:lpwstr>mailto:thcscaobaquat.easar@gmail.com</vt:lpwstr>
      </vt:variant>
      <vt:variant>
        <vt:lpwstr/>
      </vt:variant>
      <vt:variant>
        <vt:i4>983073</vt:i4>
      </vt:variant>
      <vt:variant>
        <vt:i4>2205</vt:i4>
      </vt:variant>
      <vt:variant>
        <vt:i4>0</vt:i4>
      </vt:variant>
      <vt:variant>
        <vt:i4>5</vt:i4>
      </vt:variant>
      <vt:variant>
        <vt:lpwstr>mailto:noitrueakar@gmail.com</vt:lpwstr>
      </vt:variant>
      <vt:variant>
        <vt:lpwstr/>
      </vt:variant>
      <vt:variant>
        <vt:i4>4063271</vt:i4>
      </vt:variant>
      <vt:variant>
        <vt:i4>2202</vt:i4>
      </vt:variant>
      <vt:variant>
        <vt:i4>0</vt:i4>
      </vt:variant>
      <vt:variant>
        <vt:i4>5</vt:i4>
      </vt:variant>
      <vt:variant>
        <vt:lpwstr>http://c1vothisau.pgdeakar.edu.vn/</vt:lpwstr>
      </vt:variant>
      <vt:variant>
        <vt:lpwstr/>
      </vt:variant>
      <vt:variant>
        <vt:i4>7733341</vt:i4>
      </vt:variant>
      <vt:variant>
        <vt:i4>2199</vt:i4>
      </vt:variant>
      <vt:variant>
        <vt:i4>0</vt:i4>
      </vt:variant>
      <vt:variant>
        <vt:i4>5</vt:i4>
      </vt:variant>
      <vt:variant>
        <vt:lpwstr>mailto:nguyenngoclam15101962@gmail.com</vt:lpwstr>
      </vt:variant>
      <vt:variant>
        <vt:lpwstr/>
      </vt:variant>
      <vt:variant>
        <vt:i4>7209033</vt:i4>
      </vt:variant>
      <vt:variant>
        <vt:i4>2196</vt:i4>
      </vt:variant>
      <vt:variant>
        <vt:i4>0</vt:i4>
      </vt:variant>
      <vt:variant>
        <vt:i4>5</vt:i4>
      </vt:variant>
      <vt:variant>
        <vt:lpwstr>mailto:thtrungvuong@gmail.com</vt:lpwstr>
      </vt:variant>
      <vt:variant>
        <vt:lpwstr/>
      </vt:variant>
      <vt:variant>
        <vt:i4>3473529</vt:i4>
      </vt:variant>
      <vt:variant>
        <vt:i4>2193</vt:i4>
      </vt:variant>
      <vt:variant>
        <vt:i4>0</vt:i4>
      </vt:variant>
      <vt:variant>
        <vt:i4>5</vt:i4>
      </vt:variant>
      <vt:variant>
        <vt:lpwstr>http://c1tranvanon.pgdeakar.edu.vn/</vt:lpwstr>
      </vt:variant>
      <vt:variant>
        <vt:lpwstr/>
      </vt:variant>
      <vt:variant>
        <vt:i4>65586</vt:i4>
      </vt:variant>
      <vt:variant>
        <vt:i4>2190</vt:i4>
      </vt:variant>
      <vt:variant>
        <vt:i4>0</vt:i4>
      </vt:variant>
      <vt:variant>
        <vt:i4>5</vt:i4>
      </vt:variant>
      <vt:variant>
        <vt:lpwstr>mailto:vanhongnvx@gmail.com</vt:lpwstr>
      </vt:variant>
      <vt:variant>
        <vt:lpwstr/>
      </vt:variant>
      <vt:variant>
        <vt:i4>8126482</vt:i4>
      </vt:variant>
      <vt:variant>
        <vt:i4>2187</vt:i4>
      </vt:variant>
      <vt:variant>
        <vt:i4>0</vt:i4>
      </vt:variant>
      <vt:variant>
        <vt:i4>5</vt:i4>
      </vt:variant>
      <vt:variant>
        <vt:lpwstr>mailto:tranhungdao2b@gmail.com</vt:lpwstr>
      </vt:variant>
      <vt:variant>
        <vt:lpwstr/>
      </vt:variant>
      <vt:variant>
        <vt:i4>4980803</vt:i4>
      </vt:variant>
      <vt:variant>
        <vt:i4>2184</vt:i4>
      </vt:variant>
      <vt:variant>
        <vt:i4>0</vt:i4>
      </vt:variant>
      <vt:variant>
        <vt:i4>5</vt:i4>
      </vt:variant>
      <vt:variant>
        <vt:lpwstr>http://c1trancaovan.pgdeakar.edu.vn/</vt:lpwstr>
      </vt:variant>
      <vt:variant>
        <vt:lpwstr/>
      </vt:variant>
      <vt:variant>
        <vt:i4>5177454</vt:i4>
      </vt:variant>
      <vt:variant>
        <vt:i4>2181</vt:i4>
      </vt:variant>
      <vt:variant>
        <vt:i4>0</vt:i4>
      </vt:variant>
      <vt:variant>
        <vt:i4>5</vt:i4>
      </vt:variant>
      <vt:variant>
        <vt:lpwstr>mailto:thanhpbc78@gmail.com</vt:lpwstr>
      </vt:variant>
      <vt:variant>
        <vt:lpwstr/>
      </vt:variant>
      <vt:variant>
        <vt:i4>8257622</vt:i4>
      </vt:variant>
      <vt:variant>
        <vt:i4>2178</vt:i4>
      </vt:variant>
      <vt:variant>
        <vt:i4>0</vt:i4>
      </vt:variant>
      <vt:variant>
        <vt:i4>5</vt:i4>
      </vt:variant>
      <vt:variant>
        <vt:lpwstr>mailto:truongthtranbinhtrongerot@gmail.com</vt:lpwstr>
      </vt:variant>
      <vt:variant>
        <vt:lpwstr/>
      </vt:variant>
      <vt:variant>
        <vt:i4>6881358</vt:i4>
      </vt:variant>
      <vt:variant>
        <vt:i4>2175</vt:i4>
      </vt:variant>
      <vt:variant>
        <vt:i4>0</vt:i4>
      </vt:variant>
      <vt:variant>
        <vt:i4>5</vt:i4>
      </vt:variant>
      <vt:variant>
        <vt:lpwstr>mailto:truongtohieueatih@gmail.com</vt:lpwstr>
      </vt:variant>
      <vt:variant>
        <vt:lpwstr/>
      </vt:variant>
      <vt:variant>
        <vt:i4>5308416</vt:i4>
      </vt:variant>
      <vt:variant>
        <vt:i4>2172</vt:i4>
      </vt:variant>
      <vt:variant>
        <vt:i4>0</vt:i4>
      </vt:variant>
      <vt:variant>
        <vt:i4>5</vt:i4>
      </vt:variant>
      <vt:variant>
        <vt:lpwstr>http://c1phanboichau.pgdeakar.edu.vn/</vt:lpwstr>
      </vt:variant>
      <vt:variant>
        <vt:lpwstr/>
      </vt:variant>
      <vt:variant>
        <vt:i4>131135</vt:i4>
      </vt:variant>
      <vt:variant>
        <vt:i4>2169</vt:i4>
      </vt:variant>
      <vt:variant>
        <vt:i4>0</vt:i4>
      </vt:variant>
      <vt:variant>
        <vt:i4>5</vt:i4>
      </vt:variant>
      <vt:variant>
        <vt:lpwstr>mailto:tiep1972pbc@gmail.com</vt:lpwstr>
      </vt:variant>
      <vt:variant>
        <vt:lpwstr/>
      </vt:variant>
      <vt:variant>
        <vt:i4>4194384</vt:i4>
      </vt:variant>
      <vt:variant>
        <vt:i4>2166</vt:i4>
      </vt:variant>
      <vt:variant>
        <vt:i4>0</vt:i4>
      </vt:variant>
      <vt:variant>
        <vt:i4>5</vt:i4>
      </vt:variant>
      <vt:variant>
        <vt:lpwstr>http://c1nguyenvietxuan.pgdeakar.edu.vn/</vt:lpwstr>
      </vt:variant>
      <vt:variant>
        <vt:lpwstr/>
      </vt:variant>
      <vt:variant>
        <vt:i4>1114162</vt:i4>
      </vt:variant>
      <vt:variant>
        <vt:i4>2163</vt:i4>
      </vt:variant>
      <vt:variant>
        <vt:i4>0</vt:i4>
      </vt:variant>
      <vt:variant>
        <vt:i4>5</vt:i4>
      </vt:variant>
      <vt:variant>
        <vt:lpwstr>mailto:nguyenvietxuan0720@gmail.com</vt:lpwstr>
      </vt:variant>
      <vt:variant>
        <vt:lpwstr/>
      </vt:variant>
      <vt:variant>
        <vt:i4>4522009</vt:i4>
      </vt:variant>
      <vt:variant>
        <vt:i4>2160</vt:i4>
      </vt:variant>
      <vt:variant>
        <vt:i4>0</vt:i4>
      </vt:variant>
      <vt:variant>
        <vt:i4>5</vt:i4>
      </vt:variant>
      <vt:variant>
        <vt:lpwstr>http://c1nguyenvancu.pgdeakar.edu.vn/</vt:lpwstr>
      </vt:variant>
      <vt:variant>
        <vt:lpwstr/>
      </vt:variant>
      <vt:variant>
        <vt:i4>4522009</vt:i4>
      </vt:variant>
      <vt:variant>
        <vt:i4>2157</vt:i4>
      </vt:variant>
      <vt:variant>
        <vt:i4>0</vt:i4>
      </vt:variant>
      <vt:variant>
        <vt:i4>5</vt:i4>
      </vt:variant>
      <vt:variant>
        <vt:lpwstr>http://c1nguyenvancu.pgdeakar.edu.vn/</vt:lpwstr>
      </vt:variant>
      <vt:variant>
        <vt:lpwstr/>
      </vt:variant>
      <vt:variant>
        <vt:i4>5570584</vt:i4>
      </vt:variant>
      <vt:variant>
        <vt:i4>2154</vt:i4>
      </vt:variant>
      <vt:variant>
        <vt:i4>0</vt:i4>
      </vt:variant>
      <vt:variant>
        <vt:i4>5</vt:i4>
      </vt:variant>
      <vt:variant>
        <vt:lpwstr>http://c1nguyenvanbe.pgdeakar.edu.vn/</vt:lpwstr>
      </vt:variant>
      <vt:variant>
        <vt:lpwstr/>
      </vt:variant>
      <vt:variant>
        <vt:i4>8126494</vt:i4>
      </vt:variant>
      <vt:variant>
        <vt:i4>2151</vt:i4>
      </vt:variant>
      <vt:variant>
        <vt:i4>0</vt:i4>
      </vt:variant>
      <vt:variant>
        <vt:i4>5</vt:i4>
      </vt:variant>
      <vt:variant>
        <vt:lpwstr>mailto:hoamtb116@gmail.com</vt:lpwstr>
      </vt:variant>
      <vt:variant>
        <vt:lpwstr/>
      </vt:variant>
      <vt:variant>
        <vt:i4>3473530</vt:i4>
      </vt:variant>
      <vt:variant>
        <vt:i4>2148</vt:i4>
      </vt:variant>
      <vt:variant>
        <vt:i4>0</vt:i4>
      </vt:variant>
      <vt:variant>
        <vt:i4>5</vt:i4>
      </vt:variant>
      <vt:variant>
        <vt:lpwstr>http://c1nguyenthiminhkhai.pgdeakar.edu.vn/</vt:lpwstr>
      </vt:variant>
      <vt:variant>
        <vt:lpwstr/>
      </vt:variant>
      <vt:variant>
        <vt:i4>4325423</vt:i4>
      </vt:variant>
      <vt:variant>
        <vt:i4>2145</vt:i4>
      </vt:variant>
      <vt:variant>
        <vt:i4>0</vt:i4>
      </vt:variant>
      <vt:variant>
        <vt:i4>5</vt:i4>
      </vt:variant>
      <vt:variant>
        <vt:lpwstr>mailto:tieuhocnguyenthiminhkhai.eakar@gmail.com</vt:lpwstr>
      </vt:variant>
      <vt:variant>
        <vt:lpwstr/>
      </vt:variant>
      <vt:variant>
        <vt:i4>7340041</vt:i4>
      </vt:variant>
      <vt:variant>
        <vt:i4>2142</vt:i4>
      </vt:variant>
      <vt:variant>
        <vt:i4>0</vt:i4>
      </vt:variant>
      <vt:variant>
        <vt:i4>5</vt:i4>
      </vt:variant>
      <vt:variant>
        <vt:lpwstr>mailto:nguyendinh072@gmail.com</vt:lpwstr>
      </vt:variant>
      <vt:variant>
        <vt:lpwstr/>
      </vt:variant>
      <vt:variant>
        <vt:i4>2424942</vt:i4>
      </vt:variant>
      <vt:variant>
        <vt:i4>2139</vt:i4>
      </vt:variant>
      <vt:variant>
        <vt:i4>0</vt:i4>
      </vt:variant>
      <vt:variant>
        <vt:i4>5</vt:i4>
      </vt:variant>
      <vt:variant>
        <vt:lpwstr>http://c1nguyenhue.pgdeakar.edu.vn/</vt:lpwstr>
      </vt:variant>
      <vt:variant>
        <vt:lpwstr/>
      </vt:variant>
      <vt:variant>
        <vt:i4>1835062</vt:i4>
      </vt:variant>
      <vt:variant>
        <vt:i4>2136</vt:i4>
      </vt:variant>
      <vt:variant>
        <vt:i4>0</vt:i4>
      </vt:variant>
      <vt:variant>
        <vt:i4>5</vt:i4>
      </vt:variant>
      <vt:variant>
        <vt:lpwstr>mailto:tranthilieu20111966@gmail.com.</vt:lpwstr>
      </vt:variant>
      <vt:variant>
        <vt:lpwstr/>
      </vt:variant>
      <vt:variant>
        <vt:i4>4128793</vt:i4>
      </vt:variant>
      <vt:variant>
        <vt:i4>2133</vt:i4>
      </vt:variant>
      <vt:variant>
        <vt:i4>0</vt:i4>
      </vt:variant>
      <vt:variant>
        <vt:i4>5</vt:i4>
      </vt:variant>
      <vt:variant>
        <vt:lpwstr>mailto:thnguyendu67@gmail.com</vt:lpwstr>
      </vt:variant>
      <vt:variant>
        <vt:lpwstr/>
      </vt:variant>
      <vt:variant>
        <vt:i4>7602243</vt:i4>
      </vt:variant>
      <vt:variant>
        <vt:i4>2130</vt:i4>
      </vt:variant>
      <vt:variant>
        <vt:i4>0</vt:i4>
      </vt:variant>
      <vt:variant>
        <vt:i4>5</vt:i4>
      </vt:variant>
      <vt:variant>
        <vt:lpwstr>mailto:phamconglech@gmail.com</vt:lpwstr>
      </vt:variant>
      <vt:variant>
        <vt:lpwstr/>
      </vt:variant>
      <vt:variant>
        <vt:i4>458797</vt:i4>
      </vt:variant>
      <vt:variant>
        <vt:i4>2127</vt:i4>
      </vt:variant>
      <vt:variant>
        <vt:i4>0</vt:i4>
      </vt:variant>
      <vt:variant>
        <vt:i4>5</vt:i4>
      </vt:variant>
      <vt:variant>
        <vt:lpwstr>mailto:congphu2009@gmail.com</vt:lpwstr>
      </vt:variant>
      <vt:variant>
        <vt:lpwstr/>
      </vt:variant>
      <vt:variant>
        <vt:i4>2687027</vt:i4>
      </vt:variant>
      <vt:variant>
        <vt:i4>2124</vt:i4>
      </vt:variant>
      <vt:variant>
        <vt:i4>0</vt:i4>
      </vt:variant>
      <vt:variant>
        <vt:i4>5</vt:i4>
      </vt:variant>
      <vt:variant>
        <vt:lpwstr>http://c1nguyenbangoc.pgdeakar.edu.vn/</vt:lpwstr>
      </vt:variant>
      <vt:variant>
        <vt:lpwstr/>
      </vt:variant>
      <vt:variant>
        <vt:i4>3080276</vt:i4>
      </vt:variant>
      <vt:variant>
        <vt:i4>2121</vt:i4>
      </vt:variant>
      <vt:variant>
        <vt:i4>0</vt:i4>
      </vt:variant>
      <vt:variant>
        <vt:i4>5</vt:i4>
      </vt:variant>
      <vt:variant>
        <vt:lpwstr>mailto:thngothinham.ntn@gmail.com</vt:lpwstr>
      </vt:variant>
      <vt:variant>
        <vt:lpwstr/>
      </vt:variant>
      <vt:variant>
        <vt:i4>1900589</vt:i4>
      </vt:variant>
      <vt:variant>
        <vt:i4>2118</vt:i4>
      </vt:variant>
      <vt:variant>
        <vt:i4>0</vt:i4>
      </vt:variant>
      <vt:variant>
        <vt:i4>5</vt:i4>
      </vt:variant>
      <vt:variant>
        <vt:lpwstr>mailto:tieuhocngoquyen@gmail.com</vt:lpwstr>
      </vt:variant>
      <vt:variant>
        <vt:lpwstr/>
      </vt:variant>
      <vt:variant>
        <vt:i4>6619207</vt:i4>
      </vt:variant>
      <vt:variant>
        <vt:i4>2115</vt:i4>
      </vt:variant>
      <vt:variant>
        <vt:i4>0</vt:i4>
      </vt:variant>
      <vt:variant>
        <vt:i4>5</vt:i4>
      </vt:variant>
      <vt:variant>
        <vt:lpwstr>mailto:thmacthibuoieakar@gmail.com</vt:lpwstr>
      </vt:variant>
      <vt:variant>
        <vt:lpwstr/>
      </vt:variant>
      <vt:variant>
        <vt:i4>589861</vt:i4>
      </vt:variant>
      <vt:variant>
        <vt:i4>2112</vt:i4>
      </vt:variant>
      <vt:variant>
        <vt:i4>0</vt:i4>
      </vt:variant>
      <vt:variant>
        <vt:i4>5</vt:i4>
      </vt:variant>
      <vt:variant>
        <vt:lpwstr>mailto:lythuongkietcb@gmail.com</vt:lpwstr>
      </vt:variant>
      <vt:variant>
        <vt:lpwstr/>
      </vt:variant>
      <vt:variant>
        <vt:i4>6291545</vt:i4>
      </vt:variant>
      <vt:variant>
        <vt:i4>2109</vt:i4>
      </vt:variant>
      <vt:variant>
        <vt:i4>0</vt:i4>
      </vt:variant>
      <vt:variant>
        <vt:i4>5</vt:i4>
      </vt:variant>
      <vt:variant>
        <vt:lpwstr>mailto:tieuhoclevantameakar@gmail.com</vt:lpwstr>
      </vt:variant>
      <vt:variant>
        <vt:lpwstr/>
      </vt:variant>
      <vt:variant>
        <vt:i4>6488139</vt:i4>
      </vt:variant>
      <vt:variant>
        <vt:i4>2106</vt:i4>
      </vt:variant>
      <vt:variant>
        <vt:i4>0</vt:i4>
      </vt:variant>
      <vt:variant>
        <vt:i4>5</vt:i4>
      </vt:variant>
      <vt:variant>
        <vt:lpwstr>mailto:vanhieuha@Gmail.com</vt:lpwstr>
      </vt:variant>
      <vt:variant>
        <vt:lpwstr/>
      </vt:variant>
      <vt:variant>
        <vt:i4>4128828</vt:i4>
      </vt:variant>
      <vt:variant>
        <vt:i4>2103</vt:i4>
      </vt:variant>
      <vt:variant>
        <vt:i4>0</vt:i4>
      </vt:variant>
      <vt:variant>
        <vt:i4>5</vt:i4>
      </vt:variant>
      <vt:variant>
        <vt:lpwstr>http://c1lequydon.pgdeakar.edu.vn/</vt:lpwstr>
      </vt:variant>
      <vt:variant>
        <vt:lpwstr/>
      </vt:variant>
      <vt:variant>
        <vt:i4>4325493</vt:i4>
      </vt:variant>
      <vt:variant>
        <vt:i4>2100</vt:i4>
      </vt:variant>
      <vt:variant>
        <vt:i4>0</vt:i4>
      </vt:variant>
      <vt:variant>
        <vt:i4>5</vt:i4>
      </vt:variant>
      <vt:variant>
        <vt:lpwstr>mailto:mthuuminh85@gmail.com</vt:lpwstr>
      </vt:variant>
      <vt:variant>
        <vt:lpwstr/>
      </vt:variant>
      <vt:variant>
        <vt:i4>1376362</vt:i4>
      </vt:variant>
      <vt:variant>
        <vt:i4>2097</vt:i4>
      </vt:variant>
      <vt:variant>
        <vt:i4>0</vt:i4>
      </vt:variant>
      <vt:variant>
        <vt:i4>5</vt:i4>
      </vt:variant>
      <vt:variant>
        <vt:lpwstr>mailto:truongthleloi1@gmail.com</vt:lpwstr>
      </vt:variant>
      <vt:variant>
        <vt:lpwstr/>
      </vt:variant>
      <vt:variant>
        <vt:i4>4456448</vt:i4>
      </vt:variant>
      <vt:variant>
        <vt:i4>2094</vt:i4>
      </vt:variant>
      <vt:variant>
        <vt:i4>0</vt:i4>
      </vt:variant>
      <vt:variant>
        <vt:i4>5</vt:i4>
      </vt:variant>
      <vt:variant>
        <vt:lpwstr>http://c1lehongphong.pgdeakar.edu.vn/</vt:lpwstr>
      </vt:variant>
      <vt:variant>
        <vt:lpwstr/>
      </vt:variant>
      <vt:variant>
        <vt:i4>7667796</vt:i4>
      </vt:variant>
      <vt:variant>
        <vt:i4>2091</vt:i4>
      </vt:variant>
      <vt:variant>
        <vt:i4>0</vt:i4>
      </vt:variant>
      <vt:variant>
        <vt:i4>5</vt:i4>
      </vt:variant>
      <vt:variant>
        <vt:lpwstr>mailto:lehongphongeakar@gmail.com</vt:lpwstr>
      </vt:variant>
      <vt:variant>
        <vt:lpwstr/>
      </vt:variant>
      <vt:variant>
        <vt:i4>6815816</vt:i4>
      </vt:variant>
      <vt:variant>
        <vt:i4>2088</vt:i4>
      </vt:variant>
      <vt:variant>
        <vt:i4>0</vt:i4>
      </vt:variant>
      <vt:variant>
        <vt:i4>5</vt:i4>
      </vt:variant>
      <vt:variant>
        <vt:lpwstr>mailto:mailoannguyentrai@gmail.com</vt:lpwstr>
      </vt:variant>
      <vt:variant>
        <vt:lpwstr/>
      </vt:variant>
      <vt:variant>
        <vt:i4>5767176</vt:i4>
      </vt:variant>
      <vt:variant>
        <vt:i4>2085</vt:i4>
      </vt:variant>
      <vt:variant>
        <vt:i4>0</vt:i4>
      </vt:variant>
      <vt:variant>
        <vt:i4>5</vt:i4>
      </vt:variant>
      <vt:variant>
        <vt:lpwstr>http://c1kimdong.pgdeakar.edu.vn/</vt:lpwstr>
      </vt:variant>
      <vt:variant>
        <vt:lpwstr/>
      </vt:variant>
      <vt:variant>
        <vt:i4>5767264</vt:i4>
      </vt:variant>
      <vt:variant>
        <vt:i4>2082</vt:i4>
      </vt:variant>
      <vt:variant>
        <vt:i4>0</vt:i4>
      </vt:variant>
      <vt:variant>
        <vt:i4>5</vt:i4>
      </vt:variant>
      <vt:variant>
        <vt:lpwstr>mailto:kimdongt14@gmail.com</vt:lpwstr>
      </vt:variant>
      <vt:variant>
        <vt:lpwstr/>
      </vt:variant>
      <vt:variant>
        <vt:i4>196655</vt:i4>
      </vt:variant>
      <vt:variant>
        <vt:i4>2079</vt:i4>
      </vt:variant>
      <vt:variant>
        <vt:i4>0</vt:i4>
      </vt:variant>
      <vt:variant>
        <vt:i4>5</vt:i4>
      </vt:variant>
      <vt:variant>
        <vt:lpwstr>mailto:lytutrongeakar@gmail.com</vt:lpwstr>
      </vt:variant>
      <vt:variant>
        <vt:lpwstr/>
      </vt:variant>
      <vt:variant>
        <vt:i4>6946893</vt:i4>
      </vt:variant>
      <vt:variant>
        <vt:i4>2076</vt:i4>
      </vt:variant>
      <vt:variant>
        <vt:i4>0</vt:i4>
      </vt:variant>
      <vt:variant>
        <vt:i4>5</vt:i4>
      </vt:variant>
      <vt:variant>
        <vt:lpwstr>mailto:phamdieneakar@gmail.com</vt:lpwstr>
      </vt:variant>
      <vt:variant>
        <vt:lpwstr/>
      </vt:variant>
      <vt:variant>
        <vt:i4>1572902</vt:i4>
      </vt:variant>
      <vt:variant>
        <vt:i4>2073</vt:i4>
      </vt:variant>
      <vt:variant>
        <vt:i4>0</vt:i4>
      </vt:variant>
      <vt:variant>
        <vt:i4>5</vt:i4>
      </vt:variant>
      <vt:variant>
        <vt:lpwstr>mailto:sonthangvts@gmail.com</vt:lpwstr>
      </vt:variant>
      <vt:variant>
        <vt:lpwstr/>
      </vt:variant>
      <vt:variant>
        <vt:i4>7012426</vt:i4>
      </vt:variant>
      <vt:variant>
        <vt:i4>2070</vt:i4>
      </vt:variant>
      <vt:variant>
        <vt:i4>0</vt:i4>
      </vt:variant>
      <vt:variant>
        <vt:i4>5</vt:i4>
      </vt:variant>
      <vt:variant>
        <vt:lpwstr>mailto:buithilantbt6090@gmail.com</vt:lpwstr>
      </vt:variant>
      <vt:variant>
        <vt:lpwstr/>
      </vt:variant>
      <vt:variant>
        <vt:i4>786484</vt:i4>
      </vt:variant>
      <vt:variant>
        <vt:i4>2067</vt:i4>
      </vt:variant>
      <vt:variant>
        <vt:i4>0</vt:i4>
      </vt:variant>
      <vt:variant>
        <vt:i4>5</vt:i4>
      </vt:variant>
      <vt:variant>
        <vt:lpwstr>mailto:Tuoitho7983@gmail.com</vt:lpwstr>
      </vt:variant>
      <vt:variant>
        <vt:lpwstr/>
      </vt:variant>
      <vt:variant>
        <vt:i4>7274580</vt:i4>
      </vt:variant>
      <vt:variant>
        <vt:i4>2064</vt:i4>
      </vt:variant>
      <vt:variant>
        <vt:i4>0</vt:i4>
      </vt:variant>
      <vt:variant>
        <vt:i4>5</vt:i4>
      </vt:variant>
      <vt:variant>
        <vt:lpwstr>mailto:thanhvant4716@gmail.com</vt:lpwstr>
      </vt:variant>
      <vt:variant>
        <vt:lpwstr/>
      </vt:variant>
      <vt:variant>
        <vt:i4>589867</vt:i4>
      </vt:variant>
      <vt:variant>
        <vt:i4>2061</vt:i4>
      </vt:variant>
      <vt:variant>
        <vt:i4>0</vt:i4>
      </vt:variant>
      <vt:variant>
        <vt:i4>5</vt:i4>
      </vt:variant>
      <vt:variant>
        <vt:lpwstr>mailto:tuoijong.eakar@gmail.c0m</vt:lpwstr>
      </vt:variant>
      <vt:variant>
        <vt:lpwstr/>
      </vt:variant>
      <vt:variant>
        <vt:i4>1769517</vt:i4>
      </vt:variant>
      <vt:variant>
        <vt:i4>2058</vt:i4>
      </vt:variant>
      <vt:variant>
        <vt:i4>0</vt:i4>
      </vt:variant>
      <vt:variant>
        <vt:i4>5</vt:i4>
      </vt:variant>
      <vt:variant>
        <vt:lpwstr>mailto:thanhbinheasar@gmail.com</vt:lpwstr>
      </vt:variant>
      <vt:variant>
        <vt:lpwstr/>
      </vt:variant>
      <vt:variant>
        <vt:i4>4980836</vt:i4>
      </vt:variant>
      <vt:variant>
        <vt:i4>2055</vt:i4>
      </vt:variant>
      <vt:variant>
        <vt:i4>0</vt:i4>
      </vt:variant>
      <vt:variant>
        <vt:i4>5</vt:i4>
      </vt:variant>
      <vt:variant>
        <vt:lpwstr>mailto:mamnonsocnau52@gmail.com</vt:lpwstr>
      </vt:variant>
      <vt:variant>
        <vt:lpwstr/>
      </vt:variant>
      <vt:variant>
        <vt:i4>6291531</vt:i4>
      </vt:variant>
      <vt:variant>
        <vt:i4>2052</vt:i4>
      </vt:variant>
      <vt:variant>
        <vt:i4>0</vt:i4>
      </vt:variant>
      <vt:variant>
        <vt:i4>5</vt:i4>
      </vt:variant>
      <vt:variant>
        <vt:lpwstr>mailto:Hoangvesm@gmail.com</vt:lpwstr>
      </vt:variant>
      <vt:variant>
        <vt:lpwstr/>
      </vt:variant>
      <vt:variant>
        <vt:i4>7536658</vt:i4>
      </vt:variant>
      <vt:variant>
        <vt:i4>2049</vt:i4>
      </vt:variant>
      <vt:variant>
        <vt:i4>0</vt:i4>
      </vt:variant>
      <vt:variant>
        <vt:i4>5</vt:i4>
      </vt:variant>
      <vt:variant>
        <vt:lpwstr>mailto:congchuatuyet.vn@gmail.com</vt:lpwstr>
      </vt:variant>
      <vt:variant>
        <vt:lpwstr/>
      </vt:variant>
      <vt:variant>
        <vt:i4>4784236</vt:i4>
      </vt:variant>
      <vt:variant>
        <vt:i4>2046</vt:i4>
      </vt:variant>
      <vt:variant>
        <vt:i4>0</vt:i4>
      </vt:variant>
      <vt:variant>
        <vt:i4>5</vt:i4>
      </vt:variant>
      <vt:variant>
        <vt:lpwstr>mailto:hoangthisinh52@gmail.com</vt:lpwstr>
      </vt:variant>
      <vt:variant>
        <vt:lpwstr/>
      </vt:variant>
      <vt:variant>
        <vt:i4>2424916</vt:i4>
      </vt:variant>
      <vt:variant>
        <vt:i4>2043</vt:i4>
      </vt:variant>
      <vt:variant>
        <vt:i4>0</vt:i4>
      </vt:variant>
      <vt:variant>
        <vt:i4>5</vt:i4>
      </vt:variant>
      <vt:variant>
        <vt:lpwstr>mailto:thoalyek1@gmail.com</vt:lpwstr>
      </vt:variant>
      <vt:variant>
        <vt:lpwstr/>
      </vt:variant>
      <vt:variant>
        <vt:i4>3735555</vt:i4>
      </vt:variant>
      <vt:variant>
        <vt:i4>2040</vt:i4>
      </vt:variant>
      <vt:variant>
        <vt:i4>0</vt:i4>
      </vt:variant>
      <vt:variant>
        <vt:i4>5</vt:i4>
      </vt:variant>
      <vt:variant>
        <vt:lpwstr>mailto:nguyentham230177@gmail.com</vt:lpwstr>
      </vt:variant>
      <vt:variant>
        <vt:lpwstr/>
      </vt:variant>
      <vt:variant>
        <vt:i4>3735581</vt:i4>
      </vt:variant>
      <vt:variant>
        <vt:i4>2037</vt:i4>
      </vt:variant>
      <vt:variant>
        <vt:i4>0</vt:i4>
      </vt:variant>
      <vt:variant>
        <vt:i4>5</vt:i4>
      </vt:variant>
      <vt:variant>
        <vt:lpwstr>mailto:ngakt1982@.gmail.com.vn</vt:lpwstr>
      </vt:variant>
      <vt:variant>
        <vt:lpwstr/>
      </vt:variant>
      <vt:variant>
        <vt:i4>327721</vt:i4>
      </vt:variant>
      <vt:variant>
        <vt:i4>2034</vt:i4>
      </vt:variant>
      <vt:variant>
        <vt:i4>0</vt:i4>
      </vt:variant>
      <vt:variant>
        <vt:i4>5</vt:i4>
      </vt:variant>
      <vt:variant>
        <vt:lpwstr>mailto:mnhuongduongcuyang@gmail.com</vt:lpwstr>
      </vt:variant>
      <vt:variant>
        <vt:lpwstr/>
      </vt:variant>
      <vt:variant>
        <vt:i4>3539063</vt:i4>
      </vt:variant>
      <vt:variant>
        <vt:i4>2031</vt:i4>
      </vt:variant>
      <vt:variant>
        <vt:i4>0</vt:i4>
      </vt:variant>
      <vt:variant>
        <vt:i4>5</vt:i4>
      </vt:variant>
      <vt:variant>
        <vt:lpwstr>http://c0hoapolang.pgdeakar.edu.vn/</vt:lpwstr>
      </vt:variant>
      <vt:variant>
        <vt:lpwstr/>
      </vt:variant>
      <vt:variant>
        <vt:i4>6815757</vt:i4>
      </vt:variant>
      <vt:variant>
        <vt:i4>2028</vt:i4>
      </vt:variant>
      <vt:variant>
        <vt:i4>0</vt:i4>
      </vt:variant>
      <vt:variant>
        <vt:i4>5</vt:i4>
      </vt:variant>
      <vt:variant>
        <vt:lpwstr>mailto:hoapolang.cubong@gmail.com</vt:lpwstr>
      </vt:variant>
      <vt:variant>
        <vt:lpwstr/>
      </vt:variant>
      <vt:variant>
        <vt:i4>6488149</vt:i4>
      </vt:variant>
      <vt:variant>
        <vt:i4>2025</vt:i4>
      </vt:variant>
      <vt:variant>
        <vt:i4>0</vt:i4>
      </vt:variant>
      <vt:variant>
        <vt:i4>5</vt:i4>
      </vt:variant>
      <vt:variant>
        <vt:lpwstr>mailto:mnhoaphuongeakar@gmail.com</vt:lpwstr>
      </vt:variant>
      <vt:variant>
        <vt:lpwstr/>
      </vt:variant>
      <vt:variant>
        <vt:i4>1507378</vt:i4>
      </vt:variant>
      <vt:variant>
        <vt:i4>2022</vt:i4>
      </vt:variant>
      <vt:variant>
        <vt:i4>0</vt:i4>
      </vt:variant>
      <vt:variant>
        <vt:i4>5</vt:i4>
      </vt:variant>
      <vt:variant>
        <vt:lpwstr>mailto:hoamyeadar@gmail.com</vt:lpwstr>
      </vt:variant>
      <vt:variant>
        <vt:lpwstr/>
      </vt:variant>
      <vt:variant>
        <vt:i4>7143510</vt:i4>
      </vt:variant>
      <vt:variant>
        <vt:i4>2019</vt:i4>
      </vt:variant>
      <vt:variant>
        <vt:i4>0</vt:i4>
      </vt:variant>
      <vt:variant>
        <vt:i4>5</vt:i4>
      </vt:variant>
      <vt:variant>
        <vt:lpwstr>mailto:xuanphu@eakar.daklak.gov.vn</vt:lpwstr>
      </vt:variant>
      <vt:variant>
        <vt:lpwstr/>
      </vt:variant>
      <vt:variant>
        <vt:i4>7143491</vt:i4>
      </vt:variant>
      <vt:variant>
        <vt:i4>2016</vt:i4>
      </vt:variant>
      <vt:variant>
        <vt:i4>0</vt:i4>
      </vt:variant>
      <vt:variant>
        <vt:i4>5</vt:i4>
      </vt:variant>
      <vt:variant>
        <vt:lpwstr>mailto:hoahongek2021@gmail.com</vt:lpwstr>
      </vt:variant>
      <vt:variant>
        <vt:lpwstr/>
      </vt:variant>
      <vt:variant>
        <vt:i4>8323141</vt:i4>
      </vt:variant>
      <vt:variant>
        <vt:i4>2013</vt:i4>
      </vt:variant>
      <vt:variant>
        <vt:i4>0</vt:i4>
      </vt:variant>
      <vt:variant>
        <vt:i4>5</vt:i4>
      </vt:variant>
      <vt:variant>
        <vt:lpwstr>mailto:mnhoadaoeakar@gmail.com</vt:lpwstr>
      </vt:variant>
      <vt:variant>
        <vt:lpwstr/>
      </vt:variant>
      <vt:variant>
        <vt:i4>1966139</vt:i4>
      </vt:variant>
      <vt:variant>
        <vt:i4>2010</vt:i4>
      </vt:variant>
      <vt:variant>
        <vt:i4>0</vt:i4>
      </vt:variant>
      <vt:variant>
        <vt:i4>5</vt:i4>
      </vt:variant>
      <vt:variant>
        <vt:lpwstr>mailto:truongmamnonhoacuceasar@gmail.com</vt:lpwstr>
      </vt:variant>
      <vt:variant>
        <vt:lpwstr/>
      </vt:variant>
      <vt:variant>
        <vt:i4>6488136</vt:i4>
      </vt:variant>
      <vt:variant>
        <vt:i4>2007</vt:i4>
      </vt:variant>
      <vt:variant>
        <vt:i4>0</vt:i4>
      </vt:variant>
      <vt:variant>
        <vt:i4>5</vt:i4>
      </vt:variant>
      <vt:variant>
        <vt:lpwstr>mailto:Mamnonhoaban2019@gmail.com</vt:lpwstr>
      </vt:variant>
      <vt:variant>
        <vt:lpwstr/>
      </vt:variant>
      <vt:variant>
        <vt:i4>3342367</vt:i4>
      </vt:variant>
      <vt:variant>
        <vt:i4>2004</vt:i4>
      </vt:variant>
      <vt:variant>
        <vt:i4>0</vt:i4>
      </vt:variant>
      <vt:variant>
        <vt:i4>5</vt:i4>
      </vt:variant>
      <vt:variant>
        <vt:lpwstr>mailto:mnbinhminh62@gmail.com</vt:lpwstr>
      </vt:variant>
      <vt:variant>
        <vt:lpwstr/>
      </vt:variant>
      <vt:variant>
        <vt:i4>327715</vt:i4>
      </vt:variant>
      <vt:variant>
        <vt:i4>2001</vt:i4>
      </vt:variant>
      <vt:variant>
        <vt:i4>0</vt:i4>
      </vt:variant>
      <vt:variant>
        <vt:i4>5</vt:i4>
      </vt:variant>
      <vt:variant>
        <vt:lpwstr>mailto:mnanhduongeakar@gmail.com</vt:lpwstr>
      </vt:variant>
      <vt:variant>
        <vt:lpwstr/>
      </vt:variant>
      <vt:variant>
        <vt:i4>3604530</vt:i4>
      </vt:variant>
      <vt:variant>
        <vt:i4>1998</vt:i4>
      </vt:variant>
      <vt:variant>
        <vt:i4>0</vt:i4>
      </vt:variant>
      <vt:variant>
        <vt:i4>5</vt:i4>
      </vt:variant>
      <vt:variant>
        <vt:lpwstr>http://thcsleloi.eahleo.edu.vn/</vt:lpwstr>
      </vt:variant>
      <vt:variant>
        <vt:lpwstr/>
      </vt:variant>
      <vt:variant>
        <vt:i4>3080302</vt:i4>
      </vt:variant>
      <vt:variant>
        <vt:i4>1995</vt:i4>
      </vt:variant>
      <vt:variant>
        <vt:i4>0</vt:i4>
      </vt:variant>
      <vt:variant>
        <vt:i4>5</vt:i4>
      </vt:variant>
      <vt:variant>
        <vt:lpwstr>http://thcschuvanan.eahleo.edu.vn/</vt:lpwstr>
      </vt:variant>
      <vt:variant>
        <vt:lpwstr/>
      </vt:variant>
      <vt:variant>
        <vt:i4>3211355</vt:i4>
      </vt:variant>
      <vt:variant>
        <vt:i4>1992</vt:i4>
      </vt:variant>
      <vt:variant>
        <vt:i4>0</vt:i4>
      </vt:variant>
      <vt:variant>
        <vt:i4>5</vt:i4>
      </vt:variant>
      <vt:variant>
        <vt:lpwstr>mailto:buihuong.0811@gmail.com</vt:lpwstr>
      </vt:variant>
      <vt:variant>
        <vt:lpwstr/>
      </vt:variant>
      <vt:variant>
        <vt:i4>3539044</vt:i4>
      </vt:variant>
      <vt:variant>
        <vt:i4>1989</vt:i4>
      </vt:variant>
      <vt:variant>
        <vt:i4>0</vt:i4>
      </vt:variant>
      <vt:variant>
        <vt:i4>5</vt:i4>
      </vt:variant>
      <vt:variant>
        <vt:lpwstr>http://theahiao.eahleo.edu.vn/</vt:lpwstr>
      </vt:variant>
      <vt:variant>
        <vt:lpwstr/>
      </vt:variant>
      <vt:variant>
        <vt:i4>4784233</vt:i4>
      </vt:variant>
      <vt:variant>
        <vt:i4>1986</vt:i4>
      </vt:variant>
      <vt:variant>
        <vt:i4>0</vt:i4>
      </vt:variant>
      <vt:variant>
        <vt:i4>5</vt:i4>
      </vt:variant>
      <vt:variant>
        <vt:lpwstr>mailto:minhluyen77@gmail.com</vt:lpwstr>
      </vt:variant>
      <vt:variant>
        <vt:lpwstr/>
      </vt:variant>
      <vt:variant>
        <vt:i4>2949124</vt:i4>
      </vt:variant>
      <vt:variant>
        <vt:i4>1983</vt:i4>
      </vt:variant>
      <vt:variant>
        <vt:i4>0</vt:i4>
      </vt:variant>
      <vt:variant>
        <vt:i4>5</vt:i4>
      </vt:variant>
      <vt:variant>
        <vt:lpwstr>mailto:tranhoe83@gmail.com</vt:lpwstr>
      </vt:variant>
      <vt:variant>
        <vt:lpwstr/>
      </vt:variant>
      <vt:variant>
        <vt:i4>1376291</vt:i4>
      </vt:variant>
      <vt:variant>
        <vt:i4>1980</vt:i4>
      </vt:variant>
      <vt:variant>
        <vt:i4>0</vt:i4>
      </vt:variant>
      <vt:variant>
        <vt:i4>5</vt:i4>
      </vt:variant>
      <vt:variant>
        <vt:lpwstr>mailto:chuyenmonhoamy@gmail.com</vt:lpwstr>
      </vt:variant>
      <vt:variant>
        <vt:lpwstr/>
      </vt:variant>
      <vt:variant>
        <vt:i4>1638446</vt:i4>
      </vt:variant>
      <vt:variant>
        <vt:i4>1977</vt:i4>
      </vt:variant>
      <vt:variant>
        <vt:i4>0</vt:i4>
      </vt:variant>
      <vt:variant>
        <vt:i4>5</vt:i4>
      </vt:variant>
      <vt:variant>
        <vt:lpwstr>mailto:mghoacuceakhal@gmail.com</vt:lpwstr>
      </vt:variant>
      <vt:variant>
        <vt:lpwstr/>
      </vt:variant>
      <vt:variant>
        <vt:i4>3473424</vt:i4>
      </vt:variant>
      <vt:variant>
        <vt:i4>1974</vt:i4>
      </vt:variant>
      <vt:variant>
        <vt:i4>0</vt:i4>
      </vt:variant>
      <vt:variant>
        <vt:i4>5</vt:i4>
      </vt:variant>
      <vt:variant>
        <vt:lpwstr>mailto:bichhangmg83@gmail.com</vt:lpwstr>
      </vt:variant>
      <vt:variant>
        <vt:lpwstr/>
      </vt:variant>
      <vt:variant>
        <vt:i4>327716</vt:i4>
      </vt:variant>
      <vt:variant>
        <vt:i4>1971</vt:i4>
      </vt:variant>
      <vt:variant>
        <vt:i4>0</vt:i4>
      </vt:variant>
      <vt:variant>
        <vt:i4>5</vt:i4>
      </vt:variant>
      <vt:variant>
        <vt:lpwstr>mailto:thienlythienly1985@gmail.com</vt:lpwstr>
      </vt:variant>
      <vt:variant>
        <vt:lpwstr/>
      </vt:variant>
      <vt:variant>
        <vt:i4>8061009</vt:i4>
      </vt:variant>
      <vt:variant>
        <vt:i4>1968</vt:i4>
      </vt:variant>
      <vt:variant>
        <vt:i4>0</vt:i4>
      </vt:variant>
      <vt:variant>
        <vt:i4>5</vt:i4>
      </vt:variant>
      <vt:variant>
        <vt:lpwstr>mailto:phuongvy20082013@gmail.com</vt:lpwstr>
      </vt:variant>
      <vt:variant>
        <vt:lpwstr/>
      </vt:variant>
      <vt:variant>
        <vt:i4>2424848</vt:i4>
      </vt:variant>
      <vt:variant>
        <vt:i4>1965</vt:i4>
      </vt:variant>
      <vt:variant>
        <vt:i4>0</vt:i4>
      </vt:variant>
      <vt:variant>
        <vt:i4>5</vt:i4>
      </vt:variant>
      <vt:variant>
        <vt:lpwstr>mailto:hongmophan82@gmail.com</vt:lpwstr>
      </vt:variant>
      <vt:variant>
        <vt:lpwstr/>
      </vt:variant>
      <vt:variant>
        <vt:i4>63</vt:i4>
      </vt:variant>
      <vt:variant>
        <vt:i4>1962</vt:i4>
      </vt:variant>
      <vt:variant>
        <vt:i4>0</vt:i4>
      </vt:variant>
      <vt:variant>
        <vt:i4>5</vt:i4>
      </vt:variant>
      <vt:variant>
        <vt:lpwstr>mailto:nhuyvanganh1985@gmail.com</vt:lpwstr>
      </vt:variant>
      <vt:variant>
        <vt:lpwstr/>
      </vt:variant>
      <vt:variant>
        <vt:i4>4915239</vt:i4>
      </vt:variant>
      <vt:variant>
        <vt:i4>1959</vt:i4>
      </vt:variant>
      <vt:variant>
        <vt:i4>0</vt:i4>
      </vt:variant>
      <vt:variant>
        <vt:i4>5</vt:i4>
      </vt:variant>
      <vt:variant>
        <vt:lpwstr>mailto:mgeahiao.eahleo@gmail.com</vt:lpwstr>
      </vt:variant>
      <vt:variant>
        <vt:lpwstr/>
      </vt:variant>
      <vt:variant>
        <vt:i4>7274564</vt:i4>
      </vt:variant>
      <vt:variant>
        <vt:i4>1956</vt:i4>
      </vt:variant>
      <vt:variant>
        <vt:i4>0</vt:i4>
      </vt:variant>
      <vt:variant>
        <vt:i4>5</vt:i4>
      </vt:variant>
      <vt:variant>
        <vt:lpwstr>mailto:lengockim2012@gmail.com</vt:lpwstr>
      </vt:variant>
      <vt:variant>
        <vt:lpwstr/>
      </vt:variant>
      <vt:variant>
        <vt:i4>6684767</vt:i4>
      </vt:variant>
      <vt:variant>
        <vt:i4>1953</vt:i4>
      </vt:variant>
      <vt:variant>
        <vt:i4>0</vt:i4>
      </vt:variant>
      <vt:variant>
        <vt:i4>5</vt:i4>
      </vt:variant>
      <vt:variant>
        <vt:lpwstr>mailto:tuthikimdien@gmail.com</vt:lpwstr>
      </vt:variant>
      <vt:variant>
        <vt:lpwstr/>
      </vt:variant>
      <vt:variant>
        <vt:i4>6881357</vt:i4>
      </vt:variant>
      <vt:variant>
        <vt:i4>1950</vt:i4>
      </vt:variant>
      <vt:variant>
        <vt:i4>0</vt:i4>
      </vt:variant>
      <vt:variant>
        <vt:i4>5</vt:i4>
      </vt:variant>
      <vt:variant>
        <vt:lpwstr>mailto:bichngah@gmail.com</vt:lpwstr>
      </vt:variant>
      <vt:variant>
        <vt:lpwstr/>
      </vt:variant>
      <vt:variant>
        <vt:i4>1310780</vt:i4>
      </vt:variant>
      <vt:variant>
        <vt:i4>1947</vt:i4>
      </vt:variant>
      <vt:variant>
        <vt:i4>0</vt:i4>
      </vt:variant>
      <vt:variant>
        <vt:i4>5</vt:i4>
      </vt:variant>
      <vt:variant>
        <vt:lpwstr>mailto:ngocanhmntt@gmail.com</vt:lpwstr>
      </vt:variant>
      <vt:variant>
        <vt:lpwstr/>
      </vt:variant>
      <vt:variant>
        <vt:i4>786482</vt:i4>
      </vt:variant>
      <vt:variant>
        <vt:i4>1944</vt:i4>
      </vt:variant>
      <vt:variant>
        <vt:i4>0</vt:i4>
      </vt:variant>
      <vt:variant>
        <vt:i4>5</vt:i4>
      </vt:variant>
      <vt:variant>
        <vt:lpwstr>mailto:mamnonhoaseneahleo@gmail.com</vt:lpwstr>
      </vt:variant>
      <vt:variant>
        <vt:lpwstr/>
      </vt:variant>
      <vt:variant>
        <vt:i4>3276828</vt:i4>
      </vt:variant>
      <vt:variant>
        <vt:i4>1941</vt:i4>
      </vt:variant>
      <vt:variant>
        <vt:i4>0</vt:i4>
      </vt:variant>
      <vt:variant>
        <vt:i4>5</vt:i4>
      </vt:variant>
      <vt:variant>
        <vt:lpwstr>mailto:dangnganha81@gmail.com</vt:lpwstr>
      </vt:variant>
      <vt:variant>
        <vt:lpwstr/>
      </vt:variant>
      <vt:variant>
        <vt:i4>7733315</vt:i4>
      </vt:variant>
      <vt:variant>
        <vt:i4>1938</vt:i4>
      </vt:variant>
      <vt:variant>
        <vt:i4>0</vt:i4>
      </vt:variant>
      <vt:variant>
        <vt:i4>5</vt:i4>
      </vt:variant>
      <vt:variant>
        <vt:lpwstr>mailto:chieclamuathu1985@gmail.com</vt:lpwstr>
      </vt:variant>
      <vt:variant>
        <vt:lpwstr/>
      </vt:variant>
      <vt:variant>
        <vt:i4>6553665</vt:i4>
      </vt:variant>
      <vt:variant>
        <vt:i4>1935</vt:i4>
      </vt:variant>
      <vt:variant>
        <vt:i4>0</vt:i4>
      </vt:variant>
      <vt:variant>
        <vt:i4>5</vt:i4>
      </vt:variant>
      <vt:variant>
        <vt:lpwstr>mailto:phamhacamkhoanhat@gmail.com</vt:lpwstr>
      </vt:variant>
      <vt:variant>
        <vt:lpwstr/>
      </vt:variant>
      <vt:variant>
        <vt:i4>2228253</vt:i4>
      </vt:variant>
      <vt:variant>
        <vt:i4>1932</vt:i4>
      </vt:variant>
      <vt:variant>
        <vt:i4>0</vt:i4>
      </vt:variant>
      <vt:variant>
        <vt:i4>5</vt:i4>
      </vt:variant>
      <vt:variant>
        <vt:lpwstr>mailto:nguyetdang12@gmail.com</vt:lpwstr>
      </vt:variant>
      <vt:variant>
        <vt:lpwstr/>
      </vt:variant>
      <vt:variant>
        <vt:i4>524345</vt:i4>
      </vt:variant>
      <vt:variant>
        <vt:i4>1929</vt:i4>
      </vt:variant>
      <vt:variant>
        <vt:i4>0</vt:i4>
      </vt:variant>
      <vt:variant>
        <vt:i4>5</vt:i4>
      </vt:variant>
      <vt:variant>
        <vt:lpwstr>mailto:duongdu4774@yahoo.com</vt:lpwstr>
      </vt:variant>
      <vt:variant>
        <vt:lpwstr/>
      </vt:variant>
      <vt:variant>
        <vt:i4>7733301</vt:i4>
      </vt:variant>
      <vt:variant>
        <vt:i4>1926</vt:i4>
      </vt:variant>
      <vt:variant>
        <vt:i4>0</vt:i4>
      </vt:variant>
      <vt:variant>
        <vt:i4>5</vt:i4>
      </vt:variant>
      <vt:variant>
        <vt:lpwstr>http://dinhnup.pgddtcumgar.edu.vn/</vt:lpwstr>
      </vt:variant>
      <vt:variant>
        <vt:lpwstr/>
      </vt:variant>
      <vt:variant>
        <vt:i4>6553618</vt:i4>
      </vt:variant>
      <vt:variant>
        <vt:i4>1923</vt:i4>
      </vt:variant>
      <vt:variant>
        <vt:i4>0</vt:i4>
      </vt:variant>
      <vt:variant>
        <vt:i4>5</vt:i4>
      </vt:variant>
      <vt:variant>
        <vt:lpwstr>mailto:dinhnup@pgdcumgar.edu.vn</vt:lpwstr>
      </vt:variant>
      <vt:variant>
        <vt:lpwstr/>
      </vt:variant>
      <vt:variant>
        <vt:i4>1704008</vt:i4>
      </vt:variant>
      <vt:variant>
        <vt:i4>1920</vt:i4>
      </vt:variant>
      <vt:variant>
        <vt:i4>0</vt:i4>
      </vt:variant>
      <vt:variant>
        <vt:i4>5</vt:i4>
      </vt:variant>
      <vt:variant>
        <vt:lpwstr>http://hungvuong.pgddtcumgar.edu.vn/</vt:lpwstr>
      </vt:variant>
      <vt:variant>
        <vt:lpwstr/>
      </vt:variant>
      <vt:variant>
        <vt:i4>6881391</vt:i4>
      </vt:variant>
      <vt:variant>
        <vt:i4>1917</vt:i4>
      </vt:variant>
      <vt:variant>
        <vt:i4>0</vt:i4>
      </vt:variant>
      <vt:variant>
        <vt:i4>5</vt:i4>
      </vt:variant>
      <vt:variant>
        <vt:lpwstr>http://dtnt.pgddtcumgar.edu.vn/</vt:lpwstr>
      </vt:variant>
      <vt:variant>
        <vt:lpwstr/>
      </vt:variant>
      <vt:variant>
        <vt:i4>1507398</vt:i4>
      </vt:variant>
      <vt:variant>
        <vt:i4>1914</vt:i4>
      </vt:variant>
      <vt:variant>
        <vt:i4>0</vt:i4>
      </vt:variant>
      <vt:variant>
        <vt:i4>5</vt:i4>
      </vt:variant>
      <vt:variant>
        <vt:lpwstr>http://dinhtienhoang.pgddtcumgar.edu.vn/</vt:lpwstr>
      </vt:variant>
      <vt:variant>
        <vt:lpwstr/>
      </vt:variant>
      <vt:variant>
        <vt:i4>1769475</vt:i4>
      </vt:variant>
      <vt:variant>
        <vt:i4>1911</vt:i4>
      </vt:variant>
      <vt:variant>
        <vt:i4>0</vt:i4>
      </vt:variant>
      <vt:variant>
        <vt:i4>5</vt:i4>
      </vt:variant>
      <vt:variant>
        <vt:lpwstr>http://nguyentatthanh.pgddtcumgar.edu.vn/</vt:lpwstr>
      </vt:variant>
      <vt:variant>
        <vt:lpwstr/>
      </vt:variant>
      <vt:variant>
        <vt:i4>196636</vt:i4>
      </vt:variant>
      <vt:variant>
        <vt:i4>1908</vt:i4>
      </vt:variant>
      <vt:variant>
        <vt:i4>0</vt:i4>
      </vt:variant>
      <vt:variant>
        <vt:i4>5</vt:i4>
      </vt:variant>
      <vt:variant>
        <vt:lpwstr>http://ngomay.pgddtcumgar.edu.vn/</vt:lpwstr>
      </vt:variant>
      <vt:variant>
        <vt:lpwstr/>
      </vt:variant>
      <vt:variant>
        <vt:i4>1835079</vt:i4>
      </vt:variant>
      <vt:variant>
        <vt:i4>1905</vt:i4>
      </vt:variant>
      <vt:variant>
        <vt:i4>0</vt:i4>
      </vt:variant>
      <vt:variant>
        <vt:i4>5</vt:i4>
      </vt:variant>
      <vt:variant>
        <vt:lpwstr>http://tranquangdieu.pgddtcumgar.edu.vn/</vt:lpwstr>
      </vt:variant>
      <vt:variant>
        <vt:lpwstr/>
      </vt:variant>
      <vt:variant>
        <vt:i4>1114180</vt:i4>
      </vt:variant>
      <vt:variant>
        <vt:i4>1902</vt:i4>
      </vt:variant>
      <vt:variant>
        <vt:i4>0</vt:i4>
      </vt:variant>
      <vt:variant>
        <vt:i4>5</vt:i4>
      </vt:variant>
      <vt:variant>
        <vt:lpwstr>http://nguyenhue.pgddtcumgar.edu.vn/</vt:lpwstr>
      </vt:variant>
      <vt:variant>
        <vt:lpwstr/>
      </vt:variant>
      <vt:variant>
        <vt:i4>1048644</vt:i4>
      </vt:variant>
      <vt:variant>
        <vt:i4>1899</vt:i4>
      </vt:variant>
      <vt:variant>
        <vt:i4>0</vt:i4>
      </vt:variant>
      <vt:variant>
        <vt:i4>5</vt:i4>
      </vt:variant>
      <vt:variant>
        <vt:lpwstr>http://yngongniekdam.pgddtcumgar.edu.vn/</vt:lpwstr>
      </vt:variant>
      <vt:variant>
        <vt:lpwstr/>
      </vt:variant>
      <vt:variant>
        <vt:i4>7471214</vt:i4>
      </vt:variant>
      <vt:variant>
        <vt:i4>1896</vt:i4>
      </vt:variant>
      <vt:variant>
        <vt:i4>0</vt:i4>
      </vt:variant>
      <vt:variant>
        <vt:i4>5</vt:i4>
      </vt:variant>
      <vt:variant>
        <vt:lpwstr>http://ngoquyen.pgddtcumgar.edu.vn/</vt:lpwstr>
      </vt:variant>
      <vt:variant>
        <vt:lpwstr/>
      </vt:variant>
      <vt:variant>
        <vt:i4>6357032</vt:i4>
      </vt:variant>
      <vt:variant>
        <vt:i4>1893</vt:i4>
      </vt:variant>
      <vt:variant>
        <vt:i4>0</vt:i4>
      </vt:variant>
      <vt:variant>
        <vt:i4>5</vt:i4>
      </vt:variant>
      <vt:variant>
        <vt:lpwstr>http://nguyentriphuong.pgddtcumgar.edu.vn/</vt:lpwstr>
      </vt:variant>
      <vt:variant>
        <vt:lpwstr/>
      </vt:variant>
      <vt:variant>
        <vt:i4>7798884</vt:i4>
      </vt:variant>
      <vt:variant>
        <vt:i4>1890</vt:i4>
      </vt:variant>
      <vt:variant>
        <vt:i4>0</vt:i4>
      </vt:variant>
      <vt:variant>
        <vt:i4>5</vt:i4>
      </vt:variant>
      <vt:variant>
        <vt:lpwstr>http://luongthevinh.pgddtcumgar.edu.vn/</vt:lpwstr>
      </vt:variant>
      <vt:variant>
        <vt:lpwstr/>
      </vt:variant>
      <vt:variant>
        <vt:i4>8126567</vt:i4>
      </vt:variant>
      <vt:variant>
        <vt:i4>1887</vt:i4>
      </vt:variant>
      <vt:variant>
        <vt:i4>0</vt:i4>
      </vt:variant>
      <vt:variant>
        <vt:i4>5</vt:i4>
      </vt:variant>
      <vt:variant>
        <vt:lpwstr>http://c2eatul.pgddtcumgar.edu.vn/</vt:lpwstr>
      </vt:variant>
      <vt:variant>
        <vt:lpwstr/>
      </vt:variant>
      <vt:variant>
        <vt:i4>6357042</vt:i4>
      </vt:variant>
      <vt:variant>
        <vt:i4>1884</vt:i4>
      </vt:variant>
      <vt:variant>
        <vt:i4>0</vt:i4>
      </vt:variant>
      <vt:variant>
        <vt:i4>5</vt:i4>
      </vt:variant>
      <vt:variant>
        <vt:lpwstr>http://nguyenvanbe.pgddtcumgar.edu.vn/</vt:lpwstr>
      </vt:variant>
      <vt:variant>
        <vt:lpwstr/>
      </vt:variant>
      <vt:variant>
        <vt:i4>1769536</vt:i4>
      </vt:variant>
      <vt:variant>
        <vt:i4>1881</vt:i4>
      </vt:variant>
      <vt:variant>
        <vt:i4>0</vt:i4>
      </vt:variant>
      <vt:variant>
        <vt:i4>5</vt:i4>
      </vt:variant>
      <vt:variant>
        <vt:lpwstr>http://phandinhphung.pgddtcumgar.edu.vn/</vt:lpwstr>
      </vt:variant>
      <vt:variant>
        <vt:lpwstr/>
      </vt:variant>
      <vt:variant>
        <vt:i4>8323133</vt:i4>
      </vt:variant>
      <vt:variant>
        <vt:i4>1878</vt:i4>
      </vt:variant>
      <vt:variant>
        <vt:i4>0</vt:i4>
      </vt:variant>
      <vt:variant>
        <vt:i4>5</vt:i4>
      </vt:variant>
      <vt:variant>
        <vt:lpwstr>http://nguyenbinhkhiem.pgddtcumgar.edu.vn/</vt:lpwstr>
      </vt:variant>
      <vt:variant>
        <vt:lpwstr/>
      </vt:variant>
      <vt:variant>
        <vt:i4>7077936</vt:i4>
      </vt:variant>
      <vt:variant>
        <vt:i4>1875</vt:i4>
      </vt:variant>
      <vt:variant>
        <vt:i4>0</vt:i4>
      </vt:variant>
      <vt:variant>
        <vt:i4>5</vt:i4>
      </vt:variant>
      <vt:variant>
        <vt:lpwstr>http://hoangvanthu.pgddtcumgar.edu.vn/</vt:lpwstr>
      </vt:variant>
      <vt:variant>
        <vt:lpwstr/>
      </vt:variant>
      <vt:variant>
        <vt:i4>393226</vt:i4>
      </vt:variant>
      <vt:variant>
        <vt:i4>1872</vt:i4>
      </vt:variant>
      <vt:variant>
        <vt:i4>0</vt:i4>
      </vt:variant>
      <vt:variant>
        <vt:i4>5</vt:i4>
      </vt:variant>
      <vt:variant>
        <vt:lpwstr>http://nguyentruongto.pgddtcumgar.edu.vn/</vt:lpwstr>
      </vt:variant>
      <vt:variant>
        <vt:lpwstr/>
      </vt:variant>
      <vt:variant>
        <vt:i4>8257577</vt:i4>
      </vt:variant>
      <vt:variant>
        <vt:i4>1869</vt:i4>
      </vt:variant>
      <vt:variant>
        <vt:i4>0</vt:i4>
      </vt:variant>
      <vt:variant>
        <vt:i4>5</vt:i4>
      </vt:variant>
      <vt:variant>
        <vt:lpwstr>http://doanthidiem.pgddtcumgar.edu.vn/</vt:lpwstr>
      </vt:variant>
      <vt:variant>
        <vt:lpwstr/>
      </vt:variant>
      <vt:variant>
        <vt:i4>7798882</vt:i4>
      </vt:variant>
      <vt:variant>
        <vt:i4>1866</vt:i4>
      </vt:variant>
      <vt:variant>
        <vt:i4>0</vt:i4>
      </vt:variant>
      <vt:variant>
        <vt:i4>5</vt:i4>
      </vt:variant>
      <vt:variant>
        <vt:lpwstr>http://hoanghoatham.pgddtcumgar.edu.vn/</vt:lpwstr>
      </vt:variant>
      <vt:variant>
        <vt:lpwstr/>
      </vt:variant>
      <vt:variant>
        <vt:i4>7340074</vt:i4>
      </vt:variant>
      <vt:variant>
        <vt:i4>1863</vt:i4>
      </vt:variant>
      <vt:variant>
        <vt:i4>0</vt:i4>
      </vt:variant>
      <vt:variant>
        <vt:i4>5</vt:i4>
      </vt:variant>
      <vt:variant>
        <vt:lpwstr>http://lehongphong.pgddtcumgar.edu.vn/</vt:lpwstr>
      </vt:variant>
      <vt:variant>
        <vt:lpwstr/>
      </vt:variant>
      <vt:variant>
        <vt:i4>917586</vt:i4>
      </vt:variant>
      <vt:variant>
        <vt:i4>1860</vt:i4>
      </vt:variant>
      <vt:variant>
        <vt:i4>0</vt:i4>
      </vt:variant>
      <vt:variant>
        <vt:i4>5</vt:i4>
      </vt:variant>
      <vt:variant>
        <vt:lpwstr>http://caobaquat.pgddtcumgar.edu.vn/</vt:lpwstr>
      </vt:variant>
      <vt:variant>
        <vt:lpwstr/>
      </vt:variant>
      <vt:variant>
        <vt:i4>1769482</vt:i4>
      </vt:variant>
      <vt:variant>
        <vt:i4>1857</vt:i4>
      </vt:variant>
      <vt:variant>
        <vt:i4>0</vt:i4>
      </vt:variant>
      <vt:variant>
        <vt:i4>5</vt:i4>
      </vt:variant>
      <vt:variant>
        <vt:lpwstr>http://trancaovan.pgddtcumgar.edu.vn/</vt:lpwstr>
      </vt:variant>
      <vt:variant>
        <vt:lpwstr/>
      </vt:variant>
      <vt:variant>
        <vt:i4>524306</vt:i4>
      </vt:variant>
      <vt:variant>
        <vt:i4>1854</vt:i4>
      </vt:variant>
      <vt:variant>
        <vt:i4>0</vt:i4>
      </vt:variant>
      <vt:variant>
        <vt:i4>5</vt:i4>
      </vt:variant>
      <vt:variant>
        <vt:lpwstr>http://quangtrung.pgddtcumgar.edu.vn/</vt:lpwstr>
      </vt:variant>
      <vt:variant>
        <vt:lpwstr/>
      </vt:variant>
      <vt:variant>
        <vt:i4>720971</vt:i4>
      </vt:variant>
      <vt:variant>
        <vt:i4>1851</vt:i4>
      </vt:variant>
      <vt:variant>
        <vt:i4>0</vt:i4>
      </vt:variant>
      <vt:variant>
        <vt:i4>5</vt:i4>
      </vt:variant>
      <vt:variant>
        <vt:lpwstr>http://leloi.pgddtcumgar.edu.vn/</vt:lpwstr>
      </vt:variant>
      <vt:variant>
        <vt:lpwstr/>
      </vt:variant>
      <vt:variant>
        <vt:i4>3080214</vt:i4>
      </vt:variant>
      <vt:variant>
        <vt:i4>1848</vt:i4>
      </vt:variant>
      <vt:variant>
        <vt:i4>0</vt:i4>
      </vt:variant>
      <vt:variant>
        <vt:i4>5</vt:i4>
      </vt:variant>
      <vt:variant>
        <vt:lpwstr>mailto:thcsvietduc@cukuin.daklak.gov.vn</vt:lpwstr>
      </vt:variant>
      <vt:variant>
        <vt:lpwstr/>
      </vt:variant>
      <vt:variant>
        <vt:i4>3997706</vt:i4>
      </vt:variant>
      <vt:variant>
        <vt:i4>1845</vt:i4>
      </vt:variant>
      <vt:variant>
        <vt:i4>0</vt:i4>
      </vt:variant>
      <vt:variant>
        <vt:i4>5</vt:i4>
      </vt:variant>
      <vt:variant>
        <vt:lpwstr>mailto:thcstrunghoa@cukuin.daklak.gov.vn</vt:lpwstr>
      </vt:variant>
      <vt:variant>
        <vt:lpwstr/>
      </vt:variant>
      <vt:variant>
        <vt:i4>3145730</vt:i4>
      </vt:variant>
      <vt:variant>
        <vt:i4>1842</vt:i4>
      </vt:variant>
      <vt:variant>
        <vt:i4>0</vt:i4>
      </vt:variant>
      <vt:variant>
        <vt:i4>5</vt:i4>
      </vt:variant>
      <vt:variant>
        <vt:lpwstr>mailto:thcsnguyendinhchieu@cukuin.daklak.gov.vn</vt:lpwstr>
      </vt:variant>
      <vt:variant>
        <vt:lpwstr/>
      </vt:variant>
      <vt:variant>
        <vt:i4>2883614</vt:i4>
      </vt:variant>
      <vt:variant>
        <vt:i4>1839</vt:i4>
      </vt:variant>
      <vt:variant>
        <vt:i4>0</vt:i4>
      </vt:variant>
      <vt:variant>
        <vt:i4>5</vt:i4>
      </vt:variant>
      <vt:variant>
        <vt:lpwstr>mailto:thcslethihonggam@cukuin.daklak.gov.vn</vt:lpwstr>
      </vt:variant>
      <vt:variant>
        <vt:lpwstr/>
      </vt:variant>
      <vt:variant>
        <vt:i4>3801093</vt:i4>
      </vt:variant>
      <vt:variant>
        <vt:i4>1836</vt:i4>
      </vt:variant>
      <vt:variant>
        <vt:i4>0</vt:i4>
      </vt:variant>
      <vt:variant>
        <vt:i4>5</vt:i4>
      </vt:variant>
      <vt:variant>
        <vt:lpwstr>mailto:thcsgiangson@cukuin.daklak.gov.vn</vt:lpwstr>
      </vt:variant>
      <vt:variant>
        <vt:lpwstr/>
      </vt:variant>
      <vt:variant>
        <vt:i4>4194402</vt:i4>
      </vt:variant>
      <vt:variant>
        <vt:i4>1833</vt:i4>
      </vt:variant>
      <vt:variant>
        <vt:i4>0</vt:i4>
      </vt:variant>
      <vt:variant>
        <vt:i4>5</vt:i4>
      </vt:variant>
      <vt:variant>
        <vt:lpwstr>mailto:thcseatieu@cukuin.daklak.gov.vn</vt:lpwstr>
      </vt:variant>
      <vt:variant>
        <vt:lpwstr/>
      </vt:variant>
      <vt:variant>
        <vt:i4>3735563</vt:i4>
      </vt:variant>
      <vt:variant>
        <vt:i4>1830</vt:i4>
      </vt:variant>
      <vt:variant>
        <vt:i4>0</vt:i4>
      </vt:variant>
      <vt:variant>
        <vt:i4>5</vt:i4>
      </vt:variant>
      <vt:variant>
        <vt:lpwstr>mailto:thcseahu@cukuin.daklak.gov.vn</vt:lpwstr>
      </vt:variant>
      <vt:variant>
        <vt:lpwstr/>
      </vt:variant>
      <vt:variant>
        <vt:i4>5243006</vt:i4>
      </vt:variant>
      <vt:variant>
        <vt:i4>1827</vt:i4>
      </vt:variant>
      <vt:variant>
        <vt:i4>0</vt:i4>
      </vt:variant>
      <vt:variant>
        <vt:i4>5</vt:i4>
      </vt:variant>
      <vt:variant>
        <vt:lpwstr>mailto:thcseahnin@cukuin.daklak.gov.vn</vt:lpwstr>
      </vt:variant>
      <vt:variant>
        <vt:lpwstr/>
      </vt:variant>
      <vt:variant>
        <vt:i4>6029437</vt:i4>
      </vt:variant>
      <vt:variant>
        <vt:i4>1824</vt:i4>
      </vt:variant>
      <vt:variant>
        <vt:i4>0</vt:i4>
      </vt:variant>
      <vt:variant>
        <vt:i4>5</vt:i4>
      </vt:variant>
      <vt:variant>
        <vt:lpwstr>mailto:thcseabhok@cukuin.daklak.gov.vn</vt:lpwstr>
      </vt:variant>
      <vt:variant>
        <vt:lpwstr/>
      </vt:variant>
      <vt:variant>
        <vt:i4>5898355</vt:i4>
      </vt:variant>
      <vt:variant>
        <vt:i4>1821</vt:i4>
      </vt:variant>
      <vt:variant>
        <vt:i4>0</vt:i4>
      </vt:variant>
      <vt:variant>
        <vt:i4>5</vt:i4>
      </vt:variant>
      <vt:variant>
        <vt:lpwstr>mailto:thcsdraybhang@cukuin.daklak.gov.vn</vt:lpwstr>
      </vt:variant>
      <vt:variant>
        <vt:lpwstr/>
      </vt:variant>
      <vt:variant>
        <vt:i4>6160496</vt:i4>
      </vt:variant>
      <vt:variant>
        <vt:i4>1818</vt:i4>
      </vt:variant>
      <vt:variant>
        <vt:i4>0</vt:i4>
      </vt:variant>
      <vt:variant>
        <vt:i4>5</vt:i4>
      </vt:variant>
      <vt:variant>
        <vt:lpwstr>mailto:thcsdinhbolinh@cukuin.daklak.gov.vn</vt:lpwstr>
      </vt:variant>
      <vt:variant>
        <vt:lpwstr/>
      </vt:variant>
      <vt:variant>
        <vt:i4>3735575</vt:i4>
      </vt:variant>
      <vt:variant>
        <vt:i4>1815</vt:i4>
      </vt:variant>
      <vt:variant>
        <vt:i4>0</vt:i4>
      </vt:variant>
      <vt:variant>
        <vt:i4>5</vt:i4>
      </vt:variant>
      <vt:variant>
        <vt:lpwstr>mailto:thcschuquynh@cukuin.daklak.gov.vn</vt:lpwstr>
      </vt:variant>
      <vt:variant>
        <vt:lpwstr/>
      </vt:variant>
      <vt:variant>
        <vt:i4>5570683</vt:i4>
      </vt:variant>
      <vt:variant>
        <vt:i4>1812</vt:i4>
      </vt:variant>
      <vt:variant>
        <vt:i4>0</vt:i4>
      </vt:variant>
      <vt:variant>
        <vt:i4>5</vt:i4>
      </vt:variant>
      <vt:variant>
        <vt:lpwstr>mailto:thcschuewi@cukuin.daklak.gov.vn</vt:lpwstr>
      </vt:variant>
      <vt:variant>
        <vt:lpwstr/>
      </vt:variant>
      <vt:variant>
        <vt:i4>3276871</vt:i4>
      </vt:variant>
      <vt:variant>
        <vt:i4>1809</vt:i4>
      </vt:variant>
      <vt:variant>
        <vt:i4>0</vt:i4>
      </vt:variant>
      <vt:variant>
        <vt:i4>5</vt:i4>
      </vt:variant>
      <vt:variant>
        <vt:lpwstr>mailto:thcs198@cukuin.daklak.gov.vn</vt:lpwstr>
      </vt:variant>
      <vt:variant>
        <vt:lpwstr/>
      </vt:variant>
      <vt:variant>
        <vt:i4>5111915</vt:i4>
      </vt:variant>
      <vt:variant>
        <vt:i4>1806</vt:i4>
      </vt:variant>
      <vt:variant>
        <vt:i4>0</vt:i4>
      </vt:variant>
      <vt:variant>
        <vt:i4>5</vt:i4>
      </vt:variant>
      <vt:variant>
        <vt:lpwstr>mailto:ptdtntthcs@cukuin.daklak.gov.vn</vt:lpwstr>
      </vt:variant>
      <vt:variant>
        <vt:lpwstr/>
      </vt:variant>
      <vt:variant>
        <vt:i4>5963890</vt:i4>
      </vt:variant>
      <vt:variant>
        <vt:i4>1803</vt:i4>
      </vt:variant>
      <vt:variant>
        <vt:i4>0</vt:i4>
      </vt:variant>
      <vt:variant>
        <vt:i4>5</vt:i4>
      </vt:variant>
      <vt:variant>
        <vt:lpwstr>mailto:thyjut@cukuin.daklak.gov.vn</vt:lpwstr>
      </vt:variant>
      <vt:variant>
        <vt:lpwstr/>
      </vt:variant>
      <vt:variant>
        <vt:i4>3866655</vt:i4>
      </vt:variant>
      <vt:variant>
        <vt:i4>1800</vt:i4>
      </vt:variant>
      <vt:variant>
        <vt:i4>0</vt:i4>
      </vt:variant>
      <vt:variant>
        <vt:i4>5</vt:i4>
      </vt:variant>
      <vt:variant>
        <vt:lpwstr>mailto:thtranvanon@cukuin.daklak.gov.vn</vt:lpwstr>
      </vt:variant>
      <vt:variant>
        <vt:lpwstr/>
      </vt:variant>
      <vt:variant>
        <vt:i4>3932177</vt:i4>
      </vt:variant>
      <vt:variant>
        <vt:i4>1797</vt:i4>
      </vt:variant>
      <vt:variant>
        <vt:i4>0</vt:i4>
      </vt:variant>
      <vt:variant>
        <vt:i4>5</vt:i4>
      </vt:variant>
      <vt:variant>
        <vt:lpwstr>mailto:thquangtrung@cukuin.daklak.gov.vn</vt:lpwstr>
      </vt:variant>
      <vt:variant>
        <vt:lpwstr/>
      </vt:variant>
      <vt:variant>
        <vt:i4>4980855</vt:i4>
      </vt:variant>
      <vt:variant>
        <vt:i4>1794</vt:i4>
      </vt:variant>
      <vt:variant>
        <vt:i4>0</vt:i4>
      </vt:variant>
      <vt:variant>
        <vt:i4>5</vt:i4>
      </vt:variant>
      <vt:variant>
        <vt:lpwstr>mailto:thphanchutrinh@cukuin.daklak.gov.vn</vt:lpwstr>
      </vt:variant>
      <vt:variant>
        <vt:lpwstr/>
      </vt:variant>
      <vt:variant>
        <vt:i4>5570656</vt:i4>
      </vt:variant>
      <vt:variant>
        <vt:i4>1791</vt:i4>
      </vt:variant>
      <vt:variant>
        <vt:i4>0</vt:i4>
      </vt:variant>
      <vt:variant>
        <vt:i4>5</vt:i4>
      </vt:variant>
      <vt:variant>
        <vt:lpwstr>mailto:thphamhongthai@cukuin.daklak.gov.vn</vt:lpwstr>
      </vt:variant>
      <vt:variant>
        <vt:lpwstr/>
      </vt:variant>
      <vt:variant>
        <vt:i4>4980860</vt:i4>
      </vt:variant>
      <vt:variant>
        <vt:i4>1788</vt:i4>
      </vt:variant>
      <vt:variant>
        <vt:i4>0</vt:i4>
      </vt:variant>
      <vt:variant>
        <vt:i4>5</vt:i4>
      </vt:variant>
      <vt:variant>
        <vt:lpwstr>mailto:thnotranglong@cukuin.daklak.gov.vn</vt:lpwstr>
      </vt:variant>
      <vt:variant>
        <vt:lpwstr/>
      </vt:variant>
      <vt:variant>
        <vt:i4>5963902</vt:i4>
      </vt:variant>
      <vt:variant>
        <vt:i4>1785</vt:i4>
      </vt:variant>
      <vt:variant>
        <vt:i4>0</vt:i4>
      </vt:variant>
      <vt:variant>
        <vt:i4>5</vt:i4>
      </vt:variant>
      <vt:variant>
        <vt:lpwstr>mailto:thnguyenvanbe@cukuin.daklak.gov.vn</vt:lpwstr>
      </vt:variant>
      <vt:variant>
        <vt:lpwstr/>
      </vt:variant>
      <vt:variant>
        <vt:i4>3080192</vt:i4>
      </vt:variant>
      <vt:variant>
        <vt:i4>1782</vt:i4>
      </vt:variant>
      <vt:variant>
        <vt:i4>0</vt:i4>
      </vt:variant>
      <vt:variant>
        <vt:i4>5</vt:i4>
      </vt:variant>
      <vt:variant>
        <vt:lpwstr>mailto:thnguyentatthanh@cukuin.daklak.gov.vn</vt:lpwstr>
      </vt:variant>
      <vt:variant>
        <vt:lpwstr/>
      </vt:variant>
      <vt:variant>
        <vt:i4>2818056</vt:i4>
      </vt:variant>
      <vt:variant>
        <vt:i4>1779</vt:i4>
      </vt:variant>
      <vt:variant>
        <vt:i4>0</vt:i4>
      </vt:variant>
      <vt:variant>
        <vt:i4>5</vt:i4>
      </vt:variant>
      <vt:variant>
        <vt:lpwstr>mailto:thnguyenhue@cukuin.daklak.gov.vn</vt:lpwstr>
      </vt:variant>
      <vt:variant>
        <vt:lpwstr/>
      </vt:variant>
      <vt:variant>
        <vt:i4>2621445</vt:i4>
      </vt:variant>
      <vt:variant>
        <vt:i4>1776</vt:i4>
      </vt:variant>
      <vt:variant>
        <vt:i4>0</vt:i4>
      </vt:variant>
      <vt:variant>
        <vt:i4>5</vt:i4>
      </vt:variant>
      <vt:variant>
        <vt:lpwstr>mailto:thnguyenduccanh@cukuin.daklak.gov.vn</vt:lpwstr>
      </vt:variant>
      <vt:variant>
        <vt:lpwstr/>
      </vt:variant>
      <vt:variant>
        <vt:i4>5046377</vt:i4>
      </vt:variant>
      <vt:variant>
        <vt:i4>1773</vt:i4>
      </vt:variant>
      <vt:variant>
        <vt:i4>0</vt:i4>
      </vt:variant>
      <vt:variant>
        <vt:i4>5</vt:i4>
      </vt:variant>
      <vt:variant>
        <vt:lpwstr>mailto:thnguyendu@cukuin.daklak.gov.vn</vt:lpwstr>
      </vt:variant>
      <vt:variant>
        <vt:lpwstr/>
      </vt:variant>
      <vt:variant>
        <vt:i4>2424841</vt:i4>
      </vt:variant>
      <vt:variant>
        <vt:i4>1770</vt:i4>
      </vt:variant>
      <vt:variant>
        <vt:i4>0</vt:i4>
      </vt:variant>
      <vt:variant>
        <vt:i4>5</vt:i4>
      </vt:variant>
      <vt:variant>
        <vt:lpwstr>mailto:thnguyenchithanh@cukuin.daklak.gov.vn</vt:lpwstr>
      </vt:variant>
      <vt:variant>
        <vt:lpwstr/>
      </vt:variant>
      <vt:variant>
        <vt:i4>4849785</vt:i4>
      </vt:variant>
      <vt:variant>
        <vt:i4>1767</vt:i4>
      </vt:variant>
      <vt:variant>
        <vt:i4>0</vt:i4>
      </vt:variant>
      <vt:variant>
        <vt:i4>5</vt:i4>
      </vt:variant>
      <vt:variant>
        <vt:lpwstr>mailto:thnguyenbangoc@cukuin.daklak.gov.vn</vt:lpwstr>
      </vt:variant>
      <vt:variant>
        <vt:lpwstr/>
      </vt:variant>
      <vt:variant>
        <vt:i4>4587629</vt:i4>
      </vt:variant>
      <vt:variant>
        <vt:i4>1764</vt:i4>
      </vt:variant>
      <vt:variant>
        <vt:i4>0</vt:i4>
      </vt:variant>
      <vt:variant>
        <vt:i4>5</vt:i4>
      </vt:variant>
      <vt:variant>
        <vt:lpwstr>mailto:thngoquyen@cukuin.daklak.gov.vn</vt:lpwstr>
      </vt:variant>
      <vt:variant>
        <vt:lpwstr/>
      </vt:variant>
      <vt:variant>
        <vt:i4>4915320</vt:i4>
      </vt:variant>
      <vt:variant>
        <vt:i4>1761</vt:i4>
      </vt:variant>
      <vt:variant>
        <vt:i4>0</vt:i4>
      </vt:variant>
      <vt:variant>
        <vt:i4>5</vt:i4>
      </vt:variant>
      <vt:variant>
        <vt:lpwstr>mailto:thngogiatu@cukuin.daklak.gov.vn</vt:lpwstr>
      </vt:variant>
      <vt:variant>
        <vt:lpwstr/>
      </vt:variant>
      <vt:variant>
        <vt:i4>6226047</vt:i4>
      </vt:variant>
      <vt:variant>
        <vt:i4>1758</vt:i4>
      </vt:variant>
      <vt:variant>
        <vt:i4>0</vt:i4>
      </vt:variant>
      <vt:variant>
        <vt:i4>5</vt:i4>
      </vt:variant>
      <vt:variant>
        <vt:lpwstr>mailto:thkpaklong@cukuin.daklak.gov.vn</vt:lpwstr>
      </vt:variant>
      <vt:variant>
        <vt:lpwstr/>
      </vt:variant>
      <vt:variant>
        <vt:i4>5636206</vt:i4>
      </vt:variant>
      <vt:variant>
        <vt:i4>1755</vt:i4>
      </vt:variant>
      <vt:variant>
        <vt:i4>0</vt:i4>
      </vt:variant>
      <vt:variant>
        <vt:i4>5</vt:i4>
      </vt:variant>
      <vt:variant>
        <vt:lpwstr>mailto:thkimdong@cukuin.daklak.gov.vn</vt:lpwstr>
      </vt:variant>
      <vt:variant>
        <vt:lpwstr/>
      </vt:variant>
      <vt:variant>
        <vt:i4>4391014</vt:i4>
      </vt:variant>
      <vt:variant>
        <vt:i4>1752</vt:i4>
      </vt:variant>
      <vt:variant>
        <vt:i4>0</vt:i4>
      </vt:variant>
      <vt:variant>
        <vt:i4>5</vt:i4>
      </vt:variant>
      <vt:variant>
        <vt:lpwstr>mailto:thkimchau@cukuin.daklak.gov.vn</vt:lpwstr>
      </vt:variant>
      <vt:variant>
        <vt:lpwstr/>
      </vt:variant>
      <vt:variant>
        <vt:i4>4128778</vt:i4>
      </vt:variant>
      <vt:variant>
        <vt:i4>1749</vt:i4>
      </vt:variant>
      <vt:variant>
        <vt:i4>0</vt:i4>
      </vt:variant>
      <vt:variant>
        <vt:i4>5</vt:i4>
      </vt:variant>
      <vt:variant>
        <vt:lpwstr>mailto:thhoanghanh@cukuin.daklak.gov.vn</vt:lpwstr>
      </vt:variant>
      <vt:variant>
        <vt:lpwstr/>
      </vt:variant>
      <vt:variant>
        <vt:i4>2293777</vt:i4>
      </vt:variant>
      <vt:variant>
        <vt:i4>1746</vt:i4>
      </vt:variant>
      <vt:variant>
        <vt:i4>0</vt:i4>
      </vt:variant>
      <vt:variant>
        <vt:i4>5</vt:i4>
      </vt:variant>
      <vt:variant>
        <vt:lpwstr>mailto:theatieu@cukuin.daklak.gov.vn</vt:lpwstr>
      </vt:variant>
      <vt:variant>
        <vt:lpwstr/>
      </vt:variant>
      <vt:variant>
        <vt:i4>3211288</vt:i4>
      </vt:variant>
      <vt:variant>
        <vt:i4>1743</vt:i4>
      </vt:variant>
      <vt:variant>
        <vt:i4>0</vt:i4>
      </vt:variant>
      <vt:variant>
        <vt:i4>5</vt:i4>
      </vt:variant>
      <vt:variant>
        <vt:lpwstr>mailto:theamta@cukuin.daklak.gov.vn</vt:lpwstr>
      </vt:variant>
      <vt:variant>
        <vt:lpwstr/>
      </vt:variant>
      <vt:variant>
        <vt:i4>4980834</vt:i4>
      </vt:variant>
      <vt:variant>
        <vt:i4>1740</vt:i4>
      </vt:variant>
      <vt:variant>
        <vt:i4>0</vt:i4>
      </vt:variant>
      <vt:variant>
        <vt:i4>5</vt:i4>
      </vt:variant>
      <vt:variant>
        <vt:lpwstr>mailto:thbevandan@cukuin.daklak.gov.vn</vt:lpwstr>
      </vt:variant>
      <vt:variant>
        <vt:lpwstr/>
      </vt:variant>
      <vt:variant>
        <vt:i4>2949141</vt:i4>
      </vt:variant>
      <vt:variant>
        <vt:i4>1737</vt:i4>
      </vt:variant>
      <vt:variant>
        <vt:i4>0</vt:i4>
      </vt:variant>
      <vt:variant>
        <vt:i4>5</vt:i4>
      </vt:variant>
      <vt:variant>
        <vt:lpwstr>mailto:mgvanhkhuyen@cukuin.daklak.gov.vn</vt:lpwstr>
      </vt:variant>
      <vt:variant>
        <vt:lpwstr/>
      </vt:variant>
      <vt:variant>
        <vt:i4>2687005</vt:i4>
      </vt:variant>
      <vt:variant>
        <vt:i4>1734</vt:i4>
      </vt:variant>
      <vt:variant>
        <vt:i4>0</vt:i4>
      </vt:variant>
      <vt:variant>
        <vt:i4>5</vt:i4>
      </vt:variant>
      <vt:variant>
        <vt:lpwstr>mailto:mgtuoithomaihoa@cukuin.daklak.gov.vn</vt:lpwstr>
      </vt:variant>
      <vt:variant>
        <vt:lpwstr/>
      </vt:variant>
      <vt:variant>
        <vt:i4>4259958</vt:i4>
      </vt:variant>
      <vt:variant>
        <vt:i4>1731</vt:i4>
      </vt:variant>
      <vt:variant>
        <vt:i4>0</vt:i4>
      </vt:variant>
      <vt:variant>
        <vt:i4>5</vt:i4>
      </vt:variant>
      <vt:variant>
        <vt:lpwstr>mailto:mgtuoitho@cukuin.daklak.gov.vn</vt:lpwstr>
      </vt:variant>
      <vt:variant>
        <vt:lpwstr/>
      </vt:variant>
      <vt:variant>
        <vt:i4>3997710</vt:i4>
      </vt:variant>
      <vt:variant>
        <vt:i4>1728</vt:i4>
      </vt:variant>
      <vt:variant>
        <vt:i4>0</vt:i4>
      </vt:variant>
      <vt:variant>
        <vt:i4>5</vt:i4>
      </vt:variant>
      <vt:variant>
        <vt:lpwstr>mailto:mgsonca@cukuin.daklak.gov.vn</vt:lpwstr>
      </vt:variant>
      <vt:variant>
        <vt:lpwstr/>
      </vt:variant>
      <vt:variant>
        <vt:i4>4325483</vt:i4>
      </vt:variant>
      <vt:variant>
        <vt:i4>1725</vt:i4>
      </vt:variant>
      <vt:variant>
        <vt:i4>0</vt:i4>
      </vt:variant>
      <vt:variant>
        <vt:i4>5</vt:i4>
      </vt:variant>
      <vt:variant>
        <vt:lpwstr>mailto:mgmangnon@cukuin.daklak.gov.vn</vt:lpwstr>
      </vt:variant>
      <vt:variant>
        <vt:lpwstr/>
      </vt:variant>
      <vt:variant>
        <vt:i4>3473428</vt:i4>
      </vt:variant>
      <vt:variant>
        <vt:i4>1722</vt:i4>
      </vt:variant>
      <vt:variant>
        <vt:i4>0</vt:i4>
      </vt:variant>
      <vt:variant>
        <vt:i4>5</vt:i4>
      </vt:variant>
      <vt:variant>
        <vt:lpwstr>mailto:mghuongduong@cukuin.daklak.gov.vn</vt:lpwstr>
      </vt:variant>
      <vt:variant>
        <vt:lpwstr/>
      </vt:variant>
      <vt:variant>
        <vt:i4>2490379</vt:i4>
      </vt:variant>
      <vt:variant>
        <vt:i4>1719</vt:i4>
      </vt:variant>
      <vt:variant>
        <vt:i4>0</vt:i4>
      </vt:variant>
      <vt:variant>
        <vt:i4>5</vt:i4>
      </vt:variant>
      <vt:variant>
        <vt:lpwstr>mailto:mghoaian@cukuin.daklak.gov.vn</vt:lpwstr>
      </vt:variant>
      <vt:variant>
        <vt:lpwstr/>
      </vt:variant>
      <vt:variant>
        <vt:i4>2162719</vt:i4>
      </vt:variant>
      <vt:variant>
        <vt:i4>1716</vt:i4>
      </vt:variant>
      <vt:variant>
        <vt:i4>0</vt:i4>
      </vt:variant>
      <vt:variant>
        <vt:i4>5</vt:i4>
      </vt:variant>
      <vt:variant>
        <vt:lpwstr>mailto:mghoapolang@cukuin.daklak.gov.vn</vt:lpwstr>
      </vt:variant>
      <vt:variant>
        <vt:lpwstr/>
      </vt:variant>
      <vt:variant>
        <vt:i4>2621446</vt:i4>
      </vt:variant>
      <vt:variant>
        <vt:i4>1713</vt:i4>
      </vt:variant>
      <vt:variant>
        <vt:i4>0</vt:i4>
      </vt:variant>
      <vt:variant>
        <vt:i4>5</vt:i4>
      </vt:variant>
      <vt:variant>
        <vt:lpwstr>mailto:mghoaphuong@cukuin.daklak.gov.vn</vt:lpwstr>
      </vt:variant>
      <vt:variant>
        <vt:lpwstr/>
      </vt:variant>
      <vt:variant>
        <vt:i4>2162688</vt:i4>
      </vt:variant>
      <vt:variant>
        <vt:i4>1710</vt:i4>
      </vt:variant>
      <vt:variant>
        <vt:i4>0</vt:i4>
      </vt:variant>
      <vt:variant>
        <vt:i4>5</vt:i4>
      </vt:variant>
      <vt:variant>
        <vt:lpwstr>mailto:mghoami@cukuin.daklak.gov.vn</vt:lpwstr>
      </vt:variant>
      <vt:variant>
        <vt:lpwstr/>
      </vt:variant>
      <vt:variant>
        <vt:i4>2490376</vt:i4>
      </vt:variant>
      <vt:variant>
        <vt:i4>1707</vt:i4>
      </vt:variant>
      <vt:variant>
        <vt:i4>0</vt:i4>
      </vt:variant>
      <vt:variant>
        <vt:i4>5</vt:i4>
      </vt:variant>
      <vt:variant>
        <vt:lpwstr>mailto:mghoamai@cukuin.daklak.gov.vn</vt:lpwstr>
      </vt:variant>
      <vt:variant>
        <vt:lpwstr/>
      </vt:variant>
      <vt:variant>
        <vt:i4>2490382</vt:i4>
      </vt:variant>
      <vt:variant>
        <vt:i4>1704</vt:i4>
      </vt:variant>
      <vt:variant>
        <vt:i4>0</vt:i4>
      </vt:variant>
      <vt:variant>
        <vt:i4>5</vt:i4>
      </vt:variant>
      <vt:variant>
        <vt:lpwstr>mailto:mghoalan@cukuin.daklak.gov.vn</vt:lpwstr>
      </vt:variant>
      <vt:variant>
        <vt:lpwstr/>
      </vt:variant>
      <vt:variant>
        <vt:i4>4194411</vt:i4>
      </vt:variant>
      <vt:variant>
        <vt:i4>1701</vt:i4>
      </vt:variant>
      <vt:variant>
        <vt:i4>0</vt:i4>
      </vt:variant>
      <vt:variant>
        <vt:i4>5</vt:i4>
      </vt:variant>
      <vt:variant>
        <vt:lpwstr>mailto:mghoahong@cukuin.daklak.gov.vn</vt:lpwstr>
      </vt:variant>
      <vt:variant>
        <vt:lpwstr/>
      </vt:variant>
      <vt:variant>
        <vt:i4>3276812</vt:i4>
      </vt:variant>
      <vt:variant>
        <vt:i4>1698</vt:i4>
      </vt:variant>
      <vt:variant>
        <vt:i4>0</vt:i4>
      </vt:variant>
      <vt:variant>
        <vt:i4>5</vt:i4>
      </vt:variant>
      <vt:variant>
        <vt:lpwstr>mailto:mghoacuc@cukuin.daklak.gov.vn</vt:lpwstr>
      </vt:variant>
      <vt:variant>
        <vt:lpwstr/>
      </vt:variant>
      <vt:variant>
        <vt:i4>4391031</vt:i4>
      </vt:variant>
      <vt:variant>
        <vt:i4>1695</vt:i4>
      </vt:variant>
      <vt:variant>
        <vt:i4>0</vt:i4>
      </vt:variant>
      <vt:variant>
        <vt:i4>5</vt:i4>
      </vt:variant>
      <vt:variant>
        <vt:lpwstr>mailto:mgeahu@cukuin.daklak.gov.vn</vt:lpwstr>
      </vt:variant>
      <vt:variant>
        <vt:lpwstr/>
      </vt:variant>
      <vt:variant>
        <vt:i4>4653174</vt:i4>
      </vt:variant>
      <vt:variant>
        <vt:i4>1692</vt:i4>
      </vt:variant>
      <vt:variant>
        <vt:i4>0</vt:i4>
      </vt:variant>
      <vt:variant>
        <vt:i4>5</vt:i4>
      </vt:variant>
      <vt:variant>
        <vt:lpwstr>mailto:mgtrunghoa@cukuin.daklak.gov.vn</vt:lpwstr>
      </vt:variant>
      <vt:variant>
        <vt:lpwstr/>
      </vt:variant>
      <vt:variant>
        <vt:i4>5898345</vt:i4>
      </vt:variant>
      <vt:variant>
        <vt:i4>1689</vt:i4>
      </vt:variant>
      <vt:variant>
        <vt:i4>0</vt:i4>
      </vt:variant>
      <vt:variant>
        <vt:i4>5</vt:i4>
      </vt:variant>
      <vt:variant>
        <vt:lpwstr>mailto:mgkimchau@cukuin.daklak.gov.vn</vt:lpwstr>
      </vt:variant>
      <vt:variant>
        <vt:lpwstr/>
      </vt:variant>
      <vt:variant>
        <vt:i4>3014656</vt:i4>
      </vt:variant>
      <vt:variant>
        <vt:i4>1686</vt:i4>
      </vt:variant>
      <vt:variant>
        <vt:i4>0</vt:i4>
      </vt:variant>
      <vt:variant>
        <vt:i4>5</vt:i4>
      </vt:variant>
      <vt:variant>
        <vt:lpwstr>mailto:mgcuewi@cukuin.daklak.gov.vn</vt:lpwstr>
      </vt:variant>
      <vt:variant>
        <vt:lpwstr/>
      </vt:variant>
      <vt:variant>
        <vt:i4>5242991</vt:i4>
      </vt:variant>
      <vt:variant>
        <vt:i4>1683</vt:i4>
      </vt:variant>
      <vt:variant>
        <vt:i4>0</vt:i4>
      </vt:variant>
      <vt:variant>
        <vt:i4>5</vt:i4>
      </vt:variant>
      <vt:variant>
        <vt:lpwstr>mailto:mgbongsen@cukuin.daklak.gov.vn</vt:lpwstr>
      </vt:variant>
      <vt:variant>
        <vt:lpwstr/>
      </vt:variant>
      <vt:variant>
        <vt:i4>786500</vt:i4>
      </vt:variant>
      <vt:variant>
        <vt:i4>1680</vt:i4>
      </vt:variant>
      <vt:variant>
        <vt:i4>0</vt:i4>
      </vt:variant>
      <vt:variant>
        <vt:i4>5</vt:i4>
      </vt:variant>
      <vt:variant>
        <vt:lpwstr>http://thcstranquangdieu.buondon.edu.vn/</vt:lpwstr>
      </vt:variant>
      <vt:variant>
        <vt:lpwstr/>
      </vt:variant>
      <vt:variant>
        <vt:i4>8192070</vt:i4>
      </vt:variant>
      <vt:variant>
        <vt:i4>1677</vt:i4>
      </vt:variant>
      <vt:variant>
        <vt:i4>0</vt:i4>
      </vt:variant>
      <vt:variant>
        <vt:i4>5</vt:i4>
      </vt:variant>
      <vt:variant>
        <vt:lpwstr>mailto:vtthcsnguyentruongto@buondon.daklak.gov.vn</vt:lpwstr>
      </vt:variant>
      <vt:variant>
        <vt:lpwstr/>
      </vt:variant>
      <vt:variant>
        <vt:i4>7274558</vt:i4>
      </vt:variant>
      <vt:variant>
        <vt:i4>1674</vt:i4>
      </vt:variant>
      <vt:variant>
        <vt:i4>0</vt:i4>
      </vt:variant>
      <vt:variant>
        <vt:i4>5</vt:i4>
      </vt:variant>
      <vt:variant>
        <vt:lpwstr>http://thcsnguyenbinhkhiem.buondon.edu.vn/</vt:lpwstr>
      </vt:variant>
      <vt:variant>
        <vt:lpwstr/>
      </vt:variant>
      <vt:variant>
        <vt:i4>7798834</vt:i4>
      </vt:variant>
      <vt:variant>
        <vt:i4>1671</vt:i4>
      </vt:variant>
      <vt:variant>
        <vt:i4>0</vt:i4>
      </vt:variant>
      <vt:variant>
        <vt:i4>5</vt:i4>
      </vt:variant>
      <vt:variant>
        <vt:lpwstr>http://lehongphong.buondon.edu.vn/</vt:lpwstr>
      </vt:variant>
      <vt:variant>
        <vt:lpwstr/>
      </vt:variant>
      <vt:variant>
        <vt:i4>196638</vt:i4>
      </vt:variant>
      <vt:variant>
        <vt:i4>1668</vt:i4>
      </vt:variant>
      <vt:variant>
        <vt:i4>0</vt:i4>
      </vt:variant>
      <vt:variant>
        <vt:i4>5</vt:i4>
      </vt:variant>
      <vt:variant>
        <vt:lpwstr>http://thyjut.buondon.edu.vn/</vt:lpwstr>
      </vt:variant>
      <vt:variant>
        <vt:lpwstr/>
      </vt:variant>
      <vt:variant>
        <vt:i4>6619235</vt:i4>
      </vt:variant>
      <vt:variant>
        <vt:i4>1665</vt:i4>
      </vt:variant>
      <vt:variant>
        <vt:i4>0</vt:i4>
      </vt:variant>
      <vt:variant>
        <vt:i4>5</vt:i4>
      </vt:variant>
      <vt:variant>
        <vt:lpwstr>http://tranquoctoan.buondon.edu.vn/</vt:lpwstr>
      </vt:variant>
      <vt:variant>
        <vt:lpwstr/>
      </vt:variant>
      <vt:variant>
        <vt:i4>1048579</vt:i4>
      </vt:variant>
      <vt:variant>
        <vt:i4>1662</vt:i4>
      </vt:variant>
      <vt:variant>
        <vt:i4>0</vt:i4>
      </vt:variant>
      <vt:variant>
        <vt:i4>5</vt:i4>
      </vt:variant>
      <vt:variant>
        <vt:lpwstr>http://nguyentrai.buondon.edu.vn/</vt:lpwstr>
      </vt:variant>
      <vt:variant>
        <vt:lpwstr/>
      </vt:variant>
      <vt:variant>
        <vt:i4>393288</vt:i4>
      </vt:variant>
      <vt:variant>
        <vt:i4>1659</vt:i4>
      </vt:variant>
      <vt:variant>
        <vt:i4>0</vt:i4>
      </vt:variant>
      <vt:variant>
        <vt:i4>5</vt:i4>
      </vt:variant>
      <vt:variant>
        <vt:lpwstr>http://nguyenthiminhkhai.buondon.edu.vn/</vt:lpwstr>
      </vt:variant>
      <vt:variant>
        <vt:lpwstr/>
      </vt:variant>
      <vt:variant>
        <vt:i4>1441884</vt:i4>
      </vt:variant>
      <vt:variant>
        <vt:i4>1656</vt:i4>
      </vt:variant>
      <vt:variant>
        <vt:i4>0</vt:i4>
      </vt:variant>
      <vt:variant>
        <vt:i4>5</vt:i4>
      </vt:variant>
      <vt:variant>
        <vt:lpwstr>http://nguyenhue.buondon.edu.vn/</vt:lpwstr>
      </vt:variant>
      <vt:variant>
        <vt:lpwstr/>
      </vt:variant>
      <vt:variant>
        <vt:i4>1376261</vt:i4>
      </vt:variant>
      <vt:variant>
        <vt:i4>1653</vt:i4>
      </vt:variant>
      <vt:variant>
        <vt:i4>0</vt:i4>
      </vt:variant>
      <vt:variant>
        <vt:i4>5</vt:i4>
      </vt:variant>
      <vt:variant>
        <vt:lpwstr>http://thnguyendu.buondon.edu.vn/</vt:lpwstr>
      </vt:variant>
      <vt:variant>
        <vt:lpwstr/>
      </vt:variant>
      <vt:variant>
        <vt:i4>1900567</vt:i4>
      </vt:variant>
      <vt:variant>
        <vt:i4>1650</vt:i4>
      </vt:variant>
      <vt:variant>
        <vt:i4>0</vt:i4>
      </vt:variant>
      <vt:variant>
        <vt:i4>5</vt:i4>
      </vt:variant>
      <vt:variant>
        <vt:lpwstr>http://ngothinham.buondon.edu.vn/</vt:lpwstr>
      </vt:variant>
      <vt:variant>
        <vt:lpwstr/>
      </vt:variant>
      <vt:variant>
        <vt:i4>720913</vt:i4>
      </vt:variant>
      <vt:variant>
        <vt:i4>1647</vt:i4>
      </vt:variant>
      <vt:variant>
        <vt:i4>0</vt:i4>
      </vt:variant>
      <vt:variant>
        <vt:i4>5</vt:i4>
      </vt:variant>
      <vt:variant>
        <vt:lpwstr>https://edu.viettel.vn/dlk-buondon-thluongthevinh</vt:lpwstr>
      </vt:variant>
      <vt:variant>
        <vt:lpwstr/>
      </vt:variant>
      <vt:variant>
        <vt:i4>7209077</vt:i4>
      </vt:variant>
      <vt:variant>
        <vt:i4>1644</vt:i4>
      </vt:variant>
      <vt:variant>
        <vt:i4>0</vt:i4>
      </vt:variant>
      <vt:variant>
        <vt:i4>5</vt:i4>
      </vt:variant>
      <vt:variant>
        <vt:lpwstr>http://levantam.buondon.edu.vn/</vt:lpwstr>
      </vt:variant>
      <vt:variant>
        <vt:lpwstr/>
      </vt:variant>
      <vt:variant>
        <vt:i4>7340146</vt:i4>
      </vt:variant>
      <vt:variant>
        <vt:i4>1641</vt:i4>
      </vt:variant>
      <vt:variant>
        <vt:i4>0</vt:i4>
      </vt:variant>
      <vt:variant>
        <vt:i4>5</vt:i4>
      </vt:variant>
      <vt:variant>
        <vt:lpwstr>http://lequydon.buondon.edu.vn/</vt:lpwstr>
      </vt:variant>
      <vt:variant>
        <vt:lpwstr/>
      </vt:variant>
      <vt:variant>
        <vt:i4>786515</vt:i4>
      </vt:variant>
      <vt:variant>
        <vt:i4>1638</vt:i4>
      </vt:variant>
      <vt:variant>
        <vt:i4>0</vt:i4>
      </vt:variant>
      <vt:variant>
        <vt:i4>5</vt:i4>
      </vt:variant>
      <vt:variant>
        <vt:lpwstr>http://leloi.buondon.edu.vn/</vt:lpwstr>
      </vt:variant>
      <vt:variant>
        <vt:lpwstr/>
      </vt:variant>
      <vt:variant>
        <vt:i4>7012410</vt:i4>
      </vt:variant>
      <vt:variant>
        <vt:i4>1635</vt:i4>
      </vt:variant>
      <vt:variant>
        <vt:i4>0</vt:i4>
      </vt:variant>
      <vt:variant>
        <vt:i4>5</vt:i4>
      </vt:variant>
      <vt:variant>
        <vt:lpwstr>http://kimdong.buondon.edu.vn/</vt:lpwstr>
      </vt:variant>
      <vt:variant>
        <vt:lpwstr/>
      </vt:variant>
      <vt:variant>
        <vt:i4>6619263</vt:i4>
      </vt:variant>
      <vt:variant>
        <vt:i4>1632</vt:i4>
      </vt:variant>
      <vt:variant>
        <vt:i4>0</vt:i4>
      </vt:variant>
      <vt:variant>
        <vt:i4>5</vt:i4>
      </vt:variant>
      <vt:variant>
        <vt:lpwstr>http://amatranglong.buondon.edu.vn/</vt:lpwstr>
      </vt:variant>
      <vt:variant>
        <vt:lpwstr/>
      </vt:variant>
      <vt:variant>
        <vt:i4>7602235</vt:i4>
      </vt:variant>
      <vt:variant>
        <vt:i4>1629</vt:i4>
      </vt:variant>
      <vt:variant>
        <vt:i4>0</vt:i4>
      </vt:variant>
      <vt:variant>
        <vt:i4>5</vt:i4>
      </vt:variant>
      <vt:variant>
        <vt:lpwstr>http://mnsonca.buondon.edu.vn/</vt:lpwstr>
      </vt:variant>
      <vt:variant>
        <vt:lpwstr/>
      </vt:variant>
      <vt:variant>
        <vt:i4>7143502</vt:i4>
      </vt:variant>
      <vt:variant>
        <vt:i4>1626</vt:i4>
      </vt:variant>
      <vt:variant>
        <vt:i4>0</vt:i4>
      </vt:variant>
      <vt:variant>
        <vt:i4>5</vt:i4>
      </vt:variant>
      <vt:variant>
        <vt:lpwstr>mailto:vtmgsonca@buondon.daklak.gov.vn</vt:lpwstr>
      </vt:variant>
      <vt:variant>
        <vt:lpwstr/>
      </vt:variant>
      <vt:variant>
        <vt:i4>8257635</vt:i4>
      </vt:variant>
      <vt:variant>
        <vt:i4>1623</vt:i4>
      </vt:variant>
      <vt:variant>
        <vt:i4>0</vt:i4>
      </vt:variant>
      <vt:variant>
        <vt:i4>5</vt:i4>
      </vt:variant>
      <vt:variant>
        <vt:lpwstr>http://mnhoathienly.buondon.edu.vn/</vt:lpwstr>
      </vt:variant>
      <vt:variant>
        <vt:lpwstr/>
      </vt:variant>
      <vt:variant>
        <vt:i4>917540</vt:i4>
      </vt:variant>
      <vt:variant>
        <vt:i4>1620</vt:i4>
      </vt:variant>
      <vt:variant>
        <vt:i4>0</vt:i4>
      </vt:variant>
      <vt:variant>
        <vt:i4>5</vt:i4>
      </vt:variant>
      <vt:variant>
        <vt:lpwstr>mailto:vtmnhoasen@buondon.daklak.gov.vn</vt:lpwstr>
      </vt:variant>
      <vt:variant>
        <vt:lpwstr/>
      </vt:variant>
      <vt:variant>
        <vt:i4>6815786</vt:i4>
      </vt:variant>
      <vt:variant>
        <vt:i4>1617</vt:i4>
      </vt:variant>
      <vt:variant>
        <vt:i4>0</vt:i4>
      </vt:variant>
      <vt:variant>
        <vt:i4>5</vt:i4>
      </vt:variant>
      <vt:variant>
        <vt:lpwstr>http://mnhoapolang.buondon.edu.vn/</vt:lpwstr>
      </vt:variant>
      <vt:variant>
        <vt:lpwstr/>
      </vt:variant>
      <vt:variant>
        <vt:i4>7864373</vt:i4>
      </vt:variant>
      <vt:variant>
        <vt:i4>1614</vt:i4>
      </vt:variant>
      <vt:variant>
        <vt:i4>0</vt:i4>
      </vt:variant>
      <vt:variant>
        <vt:i4>5</vt:i4>
      </vt:variant>
      <vt:variant>
        <vt:lpwstr>http://mnhoamy.buondon.edu.vn/</vt:lpwstr>
      </vt:variant>
      <vt:variant>
        <vt:lpwstr/>
      </vt:variant>
      <vt:variant>
        <vt:i4>8257645</vt:i4>
      </vt:variant>
      <vt:variant>
        <vt:i4>1611</vt:i4>
      </vt:variant>
      <vt:variant>
        <vt:i4>0</vt:i4>
      </vt:variant>
      <vt:variant>
        <vt:i4>5</vt:i4>
      </vt:variant>
      <vt:variant>
        <vt:lpwstr>http://mnhoamai.buondon.edu.vn/</vt:lpwstr>
      </vt:variant>
      <vt:variant>
        <vt:lpwstr/>
      </vt:variant>
      <vt:variant>
        <vt:i4>1245189</vt:i4>
      </vt:variant>
      <vt:variant>
        <vt:i4>1608</vt:i4>
      </vt:variant>
      <vt:variant>
        <vt:i4>0</vt:i4>
      </vt:variant>
      <vt:variant>
        <vt:i4>5</vt:i4>
      </vt:variant>
      <vt:variant>
        <vt:lpwstr>http://hoalan.buondon.edu.vn/</vt:lpwstr>
      </vt:variant>
      <vt:variant>
        <vt:lpwstr/>
      </vt:variant>
      <vt:variant>
        <vt:i4>1769549</vt:i4>
      </vt:variant>
      <vt:variant>
        <vt:i4>1605</vt:i4>
      </vt:variant>
      <vt:variant>
        <vt:i4>0</vt:i4>
      </vt:variant>
      <vt:variant>
        <vt:i4>5</vt:i4>
      </vt:variant>
      <vt:variant>
        <vt:lpwstr>http://hoahuongduong.buondon.edu.vn/</vt:lpwstr>
      </vt:variant>
      <vt:variant>
        <vt:lpwstr/>
      </vt:variant>
      <vt:variant>
        <vt:i4>589918</vt:i4>
      </vt:variant>
      <vt:variant>
        <vt:i4>1602</vt:i4>
      </vt:variant>
      <vt:variant>
        <vt:i4>0</vt:i4>
      </vt:variant>
      <vt:variant>
        <vt:i4>5</vt:i4>
      </vt:variant>
      <vt:variant>
        <vt:lpwstr>http://mnhoahong.buondon.edu.vn/</vt:lpwstr>
      </vt:variant>
      <vt:variant>
        <vt:lpwstr/>
      </vt:variant>
      <vt:variant>
        <vt:i4>65622</vt:i4>
      </vt:variant>
      <vt:variant>
        <vt:i4>1599</vt:i4>
      </vt:variant>
      <vt:variant>
        <vt:i4>0</vt:i4>
      </vt:variant>
      <vt:variant>
        <vt:i4>5</vt:i4>
      </vt:variant>
      <vt:variant>
        <vt:lpwstr>http://mnhoabanglang.buondon.edu.vn/</vt:lpwstr>
      </vt:variant>
      <vt:variant>
        <vt:lpwstr/>
      </vt:variant>
      <vt:variant>
        <vt:i4>8257637</vt:i4>
      </vt:variant>
      <vt:variant>
        <vt:i4>1596</vt:i4>
      </vt:variant>
      <vt:variant>
        <vt:i4>0</vt:i4>
      </vt:variant>
      <vt:variant>
        <vt:i4>5</vt:i4>
      </vt:variant>
      <vt:variant>
        <vt:lpwstr>http://mnhoaban.buondon.edu.vn/</vt:lpwstr>
      </vt:variant>
      <vt:variant>
        <vt:lpwstr/>
      </vt:variant>
      <vt:variant>
        <vt:i4>589918</vt:i4>
      </vt:variant>
      <vt:variant>
        <vt:i4>1593</vt:i4>
      </vt:variant>
      <vt:variant>
        <vt:i4>0</vt:i4>
      </vt:variant>
      <vt:variant>
        <vt:i4>5</vt:i4>
      </vt:variant>
      <vt:variant>
        <vt:lpwstr>http://hoaanhdao.buondon.edu.vn/</vt:lpwstr>
      </vt:variant>
      <vt:variant>
        <vt:lpwstr/>
      </vt:variant>
      <vt:variant>
        <vt:i4>5505089</vt:i4>
      </vt:variant>
      <vt:variant>
        <vt:i4>1590</vt:i4>
      </vt:variant>
      <vt:variant>
        <vt:i4>0</vt:i4>
      </vt:variant>
      <vt:variant>
        <vt:i4>5</vt:i4>
      </vt:variant>
      <vt:variant>
        <vt:lpwstr>http://tranphu.buonho.edu.vn/</vt:lpwstr>
      </vt:variant>
      <vt:variant>
        <vt:lpwstr/>
      </vt:variant>
      <vt:variant>
        <vt:i4>5832804</vt:i4>
      </vt:variant>
      <vt:variant>
        <vt:i4>1587</vt:i4>
      </vt:variant>
      <vt:variant>
        <vt:i4>0</vt:i4>
      </vt:variant>
      <vt:variant>
        <vt:i4>5</vt:i4>
      </vt:variant>
      <vt:variant>
        <vt:lpwstr>mailto:vtthcstranphu@buonho.daklak.gov.vn</vt:lpwstr>
      </vt:variant>
      <vt:variant>
        <vt:lpwstr/>
      </vt:variant>
      <vt:variant>
        <vt:i4>3014780</vt:i4>
      </vt:variant>
      <vt:variant>
        <vt:i4>1584</vt:i4>
      </vt:variant>
      <vt:variant>
        <vt:i4>0</vt:i4>
      </vt:variant>
      <vt:variant>
        <vt:i4>5</vt:i4>
      </vt:variant>
      <vt:variant>
        <vt:lpwstr>http://trandainghia.buonho.edu.vn/</vt:lpwstr>
      </vt:variant>
      <vt:variant>
        <vt:lpwstr/>
      </vt:variant>
      <vt:variant>
        <vt:i4>5111925</vt:i4>
      </vt:variant>
      <vt:variant>
        <vt:i4>1581</vt:i4>
      </vt:variant>
      <vt:variant>
        <vt:i4>0</vt:i4>
      </vt:variant>
      <vt:variant>
        <vt:i4>5</vt:i4>
      </vt:variant>
      <vt:variant>
        <vt:lpwstr>mailto:vtthcstrandainghia@buonho.daklak.gov.vn</vt:lpwstr>
      </vt:variant>
      <vt:variant>
        <vt:lpwstr/>
      </vt:variant>
      <vt:variant>
        <vt:i4>5570575</vt:i4>
      </vt:variant>
      <vt:variant>
        <vt:i4>1578</vt:i4>
      </vt:variant>
      <vt:variant>
        <vt:i4>0</vt:i4>
      </vt:variant>
      <vt:variant>
        <vt:i4>5</vt:i4>
      </vt:variant>
      <vt:variant>
        <vt:lpwstr>http://tovinhdien.buonho.edu.vn/</vt:lpwstr>
      </vt:variant>
      <vt:variant>
        <vt:lpwstr/>
      </vt:variant>
      <vt:variant>
        <vt:i4>4325394</vt:i4>
      </vt:variant>
      <vt:variant>
        <vt:i4>1575</vt:i4>
      </vt:variant>
      <vt:variant>
        <vt:i4>0</vt:i4>
      </vt:variant>
      <vt:variant>
        <vt:i4>5</vt:i4>
      </vt:variant>
      <vt:variant>
        <vt:lpwstr>http://ptdtnt.buonho.edu.vn/</vt:lpwstr>
      </vt:variant>
      <vt:variant>
        <vt:lpwstr/>
      </vt:variant>
      <vt:variant>
        <vt:i4>3473408</vt:i4>
      </vt:variant>
      <vt:variant>
        <vt:i4>1572</vt:i4>
      </vt:variant>
      <vt:variant>
        <vt:i4>0</vt:i4>
      </vt:variant>
      <vt:variant>
        <vt:i4>5</vt:i4>
      </vt:variant>
      <vt:variant>
        <vt:lpwstr>mailto:vtptdtnt@buonho.daklak.gov.vn</vt:lpwstr>
      </vt:variant>
      <vt:variant>
        <vt:lpwstr/>
      </vt:variant>
      <vt:variant>
        <vt:i4>2687021</vt:i4>
      </vt:variant>
      <vt:variant>
        <vt:i4>1569</vt:i4>
      </vt:variant>
      <vt:variant>
        <vt:i4>0</vt:i4>
      </vt:variant>
      <vt:variant>
        <vt:i4>5</vt:i4>
      </vt:variant>
      <vt:variant>
        <vt:lpwstr>http://nguyentrongto.buonho.edu.vn/</vt:lpwstr>
      </vt:variant>
      <vt:variant>
        <vt:lpwstr/>
      </vt:variant>
      <vt:variant>
        <vt:i4>3997706</vt:i4>
      </vt:variant>
      <vt:variant>
        <vt:i4>1566</vt:i4>
      </vt:variant>
      <vt:variant>
        <vt:i4>0</vt:i4>
      </vt:variant>
      <vt:variant>
        <vt:i4>5</vt:i4>
      </vt:variant>
      <vt:variant>
        <vt:lpwstr>mailto:vtthcsnguyentruongto@buonho.daklak.gov.vn</vt:lpwstr>
      </vt:variant>
      <vt:variant>
        <vt:lpwstr/>
      </vt:variant>
      <vt:variant>
        <vt:i4>2228323</vt:i4>
      </vt:variant>
      <vt:variant>
        <vt:i4>1563</vt:i4>
      </vt:variant>
      <vt:variant>
        <vt:i4>0</vt:i4>
      </vt:variant>
      <vt:variant>
        <vt:i4>5</vt:i4>
      </vt:variant>
      <vt:variant>
        <vt:lpwstr>http://nguyendu.buonho.edu.vn/</vt:lpwstr>
      </vt:variant>
      <vt:variant>
        <vt:lpwstr/>
      </vt:variant>
      <vt:variant>
        <vt:i4>4325482</vt:i4>
      </vt:variant>
      <vt:variant>
        <vt:i4>1560</vt:i4>
      </vt:variant>
      <vt:variant>
        <vt:i4>0</vt:i4>
      </vt:variant>
      <vt:variant>
        <vt:i4>5</vt:i4>
      </vt:variant>
      <vt:variant>
        <vt:lpwstr>mailto:vtthcsnguyendu@buonho.daklak.gov.vn</vt:lpwstr>
      </vt:variant>
      <vt:variant>
        <vt:lpwstr/>
      </vt:variant>
      <vt:variant>
        <vt:i4>2687079</vt:i4>
      </vt:variant>
      <vt:variant>
        <vt:i4>1557</vt:i4>
      </vt:variant>
      <vt:variant>
        <vt:i4>0</vt:i4>
      </vt:variant>
      <vt:variant>
        <vt:i4>5</vt:i4>
      </vt:variant>
      <vt:variant>
        <vt:lpwstr>http://ngoquyen.buonho.edu.vn/</vt:lpwstr>
      </vt:variant>
      <vt:variant>
        <vt:lpwstr/>
      </vt:variant>
      <vt:variant>
        <vt:i4>5767189</vt:i4>
      </vt:variant>
      <vt:variant>
        <vt:i4>1554</vt:i4>
      </vt:variant>
      <vt:variant>
        <vt:i4>0</vt:i4>
      </vt:variant>
      <vt:variant>
        <vt:i4>5</vt:i4>
      </vt:variant>
      <vt:variant>
        <vt:lpwstr>http://ngomay.buonho.edu.vn/</vt:lpwstr>
      </vt:variant>
      <vt:variant>
        <vt:lpwstr/>
      </vt:variant>
      <vt:variant>
        <vt:i4>3932220</vt:i4>
      </vt:variant>
      <vt:variant>
        <vt:i4>1551</vt:i4>
      </vt:variant>
      <vt:variant>
        <vt:i4>0</vt:i4>
      </vt:variant>
      <vt:variant>
        <vt:i4>5</vt:i4>
      </vt:variant>
      <vt:variant>
        <vt:lpwstr>http://hungvuong.buonho.edu.vn/</vt:lpwstr>
      </vt:variant>
      <vt:variant>
        <vt:lpwstr/>
      </vt:variant>
      <vt:variant>
        <vt:i4>3211314</vt:i4>
      </vt:variant>
      <vt:variant>
        <vt:i4>1548</vt:i4>
      </vt:variant>
      <vt:variant>
        <vt:i4>0</vt:i4>
      </vt:variant>
      <vt:variant>
        <vt:i4>5</vt:i4>
      </vt:variant>
      <vt:variant>
        <vt:lpwstr>http://dinhtienhoang.buonho.edu.vn/</vt:lpwstr>
      </vt:variant>
      <vt:variant>
        <vt:lpwstr/>
      </vt:variant>
      <vt:variant>
        <vt:i4>3014776</vt:i4>
      </vt:variant>
      <vt:variant>
        <vt:i4>1545</vt:i4>
      </vt:variant>
      <vt:variant>
        <vt:i4>0</vt:i4>
      </vt:variant>
      <vt:variant>
        <vt:i4>5</vt:i4>
      </vt:variant>
      <vt:variant>
        <vt:lpwstr>http://chuvanan.buonho.edu.vn/</vt:lpwstr>
      </vt:variant>
      <vt:variant>
        <vt:lpwstr/>
      </vt:variant>
      <vt:variant>
        <vt:i4>5111921</vt:i4>
      </vt:variant>
      <vt:variant>
        <vt:i4>1542</vt:i4>
      </vt:variant>
      <vt:variant>
        <vt:i4>0</vt:i4>
      </vt:variant>
      <vt:variant>
        <vt:i4>5</vt:i4>
      </vt:variant>
      <vt:variant>
        <vt:lpwstr>mailto:vtthcschuvanan@buonho.daklak.gov.vn</vt:lpwstr>
      </vt:variant>
      <vt:variant>
        <vt:lpwstr/>
      </vt:variant>
      <vt:variant>
        <vt:i4>3407981</vt:i4>
      </vt:variant>
      <vt:variant>
        <vt:i4>1539</vt:i4>
      </vt:variant>
      <vt:variant>
        <vt:i4>0</vt:i4>
      </vt:variant>
      <vt:variant>
        <vt:i4>5</vt:i4>
      </vt:variant>
      <vt:variant>
        <vt:lpwstr>http://ynue.buonho.edu.vn/</vt:lpwstr>
      </vt:variant>
      <vt:variant>
        <vt:lpwstr/>
      </vt:variant>
      <vt:variant>
        <vt:i4>3604503</vt:i4>
      </vt:variant>
      <vt:variant>
        <vt:i4>1536</vt:i4>
      </vt:variant>
      <vt:variant>
        <vt:i4>0</vt:i4>
      </vt:variant>
      <vt:variant>
        <vt:i4>5</vt:i4>
      </vt:variant>
      <vt:variant>
        <vt:lpwstr>mailto:vtthynue@buonho.daklak.gov.vn</vt:lpwstr>
      </vt:variant>
      <vt:variant>
        <vt:lpwstr/>
      </vt:variant>
      <vt:variant>
        <vt:i4>4718592</vt:i4>
      </vt:variant>
      <vt:variant>
        <vt:i4>1533</vt:i4>
      </vt:variant>
      <vt:variant>
        <vt:i4>0</vt:i4>
      </vt:variant>
      <vt:variant>
        <vt:i4>5</vt:i4>
      </vt:variant>
      <vt:variant>
        <vt:lpwstr>http://yngong.buonho.edu.vn/</vt:lpwstr>
      </vt:variant>
      <vt:variant>
        <vt:lpwstr/>
      </vt:variant>
      <vt:variant>
        <vt:i4>4915322</vt:i4>
      </vt:variant>
      <vt:variant>
        <vt:i4>1530</vt:i4>
      </vt:variant>
      <vt:variant>
        <vt:i4>0</vt:i4>
      </vt:variant>
      <vt:variant>
        <vt:i4>5</vt:i4>
      </vt:variant>
      <vt:variant>
        <vt:lpwstr>mailto:vtthyngong@buonho.daklak.gov.vn</vt:lpwstr>
      </vt:variant>
      <vt:variant>
        <vt:lpwstr/>
      </vt:variant>
      <vt:variant>
        <vt:i4>4194378</vt:i4>
      </vt:variant>
      <vt:variant>
        <vt:i4>1527</vt:i4>
      </vt:variant>
      <vt:variant>
        <vt:i4>0</vt:i4>
      </vt:variant>
      <vt:variant>
        <vt:i4>5</vt:i4>
      </vt:variant>
      <vt:variant>
        <vt:lpwstr>http://tieuhocyjut.buonho.edu.vn/</vt:lpwstr>
      </vt:variant>
      <vt:variant>
        <vt:lpwstr/>
      </vt:variant>
      <vt:variant>
        <vt:i4>3604482</vt:i4>
      </vt:variant>
      <vt:variant>
        <vt:i4>1524</vt:i4>
      </vt:variant>
      <vt:variant>
        <vt:i4>0</vt:i4>
      </vt:variant>
      <vt:variant>
        <vt:i4>5</vt:i4>
      </vt:variant>
      <vt:variant>
        <vt:lpwstr>mailto:vtthyjut@buonho.daklak.gov.vn</vt:lpwstr>
      </vt:variant>
      <vt:variant>
        <vt:lpwstr/>
      </vt:variant>
      <vt:variant>
        <vt:i4>5308502</vt:i4>
      </vt:variant>
      <vt:variant>
        <vt:i4>1521</vt:i4>
      </vt:variant>
      <vt:variant>
        <vt:i4>0</vt:i4>
      </vt:variant>
      <vt:variant>
        <vt:i4>5</vt:i4>
      </vt:variant>
      <vt:variant>
        <vt:lpwstr>http://c1vothisau.buonho.edu.vn/</vt:lpwstr>
      </vt:variant>
      <vt:variant>
        <vt:lpwstr/>
      </vt:variant>
      <vt:variant>
        <vt:i4>3211293</vt:i4>
      </vt:variant>
      <vt:variant>
        <vt:i4>1518</vt:i4>
      </vt:variant>
      <vt:variant>
        <vt:i4>0</vt:i4>
      </vt:variant>
      <vt:variant>
        <vt:i4>5</vt:i4>
      </vt:variant>
      <vt:variant>
        <vt:lpwstr>mailto:vtthvothisau@buonho.daklak.gov.vn</vt:lpwstr>
      </vt:variant>
      <vt:variant>
        <vt:lpwstr/>
      </vt:variant>
      <vt:variant>
        <vt:i4>2752620</vt:i4>
      </vt:variant>
      <vt:variant>
        <vt:i4>1515</vt:i4>
      </vt:variant>
      <vt:variant>
        <vt:i4>0</vt:i4>
      </vt:variant>
      <vt:variant>
        <vt:i4>5</vt:i4>
      </vt:variant>
      <vt:variant>
        <vt:lpwstr>http://trungvuong.buon.edu.vn/</vt:lpwstr>
      </vt:variant>
      <vt:variant>
        <vt:lpwstr/>
      </vt:variant>
      <vt:variant>
        <vt:i4>4587646</vt:i4>
      </vt:variant>
      <vt:variant>
        <vt:i4>1512</vt:i4>
      </vt:variant>
      <vt:variant>
        <vt:i4>0</vt:i4>
      </vt:variant>
      <vt:variant>
        <vt:i4>5</vt:i4>
      </vt:variant>
      <vt:variant>
        <vt:lpwstr>mailto:vtthtrungvuong@buonho.daklak.gov.vn</vt:lpwstr>
      </vt:variant>
      <vt:variant>
        <vt:lpwstr/>
      </vt:variant>
      <vt:variant>
        <vt:i4>2490487</vt:i4>
      </vt:variant>
      <vt:variant>
        <vt:i4>1509</vt:i4>
      </vt:variant>
      <vt:variant>
        <vt:i4>0</vt:i4>
      </vt:variant>
      <vt:variant>
        <vt:i4>5</vt:i4>
      </vt:variant>
      <vt:variant>
        <vt:lpwstr>http://tranquoctuan.buonho.edu.vn/</vt:lpwstr>
      </vt:variant>
      <vt:variant>
        <vt:lpwstr/>
      </vt:variant>
      <vt:variant>
        <vt:i4>2490477</vt:i4>
      </vt:variant>
      <vt:variant>
        <vt:i4>1506</vt:i4>
      </vt:variant>
      <vt:variant>
        <vt:i4>0</vt:i4>
      </vt:variant>
      <vt:variant>
        <vt:i4>5</vt:i4>
      </vt:variant>
      <vt:variant>
        <vt:lpwstr>http://tranquoctoan.buonho.edu.vn/</vt:lpwstr>
      </vt:variant>
      <vt:variant>
        <vt:lpwstr/>
      </vt:variant>
      <vt:variant>
        <vt:i4>4259861</vt:i4>
      </vt:variant>
      <vt:variant>
        <vt:i4>1503</vt:i4>
      </vt:variant>
      <vt:variant>
        <vt:i4>0</vt:i4>
      </vt:variant>
      <vt:variant>
        <vt:i4>5</vt:i4>
      </vt:variant>
      <vt:variant>
        <vt:lpwstr>http://tohieu.buonho.edu.vn/</vt:lpwstr>
      </vt:variant>
      <vt:variant>
        <vt:lpwstr/>
      </vt:variant>
      <vt:variant>
        <vt:i4>5439515</vt:i4>
      </vt:variant>
      <vt:variant>
        <vt:i4>1500</vt:i4>
      </vt:variant>
      <vt:variant>
        <vt:i4>0</vt:i4>
      </vt:variant>
      <vt:variant>
        <vt:i4>5</vt:i4>
      </vt:variant>
      <vt:variant>
        <vt:lpwstr>http://quangtrung.buonho.edu.vn/</vt:lpwstr>
      </vt:variant>
      <vt:variant>
        <vt:lpwstr/>
      </vt:variant>
      <vt:variant>
        <vt:i4>3342453</vt:i4>
      </vt:variant>
      <vt:variant>
        <vt:i4>1497</vt:i4>
      </vt:variant>
      <vt:variant>
        <vt:i4>0</vt:i4>
      </vt:variant>
      <vt:variant>
        <vt:i4>5</vt:i4>
      </vt:variant>
      <vt:variant>
        <vt:lpwstr>http://c1notranglong.buonho.edu.vn/</vt:lpwstr>
      </vt:variant>
      <vt:variant>
        <vt:lpwstr/>
      </vt:variant>
      <vt:variant>
        <vt:i4>4980752</vt:i4>
      </vt:variant>
      <vt:variant>
        <vt:i4>1494</vt:i4>
      </vt:variant>
      <vt:variant>
        <vt:i4>0</vt:i4>
      </vt:variant>
      <vt:variant>
        <vt:i4>5</vt:i4>
      </vt:variant>
      <vt:variant>
        <vt:lpwstr>http://nguyenvietxuan.buonho.edu.vn/</vt:lpwstr>
      </vt:variant>
      <vt:variant>
        <vt:lpwstr/>
      </vt:variant>
      <vt:variant>
        <vt:i4>5177450</vt:i4>
      </vt:variant>
      <vt:variant>
        <vt:i4>1491</vt:i4>
      </vt:variant>
      <vt:variant>
        <vt:i4>0</vt:i4>
      </vt:variant>
      <vt:variant>
        <vt:i4>5</vt:i4>
      </vt:variant>
      <vt:variant>
        <vt:lpwstr>mailto:vtthnguyenvietxuan@buonho.daklak.gov.vn</vt:lpwstr>
      </vt:variant>
      <vt:variant>
        <vt:lpwstr/>
      </vt:variant>
      <vt:variant>
        <vt:i4>3735615</vt:i4>
      </vt:variant>
      <vt:variant>
        <vt:i4>1488</vt:i4>
      </vt:variant>
      <vt:variant>
        <vt:i4>0</vt:i4>
      </vt:variant>
      <vt:variant>
        <vt:i4>5</vt:i4>
      </vt:variant>
      <vt:variant>
        <vt:lpwstr>http://nguyenvantroi.buonho.edu.vn/</vt:lpwstr>
      </vt:variant>
      <vt:variant>
        <vt:lpwstr/>
      </vt:variant>
      <vt:variant>
        <vt:i4>5701737</vt:i4>
      </vt:variant>
      <vt:variant>
        <vt:i4>1485</vt:i4>
      </vt:variant>
      <vt:variant>
        <vt:i4>0</vt:i4>
      </vt:variant>
      <vt:variant>
        <vt:i4>5</vt:i4>
      </vt:variant>
      <vt:variant>
        <vt:lpwstr>mailto:vtthnguyenvantroi@buonho.daklak.gov.vn</vt:lpwstr>
      </vt:variant>
      <vt:variant>
        <vt:lpwstr/>
      </vt:variant>
      <vt:variant>
        <vt:i4>5439501</vt:i4>
      </vt:variant>
      <vt:variant>
        <vt:i4>1482</vt:i4>
      </vt:variant>
      <vt:variant>
        <vt:i4>0</vt:i4>
      </vt:variant>
      <vt:variant>
        <vt:i4>5</vt:i4>
      </vt:variant>
      <vt:variant>
        <vt:lpwstr>http://nguyentrai.buonho.edu.vn/</vt:lpwstr>
      </vt:variant>
      <vt:variant>
        <vt:lpwstr/>
      </vt:variant>
      <vt:variant>
        <vt:i4>4194314</vt:i4>
      </vt:variant>
      <vt:variant>
        <vt:i4>1479</vt:i4>
      </vt:variant>
      <vt:variant>
        <vt:i4>0</vt:i4>
      </vt:variant>
      <vt:variant>
        <vt:i4>5</vt:i4>
      </vt:variant>
      <vt:variant>
        <vt:lpwstr>http://nguyentatthanh.buonho.edu.vn/</vt:lpwstr>
      </vt:variant>
      <vt:variant>
        <vt:lpwstr/>
      </vt:variant>
      <vt:variant>
        <vt:i4>5832777</vt:i4>
      </vt:variant>
      <vt:variant>
        <vt:i4>1476</vt:i4>
      </vt:variant>
      <vt:variant>
        <vt:i4>0</vt:i4>
      </vt:variant>
      <vt:variant>
        <vt:i4>5</vt:i4>
      </vt:variant>
      <vt:variant>
        <vt:lpwstr>http://nguyenbinhkhiem.buonho.edu.vn/</vt:lpwstr>
      </vt:variant>
      <vt:variant>
        <vt:lpwstr/>
      </vt:variant>
      <vt:variant>
        <vt:i4>4456475</vt:i4>
      </vt:variant>
      <vt:variant>
        <vt:i4>1473</vt:i4>
      </vt:variant>
      <vt:variant>
        <vt:i4>0</vt:i4>
      </vt:variant>
      <vt:variant>
        <vt:i4>5</vt:i4>
      </vt:variant>
      <vt:variant>
        <vt:lpwstr>http://buonho.edu.vn/</vt:lpwstr>
      </vt:variant>
      <vt:variant>
        <vt:lpwstr/>
      </vt:variant>
      <vt:variant>
        <vt:i4>2097255</vt:i4>
      </vt:variant>
      <vt:variant>
        <vt:i4>1470</vt:i4>
      </vt:variant>
      <vt:variant>
        <vt:i4>0</vt:i4>
      </vt:variant>
      <vt:variant>
        <vt:i4>5</vt:i4>
      </vt:variant>
      <vt:variant>
        <vt:lpwstr>http://lethihonggam.buonho.edu.vn/</vt:lpwstr>
      </vt:variant>
      <vt:variant>
        <vt:lpwstr/>
      </vt:variant>
      <vt:variant>
        <vt:i4>3342460</vt:i4>
      </vt:variant>
      <vt:variant>
        <vt:i4>1467</vt:i4>
      </vt:variant>
      <vt:variant>
        <vt:i4>0</vt:i4>
      </vt:variant>
      <vt:variant>
        <vt:i4>5</vt:i4>
      </vt:variant>
      <vt:variant>
        <vt:lpwstr>http://lequydon.buonho.edu.vn/</vt:lpwstr>
      </vt:variant>
      <vt:variant>
        <vt:lpwstr/>
      </vt:variant>
      <vt:variant>
        <vt:i4>2949183</vt:i4>
      </vt:variant>
      <vt:variant>
        <vt:i4>1464</vt:i4>
      </vt:variant>
      <vt:variant>
        <vt:i4>0</vt:i4>
      </vt:variant>
      <vt:variant>
        <vt:i4>5</vt:i4>
      </vt:variant>
      <vt:variant>
        <vt:lpwstr>http://leloi.buonho.edu.vn/</vt:lpwstr>
      </vt:variant>
      <vt:variant>
        <vt:lpwstr/>
      </vt:variant>
      <vt:variant>
        <vt:i4>4849750</vt:i4>
      </vt:variant>
      <vt:variant>
        <vt:i4>1461</vt:i4>
      </vt:variant>
      <vt:variant>
        <vt:i4>0</vt:i4>
      </vt:variant>
      <vt:variant>
        <vt:i4>5</vt:i4>
      </vt:variant>
      <vt:variant>
        <vt:lpwstr>http://kimdong.buonho.edu.vn/</vt:lpwstr>
      </vt:variant>
      <vt:variant>
        <vt:lpwstr/>
      </vt:variant>
      <vt:variant>
        <vt:i4>4849732</vt:i4>
      </vt:variant>
      <vt:variant>
        <vt:i4>1458</vt:i4>
      </vt:variant>
      <vt:variant>
        <vt:i4>0</vt:i4>
      </vt:variant>
      <vt:variant>
        <vt:i4>5</vt:i4>
      </vt:variant>
      <vt:variant>
        <vt:lpwstr>http://hoangvanthu.buonho.edu.vn/</vt:lpwstr>
      </vt:variant>
      <vt:variant>
        <vt:lpwstr/>
      </vt:variant>
      <vt:variant>
        <vt:i4>2097270</vt:i4>
      </vt:variant>
      <vt:variant>
        <vt:i4>1455</vt:i4>
      </vt:variant>
      <vt:variant>
        <vt:i4>0</vt:i4>
      </vt:variant>
      <vt:variant>
        <vt:i4>5</vt:i4>
      </vt:variant>
      <vt:variant>
        <vt:lpwstr>http://hahuytap.buonho.edu.vn/</vt:lpwstr>
      </vt:variant>
      <vt:variant>
        <vt:lpwstr/>
      </vt:variant>
      <vt:variant>
        <vt:i4>5242885</vt:i4>
      </vt:variant>
      <vt:variant>
        <vt:i4>1452</vt:i4>
      </vt:variant>
      <vt:variant>
        <vt:i4>0</vt:i4>
      </vt:variant>
      <vt:variant>
        <vt:i4>5</vt:i4>
      </vt:variant>
      <vt:variant>
        <vt:lpwstr>http://amakhe.buonho.edu.vn/</vt:lpwstr>
      </vt:variant>
      <vt:variant>
        <vt:lpwstr/>
      </vt:variant>
      <vt:variant>
        <vt:i4>5439615</vt:i4>
      </vt:variant>
      <vt:variant>
        <vt:i4>1449</vt:i4>
      </vt:variant>
      <vt:variant>
        <vt:i4>0</vt:i4>
      </vt:variant>
      <vt:variant>
        <vt:i4>5</vt:i4>
      </vt:variant>
      <vt:variant>
        <vt:lpwstr>mailto:vtthamakhe@buonho.daklak.gov.vn</vt:lpwstr>
      </vt:variant>
      <vt:variant>
        <vt:lpwstr/>
      </vt:variant>
      <vt:variant>
        <vt:i4>4390995</vt:i4>
      </vt:variant>
      <vt:variant>
        <vt:i4>1446</vt:i4>
      </vt:variant>
      <vt:variant>
        <vt:i4>0</vt:i4>
      </vt:variant>
      <vt:variant>
        <vt:i4>5</vt:i4>
      </vt:variant>
      <vt:variant>
        <vt:lpwstr>http://amajhao.buonho.edu.vn/</vt:lpwstr>
      </vt:variant>
      <vt:variant>
        <vt:lpwstr/>
      </vt:variant>
      <vt:variant>
        <vt:i4>2949125</vt:i4>
      </vt:variant>
      <vt:variant>
        <vt:i4>1443</vt:i4>
      </vt:variant>
      <vt:variant>
        <vt:i4>0</vt:i4>
      </vt:variant>
      <vt:variant>
        <vt:i4>5</vt:i4>
      </vt:variant>
      <vt:variant>
        <vt:lpwstr>mailto:vtthamajhao@buonho.daklak.gov.vn</vt:lpwstr>
      </vt:variant>
      <vt:variant>
        <vt:lpwstr/>
      </vt:variant>
      <vt:variant>
        <vt:i4>5242945</vt:i4>
      </vt:variant>
      <vt:variant>
        <vt:i4>1440</vt:i4>
      </vt:variant>
      <vt:variant>
        <vt:i4>0</vt:i4>
      </vt:variant>
      <vt:variant>
        <vt:i4>5</vt:i4>
      </vt:variant>
      <vt:variant>
        <vt:lpwstr>http://dinhnup.buonho.edu.vn/</vt:lpwstr>
      </vt:variant>
      <vt:variant>
        <vt:lpwstr/>
      </vt:variant>
      <vt:variant>
        <vt:i4>2686988</vt:i4>
      </vt:variant>
      <vt:variant>
        <vt:i4>1437</vt:i4>
      </vt:variant>
      <vt:variant>
        <vt:i4>0</vt:i4>
      </vt:variant>
      <vt:variant>
        <vt:i4>5</vt:i4>
      </vt:variant>
      <vt:variant>
        <vt:lpwstr>mailto:vtththcsdinhnup@buonho.daklak.gov.vn</vt:lpwstr>
      </vt:variant>
      <vt:variant>
        <vt:lpwstr/>
      </vt:variant>
      <vt:variant>
        <vt:i4>5505044</vt:i4>
      </vt:variant>
      <vt:variant>
        <vt:i4>1434</vt:i4>
      </vt:variant>
      <vt:variant>
        <vt:i4>0</vt:i4>
      </vt:variant>
      <vt:variant>
        <vt:i4>5</vt:i4>
      </vt:variant>
      <vt:variant>
        <vt:lpwstr>http://hoasen.buonho.edu.vn/</vt:lpwstr>
      </vt:variant>
      <vt:variant>
        <vt:lpwstr/>
      </vt:variant>
      <vt:variant>
        <vt:i4>5111912</vt:i4>
      </vt:variant>
      <vt:variant>
        <vt:i4>1431</vt:i4>
      </vt:variant>
      <vt:variant>
        <vt:i4>0</vt:i4>
      </vt:variant>
      <vt:variant>
        <vt:i4>5</vt:i4>
      </vt:variant>
      <vt:variant>
        <vt:lpwstr>mailto:vtmnhoasen@buonho.daklak.gov.vn</vt:lpwstr>
      </vt:variant>
      <vt:variant>
        <vt:lpwstr/>
      </vt:variant>
      <vt:variant>
        <vt:i4>3801121</vt:i4>
      </vt:variant>
      <vt:variant>
        <vt:i4>1428</vt:i4>
      </vt:variant>
      <vt:variant>
        <vt:i4>0</vt:i4>
      </vt:variant>
      <vt:variant>
        <vt:i4>5</vt:i4>
      </vt:variant>
      <vt:variant>
        <vt:lpwstr>http://hoahuongduong.buonho.edu.vn/</vt:lpwstr>
      </vt:variant>
      <vt:variant>
        <vt:lpwstr/>
      </vt:variant>
      <vt:variant>
        <vt:i4>5046385</vt:i4>
      </vt:variant>
      <vt:variant>
        <vt:i4>1425</vt:i4>
      </vt:variant>
      <vt:variant>
        <vt:i4>0</vt:i4>
      </vt:variant>
      <vt:variant>
        <vt:i4>5</vt:i4>
      </vt:variant>
      <vt:variant>
        <vt:lpwstr>mailto:vtmnhoahuongduong@buonho.daklak.gov.vn</vt:lpwstr>
      </vt:variant>
      <vt:variant>
        <vt:lpwstr/>
      </vt:variant>
      <vt:variant>
        <vt:i4>4456452</vt:i4>
      </vt:variant>
      <vt:variant>
        <vt:i4>1422</vt:i4>
      </vt:variant>
      <vt:variant>
        <vt:i4>0</vt:i4>
      </vt:variant>
      <vt:variant>
        <vt:i4>5</vt:i4>
      </vt:variant>
      <vt:variant>
        <vt:lpwstr>http://hoahue.buonho.edu.vn/</vt:lpwstr>
      </vt:variant>
      <vt:variant>
        <vt:lpwstr/>
      </vt:variant>
      <vt:variant>
        <vt:i4>6160504</vt:i4>
      </vt:variant>
      <vt:variant>
        <vt:i4>1419</vt:i4>
      </vt:variant>
      <vt:variant>
        <vt:i4>0</vt:i4>
      </vt:variant>
      <vt:variant>
        <vt:i4>5</vt:i4>
      </vt:variant>
      <vt:variant>
        <vt:lpwstr>mailto:vtmnhoahue@buonho.daklak.gov.vn</vt:lpwstr>
      </vt:variant>
      <vt:variant>
        <vt:lpwstr/>
      </vt:variant>
      <vt:variant>
        <vt:i4>4522076</vt:i4>
      </vt:variant>
      <vt:variant>
        <vt:i4>1416</vt:i4>
      </vt:variant>
      <vt:variant>
        <vt:i4>0</vt:i4>
      </vt:variant>
      <vt:variant>
        <vt:i4>5</vt:i4>
      </vt:variant>
      <vt:variant>
        <vt:lpwstr>http://hoahong.buonho.edu.vn/</vt:lpwstr>
      </vt:variant>
      <vt:variant>
        <vt:lpwstr/>
      </vt:variant>
      <vt:variant>
        <vt:i4>3276812</vt:i4>
      </vt:variant>
      <vt:variant>
        <vt:i4>1413</vt:i4>
      </vt:variant>
      <vt:variant>
        <vt:i4>0</vt:i4>
      </vt:variant>
      <vt:variant>
        <vt:i4>5</vt:i4>
      </vt:variant>
      <vt:variant>
        <vt:lpwstr>mailto:vtmnhoahong@buonho.daklak.gov.vn</vt:lpwstr>
      </vt:variant>
      <vt:variant>
        <vt:lpwstr/>
      </vt:variant>
      <vt:variant>
        <vt:i4>131152</vt:i4>
      </vt:variant>
      <vt:variant>
        <vt:i4>1410</vt:i4>
      </vt:variant>
      <vt:variant>
        <vt:i4>0</vt:i4>
      </vt:variant>
      <vt:variant>
        <vt:i4>5</vt:i4>
      </vt:variant>
      <vt:variant>
        <vt:lpwstr>http://vanhkhuyen.buonho.edu/</vt:lpwstr>
      </vt:variant>
      <vt:variant>
        <vt:lpwstr/>
      </vt:variant>
      <vt:variant>
        <vt:i4>4259941</vt:i4>
      </vt:variant>
      <vt:variant>
        <vt:i4>1407</vt:i4>
      </vt:variant>
      <vt:variant>
        <vt:i4>0</vt:i4>
      </vt:variant>
      <vt:variant>
        <vt:i4>5</vt:i4>
      </vt:variant>
      <vt:variant>
        <vt:lpwstr>mailto:vtmgvanhkhuyen@buonho.daklak.gov.vn</vt:lpwstr>
      </vt:variant>
      <vt:variant>
        <vt:lpwstr/>
      </vt:variant>
      <vt:variant>
        <vt:i4>2228258</vt:i4>
      </vt:variant>
      <vt:variant>
        <vt:i4>1404</vt:i4>
      </vt:variant>
      <vt:variant>
        <vt:i4>0</vt:i4>
      </vt:variant>
      <vt:variant>
        <vt:i4>5</vt:i4>
      </vt:variant>
      <vt:variant>
        <vt:lpwstr>http://hoatangbi.buonho.edu.vn/</vt:lpwstr>
      </vt:variant>
      <vt:variant>
        <vt:lpwstr/>
      </vt:variant>
      <vt:variant>
        <vt:i4>5570683</vt:i4>
      </vt:variant>
      <vt:variant>
        <vt:i4>1401</vt:i4>
      </vt:variant>
      <vt:variant>
        <vt:i4>0</vt:i4>
      </vt:variant>
      <vt:variant>
        <vt:i4>5</vt:i4>
      </vt:variant>
      <vt:variant>
        <vt:lpwstr>mailto:vtmghoatangbi@buonho.daklak.gov.vn</vt:lpwstr>
      </vt:variant>
      <vt:variant>
        <vt:lpwstr/>
      </vt:variant>
      <vt:variant>
        <vt:i4>4456475</vt:i4>
      </vt:variant>
      <vt:variant>
        <vt:i4>1398</vt:i4>
      </vt:variant>
      <vt:variant>
        <vt:i4>0</vt:i4>
      </vt:variant>
      <vt:variant>
        <vt:i4>5</vt:i4>
      </vt:variant>
      <vt:variant>
        <vt:lpwstr>http://hoasua.buonho.edu.vn/</vt:lpwstr>
      </vt:variant>
      <vt:variant>
        <vt:lpwstr/>
      </vt:variant>
      <vt:variant>
        <vt:i4>6160494</vt:i4>
      </vt:variant>
      <vt:variant>
        <vt:i4>1395</vt:i4>
      </vt:variant>
      <vt:variant>
        <vt:i4>0</vt:i4>
      </vt:variant>
      <vt:variant>
        <vt:i4>5</vt:i4>
      </vt:variant>
      <vt:variant>
        <vt:lpwstr>mailto:vtmghoasua@buonho.daklak.gov.vn</vt:lpwstr>
      </vt:variant>
      <vt:variant>
        <vt:lpwstr/>
      </vt:variant>
      <vt:variant>
        <vt:i4>5767191</vt:i4>
      </vt:variant>
      <vt:variant>
        <vt:i4>1392</vt:i4>
      </vt:variant>
      <vt:variant>
        <vt:i4>0</vt:i4>
      </vt:variant>
      <vt:variant>
        <vt:i4>5</vt:i4>
      </vt:variant>
      <vt:variant>
        <vt:lpwstr>http://hoasim.buonho.edu.vn/</vt:lpwstr>
      </vt:variant>
      <vt:variant>
        <vt:lpwstr/>
      </vt:variant>
      <vt:variant>
        <vt:i4>4325474</vt:i4>
      </vt:variant>
      <vt:variant>
        <vt:i4>1389</vt:i4>
      </vt:variant>
      <vt:variant>
        <vt:i4>0</vt:i4>
      </vt:variant>
      <vt:variant>
        <vt:i4>5</vt:i4>
      </vt:variant>
      <vt:variant>
        <vt:lpwstr>mailto:vtmghoasim@buonho.daklak.gov.vn</vt:lpwstr>
      </vt:variant>
      <vt:variant>
        <vt:lpwstr/>
      </vt:variant>
      <vt:variant>
        <vt:i4>5505034</vt:i4>
      </vt:variant>
      <vt:variant>
        <vt:i4>1386</vt:i4>
      </vt:variant>
      <vt:variant>
        <vt:i4>0</vt:i4>
      </vt:variant>
      <vt:variant>
        <vt:i4>5</vt:i4>
      </vt:variant>
      <vt:variant>
        <vt:lpwstr>http://hoangoclan.buonho.edu.vn/</vt:lpwstr>
      </vt:variant>
      <vt:variant>
        <vt:lpwstr/>
      </vt:variant>
      <vt:variant>
        <vt:i4>5242893</vt:i4>
      </vt:variant>
      <vt:variant>
        <vt:i4>1383</vt:i4>
      </vt:variant>
      <vt:variant>
        <vt:i4>0</vt:i4>
      </vt:variant>
      <vt:variant>
        <vt:i4>5</vt:i4>
      </vt:variant>
      <vt:variant>
        <vt:lpwstr>http://hoamai.buonho.edu.vn/</vt:lpwstr>
      </vt:variant>
      <vt:variant>
        <vt:lpwstr/>
      </vt:variant>
      <vt:variant>
        <vt:i4>4849784</vt:i4>
      </vt:variant>
      <vt:variant>
        <vt:i4>1380</vt:i4>
      </vt:variant>
      <vt:variant>
        <vt:i4>0</vt:i4>
      </vt:variant>
      <vt:variant>
        <vt:i4>5</vt:i4>
      </vt:variant>
      <vt:variant>
        <vt:lpwstr>mailto:vtmghoamai@buonho.daklak.gov.vn</vt:lpwstr>
      </vt:variant>
      <vt:variant>
        <vt:lpwstr/>
      </vt:variant>
      <vt:variant>
        <vt:i4>5242882</vt:i4>
      </vt:variant>
      <vt:variant>
        <vt:i4>1377</vt:i4>
      </vt:variant>
      <vt:variant>
        <vt:i4>0</vt:i4>
      </vt:variant>
      <vt:variant>
        <vt:i4>5</vt:i4>
      </vt:variant>
      <vt:variant>
        <vt:lpwstr>http://hoadao.buonho.edu.vn/</vt:lpwstr>
      </vt:variant>
      <vt:variant>
        <vt:lpwstr/>
      </vt:variant>
      <vt:variant>
        <vt:i4>4849783</vt:i4>
      </vt:variant>
      <vt:variant>
        <vt:i4>1374</vt:i4>
      </vt:variant>
      <vt:variant>
        <vt:i4>0</vt:i4>
      </vt:variant>
      <vt:variant>
        <vt:i4>5</vt:i4>
      </vt:variant>
      <vt:variant>
        <vt:lpwstr>mailto:vtmghoadao@buonho.daklak.gov.vn</vt:lpwstr>
      </vt:variant>
      <vt:variant>
        <vt:lpwstr/>
      </vt:variant>
      <vt:variant>
        <vt:i4>4456457</vt:i4>
      </vt:variant>
      <vt:variant>
        <vt:i4>1371</vt:i4>
      </vt:variant>
      <vt:variant>
        <vt:i4>0</vt:i4>
      </vt:variant>
      <vt:variant>
        <vt:i4>5</vt:i4>
      </vt:variant>
      <vt:variant>
        <vt:lpwstr>http://hoacuc.buonho.edu.vn/</vt:lpwstr>
      </vt:variant>
      <vt:variant>
        <vt:lpwstr/>
      </vt:variant>
      <vt:variant>
        <vt:i4>5242911</vt:i4>
      </vt:variant>
      <vt:variant>
        <vt:i4>1368</vt:i4>
      </vt:variant>
      <vt:variant>
        <vt:i4>0</vt:i4>
      </vt:variant>
      <vt:variant>
        <vt:i4>5</vt:i4>
      </vt:variant>
      <vt:variant>
        <vt:lpwstr>http://hoacau.buonho.edu.vn/</vt:lpwstr>
      </vt:variant>
      <vt:variant>
        <vt:lpwstr/>
      </vt:variant>
      <vt:variant>
        <vt:i4>5242885</vt:i4>
      </vt:variant>
      <vt:variant>
        <vt:i4>1365</vt:i4>
      </vt:variant>
      <vt:variant>
        <vt:i4>0</vt:i4>
      </vt:variant>
      <vt:variant>
        <vt:i4>5</vt:i4>
      </vt:variant>
      <vt:variant>
        <vt:lpwstr>http://hoaban.buonho.edu.vn/</vt:lpwstr>
      </vt:variant>
      <vt:variant>
        <vt:lpwstr/>
      </vt:variant>
      <vt:variant>
        <vt:i4>4849776</vt:i4>
      </vt:variant>
      <vt:variant>
        <vt:i4>1362</vt:i4>
      </vt:variant>
      <vt:variant>
        <vt:i4>0</vt:i4>
      </vt:variant>
      <vt:variant>
        <vt:i4>5</vt:i4>
      </vt:variant>
      <vt:variant>
        <vt:lpwstr>mailto:vtmghoaban@buonho.daklak.gov.vn</vt:lpwstr>
      </vt:variant>
      <vt:variant>
        <vt:lpwstr/>
      </vt:variant>
      <vt:variant>
        <vt:i4>5832711</vt:i4>
      </vt:variant>
      <vt:variant>
        <vt:i4>1359</vt:i4>
      </vt:variant>
      <vt:variant>
        <vt:i4>0</vt:i4>
      </vt:variant>
      <vt:variant>
        <vt:i4>5</vt:i4>
      </vt:variant>
      <vt:variant>
        <vt:lpwstr>http://bupsenxanh.buonho.edu.vn/</vt:lpwstr>
      </vt:variant>
      <vt:variant>
        <vt:lpwstr/>
      </vt:variant>
      <vt:variant>
        <vt:i4>4391026</vt:i4>
      </vt:variant>
      <vt:variant>
        <vt:i4>1356</vt:i4>
      </vt:variant>
      <vt:variant>
        <vt:i4>0</vt:i4>
      </vt:variant>
      <vt:variant>
        <vt:i4>5</vt:i4>
      </vt:variant>
      <vt:variant>
        <vt:lpwstr>mailto:vtmgbupsenxanh@buonho.daklak.gov.vn</vt:lpwstr>
      </vt:variant>
      <vt:variant>
        <vt:lpwstr/>
      </vt:variant>
      <vt:variant>
        <vt:i4>2687026</vt:i4>
      </vt:variant>
      <vt:variant>
        <vt:i4>1353</vt:i4>
      </vt:variant>
      <vt:variant>
        <vt:i4>0</vt:i4>
      </vt:variant>
      <vt:variant>
        <vt:i4>5</vt:i4>
      </vt:variant>
      <vt:variant>
        <vt:lpwstr>http://bbupsenhong.buonho.edu/</vt:lpwstr>
      </vt:variant>
      <vt:variant>
        <vt:lpwstr/>
      </vt:variant>
      <vt:variant>
        <vt:i4>4391026</vt:i4>
      </vt:variant>
      <vt:variant>
        <vt:i4>1350</vt:i4>
      </vt:variant>
      <vt:variant>
        <vt:i4>0</vt:i4>
      </vt:variant>
      <vt:variant>
        <vt:i4>5</vt:i4>
      </vt:variant>
      <vt:variant>
        <vt:lpwstr>mailto:vtmgbupsenxanh@buonho.daklak.gov.vn</vt:lpwstr>
      </vt:variant>
      <vt:variant>
        <vt:lpwstr/>
      </vt:variant>
      <vt:variant>
        <vt:i4>3604582</vt:i4>
      </vt:variant>
      <vt:variant>
        <vt:i4>1347</vt:i4>
      </vt:variant>
      <vt:variant>
        <vt:i4>0</vt:i4>
      </vt:variant>
      <vt:variant>
        <vt:i4>5</vt:i4>
      </vt:variant>
      <vt:variant>
        <vt:lpwstr>http://binhminh.buonho.edu.vn/</vt:lpwstr>
      </vt:variant>
      <vt:variant>
        <vt:lpwstr/>
      </vt:variant>
      <vt:variant>
        <vt:i4>5898271</vt:i4>
      </vt:variant>
      <vt:variant>
        <vt:i4>1344</vt:i4>
      </vt:variant>
      <vt:variant>
        <vt:i4>0</vt:i4>
      </vt:variant>
      <vt:variant>
        <vt:i4>5</vt:i4>
      </vt:variant>
      <vt:variant>
        <vt:lpwstr>https://www.ttn.edu.vn/index.php/mnth</vt:lpwstr>
      </vt:variant>
      <vt:variant>
        <vt:lpwstr/>
      </vt:variant>
      <vt:variant>
        <vt:i4>393217</vt:i4>
      </vt:variant>
      <vt:variant>
        <vt:i4>1341</vt:i4>
      </vt:variant>
      <vt:variant>
        <vt:i4>0</vt:i4>
      </vt:variant>
      <vt:variant>
        <vt:i4>5</vt:i4>
      </vt:variant>
      <vt:variant>
        <vt:lpwstr>http://hoavietnguyen.edu.vn/</vt:lpwstr>
      </vt:variant>
      <vt:variant>
        <vt:lpwstr/>
      </vt:variant>
      <vt:variant>
        <vt:i4>1245197</vt:i4>
      </vt:variant>
      <vt:variant>
        <vt:i4>1338</vt:i4>
      </vt:variant>
      <vt:variant>
        <vt:i4>0</vt:i4>
      </vt:variant>
      <vt:variant>
        <vt:i4>5</vt:i4>
      </vt:variant>
      <vt:variant>
        <vt:lpwstr>https://edu.viettel.vn/dlk-buonmathuot-thcstrungvuong</vt:lpwstr>
      </vt:variant>
      <vt:variant>
        <vt:lpwstr/>
      </vt:variant>
      <vt:variant>
        <vt:i4>3538995</vt:i4>
      </vt:variant>
      <vt:variant>
        <vt:i4>1335</vt:i4>
      </vt:variant>
      <vt:variant>
        <vt:i4>0</vt:i4>
      </vt:variant>
      <vt:variant>
        <vt:i4>5</vt:i4>
      </vt:variant>
      <vt:variant>
        <vt:lpwstr>https://thcs-phanchutrinh-buonmathuot-daklak.violet.vn/</vt:lpwstr>
      </vt:variant>
      <vt:variant>
        <vt:lpwstr/>
      </vt:variant>
      <vt:variant>
        <vt:i4>8126571</vt:i4>
      </vt:variant>
      <vt:variant>
        <vt:i4>1332</vt:i4>
      </vt:variant>
      <vt:variant>
        <vt:i4>0</vt:i4>
      </vt:variant>
      <vt:variant>
        <vt:i4>5</vt:i4>
      </vt:variant>
      <vt:variant>
        <vt:lpwstr>https://sites.google.com/view/thcsphtbmt/trang-ch%E1%BB%A7</vt:lpwstr>
      </vt:variant>
      <vt:variant>
        <vt:lpwstr/>
      </vt:variant>
      <vt:variant>
        <vt:i4>393232</vt:i4>
      </vt:variant>
      <vt:variant>
        <vt:i4>1329</vt:i4>
      </vt:variant>
      <vt:variant>
        <vt:i4>0</vt:i4>
      </vt:variant>
      <vt:variant>
        <vt:i4>5</vt:i4>
      </vt:variant>
      <vt:variant>
        <vt:lpwstr>http://thcsnguyentruongtobmt.edu.vn/</vt:lpwstr>
      </vt:variant>
      <vt:variant>
        <vt:lpwstr/>
      </vt:variant>
      <vt:variant>
        <vt:i4>25</vt:i4>
      </vt:variant>
      <vt:variant>
        <vt:i4>1326</vt:i4>
      </vt:variant>
      <vt:variant>
        <vt:i4>0</vt:i4>
      </vt:variant>
      <vt:variant>
        <vt:i4>5</vt:i4>
      </vt:variant>
      <vt:variant>
        <vt:lpwstr>http://huynhthuckhangbmt.edu.vn/</vt:lpwstr>
      </vt:variant>
      <vt:variant>
        <vt:lpwstr/>
      </vt:variant>
      <vt:variant>
        <vt:i4>6750318</vt:i4>
      </vt:variant>
      <vt:variant>
        <vt:i4>1323</vt:i4>
      </vt:variant>
      <vt:variant>
        <vt:i4>0</vt:i4>
      </vt:variant>
      <vt:variant>
        <vt:i4>5</vt:i4>
      </vt:variant>
      <vt:variant>
        <vt:lpwstr>http://thcshoaxuan.edu.vn/</vt:lpwstr>
      </vt:variant>
      <vt:variant>
        <vt:lpwstr/>
      </vt:variant>
      <vt:variant>
        <vt:i4>983063</vt:i4>
      </vt:variant>
      <vt:variant>
        <vt:i4>1320</vt:i4>
      </vt:variant>
      <vt:variant>
        <vt:i4>0</vt:i4>
      </vt:variant>
      <vt:variant>
        <vt:i4>5</vt:i4>
      </vt:variant>
      <vt:variant>
        <vt:lpwstr>https://edu.viettel.vn/dlk-buonmathuot-thcshoaphu</vt:lpwstr>
      </vt:variant>
      <vt:variant>
        <vt:lpwstr/>
      </vt:variant>
      <vt:variant>
        <vt:i4>3211306</vt:i4>
      </vt:variant>
      <vt:variant>
        <vt:i4>1317</vt:i4>
      </vt:variant>
      <vt:variant>
        <vt:i4>0</vt:i4>
      </vt:variant>
      <vt:variant>
        <vt:i4>5</vt:i4>
      </vt:variant>
      <vt:variant>
        <vt:lpwstr>https://thcsdoanketbmt.edu.vn/</vt:lpwstr>
      </vt:variant>
      <vt:variant>
        <vt:lpwstr/>
      </vt:variant>
      <vt:variant>
        <vt:i4>7929980</vt:i4>
      </vt:variant>
      <vt:variant>
        <vt:i4>1314</vt:i4>
      </vt:variant>
      <vt:variant>
        <vt:i4>0</vt:i4>
      </vt:variant>
      <vt:variant>
        <vt:i4>5</vt:i4>
      </vt:variant>
      <vt:variant>
        <vt:lpwstr>http://thcsdaoduytubmt.ede.vn/</vt:lpwstr>
      </vt:variant>
      <vt:variant>
        <vt:lpwstr/>
      </vt:variant>
      <vt:variant>
        <vt:i4>7471202</vt:i4>
      </vt:variant>
      <vt:variant>
        <vt:i4>1311</vt:i4>
      </vt:variant>
      <vt:variant>
        <vt:i4>0</vt:i4>
      </vt:variant>
      <vt:variant>
        <vt:i4>5</vt:i4>
      </vt:variant>
      <vt:variant>
        <vt:lpwstr>https://edu.viettel.vn/dlk-buonmathuot-thywang/</vt:lpwstr>
      </vt:variant>
      <vt:variant>
        <vt:lpwstr/>
      </vt:variant>
      <vt:variant>
        <vt:i4>5177362</vt:i4>
      </vt:variant>
      <vt:variant>
        <vt:i4>1308</vt:i4>
      </vt:variant>
      <vt:variant>
        <vt:i4>0</vt:i4>
      </vt:variant>
      <vt:variant>
        <vt:i4>5</vt:i4>
      </vt:variant>
      <vt:variant>
        <vt:lpwstr>https://edu.viettel.vn/dlk-buonmathuot-thtovinhdien/</vt:lpwstr>
      </vt:variant>
      <vt:variant>
        <vt:lpwstr/>
      </vt:variant>
      <vt:variant>
        <vt:i4>720922</vt:i4>
      </vt:variant>
      <vt:variant>
        <vt:i4>1305</vt:i4>
      </vt:variant>
      <vt:variant>
        <vt:i4>0</vt:i4>
      </vt:variant>
      <vt:variant>
        <vt:i4>5</vt:i4>
      </vt:variant>
      <vt:variant>
        <vt:lpwstr>http://tieuhocquocte.edu.vn/</vt:lpwstr>
      </vt:variant>
      <vt:variant>
        <vt:lpwstr/>
      </vt:variant>
      <vt:variant>
        <vt:i4>589835</vt:i4>
      </vt:variant>
      <vt:variant>
        <vt:i4>1302</vt:i4>
      </vt:variant>
      <vt:variant>
        <vt:i4>0</vt:i4>
      </vt:variant>
      <vt:variant>
        <vt:i4>5</vt:i4>
      </vt:variant>
      <vt:variant>
        <vt:lpwstr>https://edu.viettel.vn/dlk-buonmathuot-thphuvinh/</vt:lpwstr>
      </vt:variant>
      <vt:variant>
        <vt:lpwstr/>
      </vt:variant>
      <vt:variant>
        <vt:i4>589830</vt:i4>
      </vt:variant>
      <vt:variant>
        <vt:i4>1299</vt:i4>
      </vt:variant>
      <vt:variant>
        <vt:i4>0</vt:i4>
      </vt:variant>
      <vt:variant>
        <vt:i4>5</vt:i4>
      </vt:variant>
      <vt:variant>
        <vt:lpwstr>https://edu.viettel.vn/dlk-buonmathuot-thphuthai/</vt:lpwstr>
      </vt:variant>
      <vt:variant>
        <vt:lpwstr/>
      </vt:variant>
      <vt:variant>
        <vt:i4>6357034</vt:i4>
      </vt:variant>
      <vt:variant>
        <vt:i4>1296</vt:i4>
      </vt:variant>
      <vt:variant>
        <vt:i4>0</vt:i4>
      </vt:variant>
      <vt:variant>
        <vt:i4>5</vt:i4>
      </vt:variant>
      <vt:variant>
        <vt:lpwstr>https://edu.viettel.vn/dlk-thphandinhphung</vt:lpwstr>
      </vt:variant>
      <vt:variant>
        <vt:lpwstr/>
      </vt:variant>
      <vt:variant>
        <vt:i4>655376</vt:i4>
      </vt:variant>
      <vt:variant>
        <vt:i4>1293</vt:i4>
      </vt:variant>
      <vt:variant>
        <vt:i4>0</vt:i4>
      </vt:variant>
      <vt:variant>
        <vt:i4>5</vt:i4>
      </vt:variant>
      <vt:variant>
        <vt:lpwstr>https://edu.viettel.vn/dlk-buonmathuot-thphanboichau/</vt:lpwstr>
      </vt:variant>
      <vt:variant>
        <vt:lpwstr/>
      </vt:variant>
      <vt:variant>
        <vt:i4>7209066</vt:i4>
      </vt:variant>
      <vt:variant>
        <vt:i4>1290</vt:i4>
      </vt:variant>
      <vt:variant>
        <vt:i4>0</vt:i4>
      </vt:variant>
      <vt:variant>
        <vt:i4>5</vt:i4>
      </vt:variant>
      <vt:variant>
        <vt:lpwstr>https://edu.viettel.vn/dlk-buonmathuot-thnguyenthiminhkhai</vt:lpwstr>
      </vt:variant>
      <vt:variant>
        <vt:lpwstr/>
      </vt:variant>
      <vt:variant>
        <vt:i4>6225985</vt:i4>
      </vt:variant>
      <vt:variant>
        <vt:i4>1287</vt:i4>
      </vt:variant>
      <vt:variant>
        <vt:i4>0</vt:i4>
      </vt:variant>
      <vt:variant>
        <vt:i4>5</vt:i4>
      </vt:variant>
      <vt:variant>
        <vt:lpwstr>http://th-nguyencongtru-buonmathuot-daklak.violet.vn/</vt:lpwstr>
      </vt:variant>
      <vt:variant>
        <vt:lpwstr/>
      </vt:variant>
      <vt:variant>
        <vt:i4>458837</vt:i4>
      </vt:variant>
      <vt:variant>
        <vt:i4>1284</vt:i4>
      </vt:variant>
      <vt:variant>
        <vt:i4>0</vt:i4>
      </vt:variant>
      <vt:variant>
        <vt:i4>5</vt:i4>
      </vt:variant>
      <vt:variant>
        <vt:lpwstr>http://www.mamnon10-3bmt.edu.vn/</vt:lpwstr>
      </vt:variant>
      <vt:variant>
        <vt:lpwstr/>
      </vt:variant>
      <vt:variant>
        <vt:i4>2359321</vt:i4>
      </vt:variant>
      <vt:variant>
        <vt:i4>1281</vt:i4>
      </vt:variant>
      <vt:variant>
        <vt:i4>0</vt:i4>
      </vt:variant>
      <vt:variant>
        <vt:i4>5</vt:i4>
      </vt:variant>
      <vt:variant>
        <vt:lpwstr>mailto:ttkngiongctvnts@nnptnt.daklak.gov.vn</vt:lpwstr>
      </vt:variant>
      <vt:variant>
        <vt:lpwstr/>
      </vt:variant>
      <vt:variant>
        <vt:i4>5898352</vt:i4>
      </vt:variant>
      <vt:variant>
        <vt:i4>1278</vt:i4>
      </vt:variant>
      <vt:variant>
        <vt:i4>0</vt:i4>
      </vt:variant>
      <vt:variant>
        <vt:i4>5</vt:i4>
      </vt:variant>
      <vt:variant>
        <vt:lpwstr>mailto:vtbvtvlak@nnptnt.daklak.gov.vn</vt:lpwstr>
      </vt:variant>
      <vt:variant>
        <vt:lpwstr/>
      </vt:variant>
      <vt:variant>
        <vt:i4>2686996</vt:i4>
      </vt:variant>
      <vt:variant>
        <vt:i4>1275</vt:i4>
      </vt:variant>
      <vt:variant>
        <vt:i4>0</vt:i4>
      </vt:variant>
      <vt:variant>
        <vt:i4>5</vt:i4>
      </vt:variant>
      <vt:variant>
        <vt:lpwstr>mailto:vtbvtvmdrak@nnptnt.daklak.gov.vn</vt:lpwstr>
      </vt:variant>
      <vt:variant>
        <vt:lpwstr/>
      </vt:variant>
      <vt:variant>
        <vt:i4>4259950</vt:i4>
      </vt:variant>
      <vt:variant>
        <vt:i4>1272</vt:i4>
      </vt:variant>
      <vt:variant>
        <vt:i4>0</vt:i4>
      </vt:variant>
      <vt:variant>
        <vt:i4>5</vt:i4>
      </vt:variant>
      <vt:variant>
        <vt:lpwstr>mailto:vtbvtvkrongpac@nnptnt.daklak.gov.vn</vt:lpwstr>
      </vt:variant>
      <vt:variant>
        <vt:lpwstr/>
      </vt:variant>
      <vt:variant>
        <vt:i4>3670029</vt:i4>
      </vt:variant>
      <vt:variant>
        <vt:i4>1269</vt:i4>
      </vt:variant>
      <vt:variant>
        <vt:i4>0</vt:i4>
      </vt:variant>
      <vt:variant>
        <vt:i4>5</vt:i4>
      </vt:variant>
      <vt:variant>
        <vt:lpwstr>mailto:vtbvtvkrongnang@nnptnt.daklak.gov.vn</vt:lpwstr>
      </vt:variant>
      <vt:variant>
        <vt:lpwstr/>
      </vt:variant>
      <vt:variant>
        <vt:i4>3538945</vt:i4>
      </vt:variant>
      <vt:variant>
        <vt:i4>1266</vt:i4>
      </vt:variant>
      <vt:variant>
        <vt:i4>0</vt:i4>
      </vt:variant>
      <vt:variant>
        <vt:i4>5</vt:i4>
      </vt:variant>
      <vt:variant>
        <vt:lpwstr>mailto:vtbvtvkrongbong@nnptnt.daklak.gov.vn</vt:lpwstr>
      </vt:variant>
      <vt:variant>
        <vt:lpwstr/>
      </vt:variant>
      <vt:variant>
        <vt:i4>5111933</vt:i4>
      </vt:variant>
      <vt:variant>
        <vt:i4>1263</vt:i4>
      </vt:variant>
      <vt:variant>
        <vt:i4>0</vt:i4>
      </vt:variant>
      <vt:variant>
        <vt:i4>5</vt:i4>
      </vt:variant>
      <vt:variant>
        <vt:lpwstr>mailto:vtbvtvkrongana@nnptnt.daklak.gov.vn</vt:lpwstr>
      </vt:variant>
      <vt:variant>
        <vt:lpwstr/>
      </vt:variant>
      <vt:variant>
        <vt:i4>3866629</vt:i4>
      </vt:variant>
      <vt:variant>
        <vt:i4>1260</vt:i4>
      </vt:variant>
      <vt:variant>
        <vt:i4>0</vt:i4>
      </vt:variant>
      <vt:variant>
        <vt:i4>5</vt:i4>
      </vt:variant>
      <vt:variant>
        <vt:lpwstr>mailto:vtbvtveasup@nnptnt.daklak.gov.vn</vt:lpwstr>
      </vt:variant>
      <vt:variant>
        <vt:lpwstr/>
      </vt:variant>
      <vt:variant>
        <vt:i4>2818051</vt:i4>
      </vt:variant>
      <vt:variant>
        <vt:i4>1257</vt:i4>
      </vt:variant>
      <vt:variant>
        <vt:i4>0</vt:i4>
      </vt:variant>
      <vt:variant>
        <vt:i4>5</vt:i4>
      </vt:variant>
      <vt:variant>
        <vt:lpwstr>mailto:vtbvtveahleo@nnptnt.daklak.gov.vn</vt:lpwstr>
      </vt:variant>
      <vt:variant>
        <vt:lpwstr/>
      </vt:variant>
      <vt:variant>
        <vt:i4>2883585</vt:i4>
      </vt:variant>
      <vt:variant>
        <vt:i4>1254</vt:i4>
      </vt:variant>
      <vt:variant>
        <vt:i4>0</vt:i4>
      </vt:variant>
      <vt:variant>
        <vt:i4>5</vt:i4>
      </vt:variant>
      <vt:variant>
        <vt:lpwstr>mailto:vtbvtvcumgar@nnptnt.daklak.gov.vn</vt:lpwstr>
      </vt:variant>
      <vt:variant>
        <vt:lpwstr/>
      </vt:variant>
      <vt:variant>
        <vt:i4>2228239</vt:i4>
      </vt:variant>
      <vt:variant>
        <vt:i4>1251</vt:i4>
      </vt:variant>
      <vt:variant>
        <vt:i4>0</vt:i4>
      </vt:variant>
      <vt:variant>
        <vt:i4>5</vt:i4>
      </vt:variant>
      <vt:variant>
        <vt:lpwstr>mailto:vtbvtvcukuin@nnptnt.daklak.gov.vn</vt:lpwstr>
      </vt:variant>
      <vt:variant>
        <vt:lpwstr/>
      </vt:variant>
      <vt:variant>
        <vt:i4>2162693</vt:i4>
      </vt:variant>
      <vt:variant>
        <vt:i4>1248</vt:i4>
      </vt:variant>
      <vt:variant>
        <vt:i4>0</vt:i4>
      </vt:variant>
      <vt:variant>
        <vt:i4>5</vt:i4>
      </vt:variant>
      <vt:variant>
        <vt:lpwstr>mailto:vtbvtvbd@nnptnt.daklak.gov.vn</vt:lpwstr>
      </vt:variant>
      <vt:variant>
        <vt:lpwstr/>
      </vt:variant>
      <vt:variant>
        <vt:i4>2162697</vt:i4>
      </vt:variant>
      <vt:variant>
        <vt:i4>1245</vt:i4>
      </vt:variant>
      <vt:variant>
        <vt:i4>0</vt:i4>
      </vt:variant>
      <vt:variant>
        <vt:i4>5</vt:i4>
      </vt:variant>
      <vt:variant>
        <vt:lpwstr>mailto:vtbvtvbh@nnptnt.daklak.gov.vn</vt:lpwstr>
      </vt:variant>
      <vt:variant>
        <vt:lpwstr/>
      </vt:variant>
      <vt:variant>
        <vt:i4>4259950</vt:i4>
      </vt:variant>
      <vt:variant>
        <vt:i4>1242</vt:i4>
      </vt:variant>
      <vt:variant>
        <vt:i4>0</vt:i4>
      </vt:variant>
      <vt:variant>
        <vt:i4>5</vt:i4>
      </vt:variant>
      <vt:variant>
        <vt:lpwstr>mailto:vtbvtvkrongpac@nnptnt.daklak.gov.vn</vt:lpwstr>
      </vt:variant>
      <vt:variant>
        <vt:lpwstr/>
      </vt:variant>
      <vt:variant>
        <vt:i4>2162705</vt:i4>
      </vt:variant>
      <vt:variant>
        <vt:i4>1239</vt:i4>
      </vt:variant>
      <vt:variant>
        <vt:i4>0</vt:i4>
      </vt:variant>
      <vt:variant>
        <vt:i4>5</vt:i4>
      </vt:variant>
      <vt:variant>
        <vt:lpwstr>mailto:vtbvtveakar@nnptnt.daklak.gov.vn</vt:lpwstr>
      </vt:variant>
      <vt:variant>
        <vt:lpwstr/>
      </vt:variant>
      <vt:variant>
        <vt:i4>6619162</vt:i4>
      </vt:variant>
      <vt:variant>
        <vt:i4>1236</vt:i4>
      </vt:variant>
      <vt:variant>
        <vt:i4>0</vt:i4>
      </vt:variant>
      <vt:variant>
        <vt:i4>5</vt:i4>
      </vt:variant>
      <vt:variant>
        <vt:lpwstr>mailto:vtbvtvbmt@nnptnt.gov.vn</vt:lpwstr>
      </vt:variant>
      <vt:variant>
        <vt:lpwstr/>
      </vt:variant>
      <vt:variant>
        <vt:i4>5505150</vt:i4>
      </vt:variant>
      <vt:variant>
        <vt:i4>1233</vt:i4>
      </vt:variant>
      <vt:variant>
        <vt:i4>0</vt:i4>
      </vt:variant>
      <vt:variant>
        <vt:i4>5</vt:i4>
      </vt:variant>
      <vt:variant>
        <vt:lpwstr>mailto:vthklmdrak@nnptnt.daklak.gov.vn</vt:lpwstr>
      </vt:variant>
      <vt:variant>
        <vt:lpwstr/>
      </vt:variant>
      <vt:variant>
        <vt:i4>3145741</vt:i4>
      </vt:variant>
      <vt:variant>
        <vt:i4>1230</vt:i4>
      </vt:variant>
      <vt:variant>
        <vt:i4>0</vt:i4>
      </vt:variant>
      <vt:variant>
        <vt:i4>5</vt:i4>
      </vt:variant>
      <vt:variant>
        <vt:lpwstr>mailto:vthkllak@nnptnt.daklak.gov.vn</vt:lpwstr>
      </vt:variant>
      <vt:variant>
        <vt:lpwstr/>
      </vt:variant>
      <vt:variant>
        <vt:i4>3932188</vt:i4>
      </vt:variant>
      <vt:variant>
        <vt:i4>1227</vt:i4>
      </vt:variant>
      <vt:variant>
        <vt:i4>0</vt:i4>
      </vt:variant>
      <vt:variant>
        <vt:i4>5</vt:i4>
      </vt:variant>
      <vt:variant>
        <vt:lpwstr>mailto:vthklbmt@nnptnt.daklak.gov.vn</vt:lpwstr>
      </vt:variant>
      <vt:variant>
        <vt:lpwstr/>
      </vt:variant>
      <vt:variant>
        <vt:i4>5046383</vt:i4>
      </vt:variant>
      <vt:variant>
        <vt:i4>1224</vt:i4>
      </vt:variant>
      <vt:variant>
        <vt:i4>0</vt:i4>
      </vt:variant>
      <vt:variant>
        <vt:i4>5</vt:i4>
      </vt:variant>
      <vt:variant>
        <vt:lpwstr>mailto:vthklkrongnang@nnptnt.daklak.gov.vn</vt:lpwstr>
      </vt:variant>
      <vt:variant>
        <vt:lpwstr/>
      </vt:variant>
      <vt:variant>
        <vt:i4>4259937</vt:i4>
      </vt:variant>
      <vt:variant>
        <vt:i4>1221</vt:i4>
      </vt:variant>
      <vt:variant>
        <vt:i4>0</vt:i4>
      </vt:variant>
      <vt:variant>
        <vt:i4>5</vt:i4>
      </vt:variant>
      <vt:variant>
        <vt:lpwstr>mailto:vthklkrongbong@nnptnt.daklak.gov.vn</vt:lpwstr>
      </vt:variant>
      <vt:variant>
        <vt:lpwstr/>
      </vt:variant>
      <vt:variant>
        <vt:i4>5439607</vt:i4>
      </vt:variant>
      <vt:variant>
        <vt:i4>1218</vt:i4>
      </vt:variant>
      <vt:variant>
        <vt:i4>0</vt:i4>
      </vt:variant>
      <vt:variant>
        <vt:i4>5</vt:i4>
      </vt:variant>
      <vt:variant>
        <vt:lpwstr>mailto:vthklkrongana@nnptnt.daklak.gov.vn</vt:lpwstr>
      </vt:variant>
      <vt:variant>
        <vt:lpwstr/>
      </vt:variant>
      <vt:variant>
        <vt:i4>4522092</vt:i4>
      </vt:variant>
      <vt:variant>
        <vt:i4>1215</vt:i4>
      </vt:variant>
      <vt:variant>
        <vt:i4>0</vt:i4>
      </vt:variant>
      <vt:variant>
        <vt:i4>5</vt:i4>
      </vt:variant>
      <vt:variant>
        <vt:lpwstr>mailto:vthkleasup@nnptnt.daklak.gov.vn</vt:lpwstr>
      </vt:variant>
      <vt:variant>
        <vt:lpwstr/>
      </vt:variant>
      <vt:variant>
        <vt:i4>5308534</vt:i4>
      </vt:variant>
      <vt:variant>
        <vt:i4>1212</vt:i4>
      </vt:variant>
      <vt:variant>
        <vt:i4>0</vt:i4>
      </vt:variant>
      <vt:variant>
        <vt:i4>5</vt:i4>
      </vt:variant>
      <vt:variant>
        <vt:lpwstr>mailto:vthkleakar@nnptnt.daklak.gov.vn</vt:lpwstr>
      </vt:variant>
      <vt:variant>
        <vt:lpwstr/>
      </vt:variant>
      <vt:variant>
        <vt:i4>2949138</vt:i4>
      </vt:variant>
      <vt:variant>
        <vt:i4>1209</vt:i4>
      </vt:variant>
      <vt:variant>
        <vt:i4>0</vt:i4>
      </vt:variant>
      <vt:variant>
        <vt:i4>5</vt:i4>
      </vt:variant>
      <vt:variant>
        <vt:lpwstr>mailto:vthkleahleo@nnptnt.daklak.gov.vn</vt:lpwstr>
      </vt:variant>
      <vt:variant>
        <vt:lpwstr/>
      </vt:variant>
      <vt:variant>
        <vt:i4>3080213</vt:i4>
      </vt:variant>
      <vt:variant>
        <vt:i4>1206</vt:i4>
      </vt:variant>
      <vt:variant>
        <vt:i4>0</vt:i4>
      </vt:variant>
      <vt:variant>
        <vt:i4>5</vt:i4>
      </vt:variant>
      <vt:variant>
        <vt:lpwstr>mailto:vthklcumgar@nnptnt.daklak.gov.vn</vt:lpwstr>
      </vt:variant>
      <vt:variant>
        <vt:lpwstr/>
      </vt:variant>
      <vt:variant>
        <vt:i4>5308524</vt:i4>
      </vt:variant>
      <vt:variant>
        <vt:i4>1203</vt:i4>
      </vt:variant>
      <vt:variant>
        <vt:i4>0</vt:i4>
      </vt:variant>
      <vt:variant>
        <vt:i4>5</vt:i4>
      </vt:variant>
      <vt:variant>
        <vt:lpwstr>mailto:hatkiemlamhuyenbuondon@nnptnt.daklak.gov.vn</vt:lpwstr>
      </vt:variant>
      <vt:variant>
        <vt:lpwstr/>
      </vt:variant>
      <vt:variant>
        <vt:i4>7864332</vt:i4>
      </vt:variant>
      <vt:variant>
        <vt:i4>1200</vt:i4>
      </vt:variant>
      <vt:variant>
        <vt:i4>0</vt:i4>
      </vt:variant>
      <vt:variant>
        <vt:i4>5</vt:i4>
      </vt:variant>
      <vt:variant>
        <vt:lpwstr>mailto:doiklcdpcccrso3@nnptnt.daklak.gov.vn</vt:lpwstr>
      </vt:variant>
      <vt:variant>
        <vt:lpwstr/>
      </vt:variant>
      <vt:variant>
        <vt:i4>7929868</vt:i4>
      </vt:variant>
      <vt:variant>
        <vt:i4>1197</vt:i4>
      </vt:variant>
      <vt:variant>
        <vt:i4>0</vt:i4>
      </vt:variant>
      <vt:variant>
        <vt:i4>5</vt:i4>
      </vt:variant>
      <vt:variant>
        <vt:lpwstr>mailto:doiklcdpcccrso2@nnptnt.daklak.gov.vn</vt:lpwstr>
      </vt:variant>
      <vt:variant>
        <vt:lpwstr/>
      </vt:variant>
      <vt:variant>
        <vt:i4>7995404</vt:i4>
      </vt:variant>
      <vt:variant>
        <vt:i4>1194</vt:i4>
      </vt:variant>
      <vt:variant>
        <vt:i4>0</vt:i4>
      </vt:variant>
      <vt:variant>
        <vt:i4>5</vt:i4>
      </vt:variant>
      <vt:variant>
        <vt:lpwstr>mailto:doiklcdpcccrso1@nnptnt.daklak.gov.vn</vt:lpwstr>
      </vt:variant>
      <vt:variant>
        <vt:lpwstr/>
      </vt:variant>
      <vt:variant>
        <vt:i4>5701741</vt:i4>
      </vt:variant>
      <vt:variant>
        <vt:i4>1191</vt:i4>
      </vt:variant>
      <vt:variant>
        <vt:i4>0</vt:i4>
      </vt:variant>
      <vt:variant>
        <vt:i4>5</vt:i4>
      </vt:variant>
      <vt:variant>
        <vt:lpwstr>mailto:tramkiemdicheahleo@nnptnt.daklak.gov.vn</vt:lpwstr>
      </vt:variant>
      <vt:variant>
        <vt:lpwstr/>
      </vt:variant>
      <vt:variant>
        <vt:i4>6160485</vt:i4>
      </vt:variant>
      <vt:variant>
        <vt:i4>1188</vt:i4>
      </vt:variant>
      <vt:variant>
        <vt:i4>0</vt:i4>
      </vt:variant>
      <vt:variant>
        <vt:i4>5</vt:i4>
      </vt:variant>
      <vt:variant>
        <vt:lpwstr>mailto:tramkiemdichhoaphu@nnptnt.daklak.gov.vn</vt:lpwstr>
      </vt:variant>
      <vt:variant>
        <vt:lpwstr/>
      </vt:variant>
      <vt:variant>
        <vt:i4>5046375</vt:i4>
      </vt:variant>
      <vt:variant>
        <vt:i4>1185</vt:i4>
      </vt:variant>
      <vt:variant>
        <vt:i4>0</vt:i4>
      </vt:variant>
      <vt:variant>
        <vt:i4>5</vt:i4>
      </vt:variant>
      <vt:variant>
        <vt:lpwstr>mailto:tramkiemdichcuprao@nnptnt.daklak.gov.vn</vt:lpwstr>
      </vt:variant>
      <vt:variant>
        <vt:lpwstr/>
      </vt:variant>
      <vt:variant>
        <vt:i4>2359326</vt:i4>
      </vt:variant>
      <vt:variant>
        <vt:i4>1182</vt:i4>
      </vt:variant>
      <vt:variant>
        <vt:i4>0</vt:i4>
      </vt:variant>
      <vt:variant>
        <vt:i4>5</vt:i4>
      </vt:variant>
      <vt:variant>
        <vt:lpwstr>mailto:tramkiemdichphuonghoang@nnptnt.daklak.gov.vn</vt:lpwstr>
      </vt:variant>
      <vt:variant>
        <vt:lpwstr/>
      </vt:variant>
      <vt:variant>
        <vt:i4>2949133</vt:i4>
      </vt:variant>
      <vt:variant>
        <vt:i4>1179</vt:i4>
      </vt:variant>
      <vt:variant>
        <vt:i4>0</vt:i4>
      </vt:variant>
      <vt:variant>
        <vt:i4>5</vt:i4>
      </vt:variant>
      <vt:variant>
        <vt:lpwstr>mailto:tramkiemdichkrongno@nnptnt.daklak.gov.vn</vt:lpwstr>
      </vt:variant>
      <vt:variant>
        <vt:lpwstr/>
      </vt:variant>
      <vt:variant>
        <vt:i4>3014666</vt:i4>
      </vt:variant>
      <vt:variant>
        <vt:i4>1176</vt:i4>
      </vt:variant>
      <vt:variant>
        <vt:i4>0</vt:i4>
      </vt:variant>
      <vt:variant>
        <vt:i4>5</vt:i4>
      </vt:variant>
      <vt:variant>
        <vt:lpwstr>mailto:tramthuylak@nnptnt.daklak.gov.vn</vt:lpwstr>
      </vt:variant>
      <vt:variant>
        <vt:lpwstr/>
      </vt:variant>
      <vt:variant>
        <vt:i4>6094958</vt:i4>
      </vt:variant>
      <vt:variant>
        <vt:i4>1173</vt:i4>
      </vt:variant>
      <vt:variant>
        <vt:i4>0</vt:i4>
      </vt:variant>
      <vt:variant>
        <vt:i4>5</vt:i4>
      </vt:variant>
      <vt:variant>
        <vt:lpwstr>mailto:tramthuymdrak@nnptnt.daklak.gov.vn</vt:lpwstr>
      </vt:variant>
      <vt:variant>
        <vt:lpwstr/>
      </vt:variant>
      <vt:variant>
        <vt:i4>3473436</vt:i4>
      </vt:variant>
      <vt:variant>
        <vt:i4>1170</vt:i4>
      </vt:variant>
      <vt:variant>
        <vt:i4>0</vt:i4>
      </vt:variant>
      <vt:variant>
        <vt:i4>5</vt:i4>
      </vt:variant>
      <vt:variant>
        <vt:lpwstr>mailto:tramthuykrongpak@nnptnt.daklak.gov.vn</vt:lpwstr>
      </vt:variant>
      <vt:variant>
        <vt:lpwstr/>
      </vt:variant>
      <vt:variant>
        <vt:i4>4980855</vt:i4>
      </vt:variant>
      <vt:variant>
        <vt:i4>1167</vt:i4>
      </vt:variant>
      <vt:variant>
        <vt:i4>0</vt:i4>
      </vt:variant>
      <vt:variant>
        <vt:i4>5</vt:i4>
      </vt:variant>
      <vt:variant>
        <vt:lpwstr>mailto:tramthuykrongnang@nnptnt.daklak.gov.vn</vt:lpwstr>
      </vt:variant>
      <vt:variant>
        <vt:lpwstr/>
      </vt:variant>
      <vt:variant>
        <vt:i4>2162702</vt:i4>
      </vt:variant>
      <vt:variant>
        <vt:i4>1164</vt:i4>
      </vt:variant>
      <vt:variant>
        <vt:i4>0</vt:i4>
      </vt:variant>
      <vt:variant>
        <vt:i4>5</vt:i4>
      </vt:variant>
      <vt:variant>
        <vt:lpwstr>mailto:tramthuykrongbuk@nnptnt.daklak.gov.vn</vt:lpwstr>
      </vt:variant>
      <vt:variant>
        <vt:lpwstr/>
      </vt:variant>
      <vt:variant>
        <vt:i4>4325499</vt:i4>
      </vt:variant>
      <vt:variant>
        <vt:i4>1161</vt:i4>
      </vt:variant>
      <vt:variant>
        <vt:i4>0</vt:i4>
      </vt:variant>
      <vt:variant>
        <vt:i4>5</vt:i4>
      </vt:variant>
      <vt:variant>
        <vt:lpwstr>mailto:tramthuykrongbong@nnptnt.daklak.gov.vn</vt:lpwstr>
      </vt:variant>
      <vt:variant>
        <vt:lpwstr/>
      </vt:variant>
      <vt:variant>
        <vt:i4>3801095</vt:i4>
      </vt:variant>
      <vt:variant>
        <vt:i4>1158</vt:i4>
      </vt:variant>
      <vt:variant>
        <vt:i4>0</vt:i4>
      </vt:variant>
      <vt:variant>
        <vt:i4>5</vt:i4>
      </vt:variant>
      <vt:variant>
        <vt:lpwstr>mailto:tramthuykrongana@nnptnt.daklak.gov.vn</vt:lpwstr>
      </vt:variant>
      <vt:variant>
        <vt:lpwstr/>
      </vt:variant>
      <vt:variant>
        <vt:i4>5177471</vt:i4>
      </vt:variant>
      <vt:variant>
        <vt:i4>1155</vt:i4>
      </vt:variant>
      <vt:variant>
        <vt:i4>0</vt:i4>
      </vt:variant>
      <vt:variant>
        <vt:i4>5</vt:i4>
      </vt:variant>
      <vt:variant>
        <vt:lpwstr>mailto:tramthuyeasup@nnptnt.daklak.gov.vn</vt:lpwstr>
      </vt:variant>
      <vt:variant>
        <vt:lpwstr/>
      </vt:variant>
      <vt:variant>
        <vt:i4>5570667</vt:i4>
      </vt:variant>
      <vt:variant>
        <vt:i4>1152</vt:i4>
      </vt:variant>
      <vt:variant>
        <vt:i4>0</vt:i4>
      </vt:variant>
      <vt:variant>
        <vt:i4>5</vt:i4>
      </vt:variant>
      <vt:variant>
        <vt:lpwstr>mailto:tramthuyeakar@nnptnt.daklak.gov.vn</vt:lpwstr>
      </vt:variant>
      <vt:variant>
        <vt:lpwstr/>
      </vt:variant>
      <vt:variant>
        <vt:i4>6226041</vt:i4>
      </vt:variant>
      <vt:variant>
        <vt:i4>1149</vt:i4>
      </vt:variant>
      <vt:variant>
        <vt:i4>0</vt:i4>
      </vt:variant>
      <vt:variant>
        <vt:i4>5</vt:i4>
      </vt:variant>
      <vt:variant>
        <vt:lpwstr>mailto:tramthuyeahleo@nnptnt.daklak.gov.vn</vt:lpwstr>
      </vt:variant>
      <vt:variant>
        <vt:lpwstr/>
      </vt:variant>
      <vt:variant>
        <vt:i4>5767291</vt:i4>
      </vt:variant>
      <vt:variant>
        <vt:i4>1146</vt:i4>
      </vt:variant>
      <vt:variant>
        <vt:i4>0</vt:i4>
      </vt:variant>
      <vt:variant>
        <vt:i4>5</vt:i4>
      </vt:variant>
      <vt:variant>
        <vt:lpwstr>mailto:tramthuycumgar@nnptnt.daklak.gov.vn</vt:lpwstr>
      </vt:variant>
      <vt:variant>
        <vt:lpwstr/>
      </vt:variant>
      <vt:variant>
        <vt:i4>5636213</vt:i4>
      </vt:variant>
      <vt:variant>
        <vt:i4>1143</vt:i4>
      </vt:variant>
      <vt:variant>
        <vt:i4>0</vt:i4>
      </vt:variant>
      <vt:variant>
        <vt:i4>5</vt:i4>
      </vt:variant>
      <vt:variant>
        <vt:lpwstr>mailto:tramthuycukuin@nnptnt.daklak.gov.vn</vt:lpwstr>
      </vt:variant>
      <vt:variant>
        <vt:lpwstr/>
      </vt:variant>
      <vt:variant>
        <vt:i4>3014687</vt:i4>
      </vt:variant>
      <vt:variant>
        <vt:i4>1140</vt:i4>
      </vt:variant>
      <vt:variant>
        <vt:i4>0</vt:i4>
      </vt:variant>
      <vt:variant>
        <vt:i4>5</vt:i4>
      </vt:variant>
      <vt:variant>
        <vt:lpwstr>mailto:tramthuybuondon@nnptnt.daklak.gov.vn</vt:lpwstr>
      </vt:variant>
      <vt:variant>
        <vt:lpwstr/>
      </vt:variant>
      <vt:variant>
        <vt:i4>5374063</vt:i4>
      </vt:variant>
      <vt:variant>
        <vt:i4>1137</vt:i4>
      </vt:variant>
      <vt:variant>
        <vt:i4>0</vt:i4>
      </vt:variant>
      <vt:variant>
        <vt:i4>5</vt:i4>
      </vt:variant>
      <vt:variant>
        <vt:lpwstr>mailto:tramthuybuonho@nnptnt.daklak.gov.vn</vt:lpwstr>
      </vt:variant>
      <vt:variant>
        <vt:lpwstr/>
      </vt:variant>
      <vt:variant>
        <vt:i4>3932182</vt:i4>
      </vt:variant>
      <vt:variant>
        <vt:i4>1134</vt:i4>
      </vt:variant>
      <vt:variant>
        <vt:i4>0</vt:i4>
      </vt:variant>
      <vt:variant>
        <vt:i4>5</vt:i4>
      </vt:variant>
      <vt:variant>
        <vt:lpwstr>mailto:tramthuybuonmathuot@nnptnt.daklak.gov.vn</vt:lpwstr>
      </vt:variant>
      <vt:variant>
        <vt:lpwstr/>
      </vt:variant>
      <vt:variant>
        <vt:i4>2490397</vt:i4>
      </vt:variant>
      <vt:variant>
        <vt:i4>1131</vt:i4>
      </vt:variant>
      <vt:variant>
        <vt:i4>0</vt:i4>
      </vt:variant>
      <vt:variant>
        <vt:i4>5</vt:i4>
      </vt:variant>
      <vt:variant>
        <vt:lpwstr>mailto:tttdc@khcn.daklak.gov.vn</vt:lpwstr>
      </vt:variant>
      <vt:variant>
        <vt:lpwstr/>
      </vt:variant>
      <vt:variant>
        <vt:i4>5767295</vt:i4>
      </vt:variant>
      <vt:variant>
        <vt:i4>1128</vt:i4>
      </vt:variant>
      <vt:variant>
        <vt:i4>0</vt:i4>
      </vt:variant>
      <vt:variant>
        <vt:i4>5</vt:i4>
      </vt:variant>
      <vt:variant>
        <vt:lpwstr>mailto:vtubnd@madrak.daklak.gov.vn</vt:lpwstr>
      </vt:variant>
      <vt:variant>
        <vt:lpwstr/>
      </vt:variant>
      <vt:variant>
        <vt:i4>2293780</vt:i4>
      </vt:variant>
      <vt:variant>
        <vt:i4>1125</vt:i4>
      </vt:variant>
      <vt:variant>
        <vt:i4>0</vt:i4>
      </vt:variant>
      <vt:variant>
        <vt:i4>5</vt:i4>
      </vt:variant>
      <vt:variant>
        <vt:lpwstr>mailto:vtxkrongjing@madrak.daklak.gov.vn</vt:lpwstr>
      </vt:variant>
      <vt:variant>
        <vt:lpwstr/>
      </vt:variant>
      <vt:variant>
        <vt:i4>5636196</vt:i4>
      </vt:variant>
      <vt:variant>
        <vt:i4>1122</vt:i4>
      </vt:variant>
      <vt:variant>
        <vt:i4>0</vt:i4>
      </vt:variant>
      <vt:variant>
        <vt:i4>5</vt:i4>
      </vt:variant>
      <vt:variant>
        <vt:lpwstr>mailto:vtxkronga@madrak.daklak.gov.vn</vt:lpwstr>
      </vt:variant>
      <vt:variant>
        <vt:lpwstr/>
      </vt:variant>
      <vt:variant>
        <vt:i4>4587630</vt:i4>
      </vt:variant>
      <vt:variant>
        <vt:i4>1119</vt:i4>
      </vt:variant>
      <vt:variant>
        <vt:i4>0</vt:i4>
      </vt:variant>
      <vt:variant>
        <vt:i4>5</vt:i4>
      </vt:variant>
      <vt:variant>
        <vt:lpwstr>mailto:vtxeatrang@madrak.daklak.gov.vn</vt:lpwstr>
      </vt:variant>
      <vt:variant>
        <vt:lpwstr/>
      </vt:variant>
      <vt:variant>
        <vt:i4>6094956</vt:i4>
      </vt:variant>
      <vt:variant>
        <vt:i4>1116</vt:i4>
      </vt:variant>
      <vt:variant>
        <vt:i4>0</vt:i4>
      </vt:variant>
      <vt:variant>
        <vt:i4>5</vt:i4>
      </vt:variant>
      <vt:variant>
        <vt:lpwstr>mailto:vtxearieng@madrak.daklak.gov.vn</vt:lpwstr>
      </vt:variant>
      <vt:variant>
        <vt:lpwstr/>
      </vt:variant>
      <vt:variant>
        <vt:i4>3342336</vt:i4>
      </vt:variant>
      <vt:variant>
        <vt:i4>1113</vt:i4>
      </vt:variant>
      <vt:variant>
        <vt:i4>0</vt:i4>
      </vt:variant>
      <vt:variant>
        <vt:i4>5</vt:i4>
      </vt:variant>
      <vt:variant>
        <vt:lpwstr>mailto:vtxeapil@madrak.daklak.gov.vn</vt:lpwstr>
      </vt:variant>
      <vt:variant>
        <vt:lpwstr/>
      </vt:variant>
      <vt:variant>
        <vt:i4>6226030</vt:i4>
      </vt:variant>
      <vt:variant>
        <vt:i4>1110</vt:i4>
      </vt:variant>
      <vt:variant>
        <vt:i4>0</vt:i4>
      </vt:variant>
      <vt:variant>
        <vt:i4>5</vt:i4>
      </vt:variant>
      <vt:variant>
        <vt:lpwstr>mailto:vtxeamlay@madrak.daklak.gov.vn</vt:lpwstr>
      </vt:variant>
      <vt:variant>
        <vt:lpwstr/>
      </vt:variant>
      <vt:variant>
        <vt:i4>6226034</vt:i4>
      </vt:variant>
      <vt:variant>
        <vt:i4>1107</vt:i4>
      </vt:variant>
      <vt:variant>
        <vt:i4>0</vt:i4>
      </vt:variant>
      <vt:variant>
        <vt:i4>5</vt:i4>
      </vt:variant>
      <vt:variant>
        <vt:lpwstr>mailto:vtxeamdoal@madrak.daklak.gov.vn</vt:lpwstr>
      </vt:variant>
      <vt:variant>
        <vt:lpwstr/>
      </vt:variant>
      <vt:variant>
        <vt:i4>3866649</vt:i4>
      </vt:variant>
      <vt:variant>
        <vt:i4>1104</vt:i4>
      </vt:variant>
      <vt:variant>
        <vt:i4>0</vt:i4>
      </vt:variant>
      <vt:variant>
        <vt:i4>5</vt:i4>
      </vt:variant>
      <vt:variant>
        <vt:lpwstr>mailto:vtxealai@madrak.daklak.gov.vn</vt:lpwstr>
      </vt:variant>
      <vt:variant>
        <vt:lpwstr/>
      </vt:variant>
      <vt:variant>
        <vt:i4>3080199</vt:i4>
      </vt:variant>
      <vt:variant>
        <vt:i4>1101</vt:i4>
      </vt:variant>
      <vt:variant>
        <vt:i4>0</vt:i4>
      </vt:variant>
      <vt:variant>
        <vt:i4>5</vt:i4>
      </vt:variant>
      <vt:variant>
        <vt:lpwstr>mailto:vtxcusan@madrak.daklak.gov.vn</vt:lpwstr>
      </vt:variant>
      <vt:variant>
        <vt:lpwstr/>
      </vt:variant>
      <vt:variant>
        <vt:i4>4391029</vt:i4>
      </vt:variant>
      <vt:variant>
        <vt:i4>1098</vt:i4>
      </vt:variant>
      <vt:variant>
        <vt:i4>0</vt:i4>
      </vt:variant>
      <vt:variant>
        <vt:i4>5</vt:i4>
      </vt:variant>
      <vt:variant>
        <vt:lpwstr>mailto:vtxcuprao@madrak.daklak.gov.vn</vt:lpwstr>
      </vt:variant>
      <vt:variant>
        <vt:lpwstr/>
      </vt:variant>
      <vt:variant>
        <vt:i4>3801110</vt:i4>
      </vt:variant>
      <vt:variant>
        <vt:i4>1095</vt:i4>
      </vt:variant>
      <vt:variant>
        <vt:i4>0</vt:i4>
      </vt:variant>
      <vt:variant>
        <vt:i4>5</vt:i4>
      </vt:variant>
      <vt:variant>
        <vt:lpwstr>mailto:vtxcumta@madrak.daklak.gov.vn</vt:lpwstr>
      </vt:variant>
      <vt:variant>
        <vt:lpwstr/>
      </vt:variant>
      <vt:variant>
        <vt:i4>5046368</vt:i4>
      </vt:variant>
      <vt:variant>
        <vt:i4>1092</vt:i4>
      </vt:variant>
      <vt:variant>
        <vt:i4>0</vt:i4>
      </vt:variant>
      <vt:variant>
        <vt:i4>5</vt:i4>
      </vt:variant>
      <vt:variant>
        <vt:lpwstr>mailto:vtxcukroa@madrak.daklak.gov.vn</vt:lpwstr>
      </vt:variant>
      <vt:variant>
        <vt:lpwstr/>
      </vt:variant>
      <vt:variant>
        <vt:i4>3276813</vt:i4>
      </vt:variant>
      <vt:variant>
        <vt:i4>1089</vt:i4>
      </vt:variant>
      <vt:variant>
        <vt:i4>0</vt:i4>
      </vt:variant>
      <vt:variant>
        <vt:i4>5</vt:i4>
      </vt:variant>
      <vt:variant>
        <vt:lpwstr>mailto:vttmdrak@madrak.daklak.gov.vn</vt:lpwstr>
      </vt:variant>
      <vt:variant>
        <vt:lpwstr/>
      </vt:variant>
      <vt:variant>
        <vt:i4>3538973</vt:i4>
      </vt:variant>
      <vt:variant>
        <vt:i4>1086</vt:i4>
      </vt:variant>
      <vt:variant>
        <vt:i4>0</vt:i4>
      </vt:variant>
      <vt:variant>
        <vt:i4>5</vt:i4>
      </vt:variant>
      <vt:variant>
        <vt:lpwstr>mailto:vtttptqd@madrak.daklak.gov.vn</vt:lpwstr>
      </vt:variant>
      <vt:variant>
        <vt:lpwstr/>
      </vt:variant>
      <vt:variant>
        <vt:i4>2949147</vt:i4>
      </vt:variant>
      <vt:variant>
        <vt:i4>1083</vt:i4>
      </vt:variant>
      <vt:variant>
        <vt:i4>0</vt:i4>
      </vt:variant>
      <vt:variant>
        <vt:i4>5</vt:i4>
      </vt:variant>
      <vt:variant>
        <vt:lpwstr>mailto:vtttgdnngdtx@madrak.daklak.gov.vn</vt:lpwstr>
      </vt:variant>
      <vt:variant>
        <vt:lpwstr/>
      </vt:variant>
      <vt:variant>
        <vt:i4>3997704</vt:i4>
      </vt:variant>
      <vt:variant>
        <vt:i4>1080</vt:i4>
      </vt:variant>
      <vt:variant>
        <vt:i4>0</vt:i4>
      </vt:variant>
      <vt:variant>
        <vt:i4>5</vt:i4>
      </vt:variant>
      <vt:variant>
        <vt:lpwstr>mailto:vttramkn@madrak.daklak.gov.vn</vt:lpwstr>
      </vt:variant>
      <vt:variant>
        <vt:lpwstr/>
      </vt:variant>
      <vt:variant>
        <vt:i4>4325478</vt:i4>
      </vt:variant>
      <vt:variant>
        <vt:i4>1077</vt:i4>
      </vt:variant>
      <vt:variant>
        <vt:i4>0</vt:i4>
      </vt:variant>
      <vt:variant>
        <vt:i4>5</vt:i4>
      </vt:variant>
      <vt:variant>
        <vt:lpwstr>mailto:vtdaittth@madrak.daklak.gov.vn</vt:lpwstr>
      </vt:variant>
      <vt:variant>
        <vt:lpwstr/>
      </vt:variant>
      <vt:variant>
        <vt:i4>3932178</vt:i4>
      </vt:variant>
      <vt:variant>
        <vt:i4>1074</vt:i4>
      </vt:variant>
      <vt:variant>
        <vt:i4>0</vt:i4>
      </vt:variant>
      <vt:variant>
        <vt:i4>5</vt:i4>
      </vt:variant>
      <vt:variant>
        <vt:lpwstr>mailto:vtbqlda@madrak.daklak.gov.vn</vt:lpwstr>
      </vt:variant>
      <vt:variant>
        <vt:lpwstr/>
      </vt:variant>
      <vt:variant>
        <vt:i4>3866626</vt:i4>
      </vt:variant>
      <vt:variant>
        <vt:i4>1071</vt:i4>
      </vt:variant>
      <vt:variant>
        <vt:i4>0</vt:i4>
      </vt:variant>
      <vt:variant>
        <vt:i4>5</vt:i4>
      </vt:variant>
      <vt:variant>
        <vt:lpwstr>mailto:vtphonggddt@madrak.daklak.gov.vn</vt:lpwstr>
      </vt:variant>
      <vt:variant>
        <vt:lpwstr/>
      </vt:variant>
      <vt:variant>
        <vt:i4>6226021</vt:i4>
      </vt:variant>
      <vt:variant>
        <vt:i4>1068</vt:i4>
      </vt:variant>
      <vt:variant>
        <vt:i4>0</vt:i4>
      </vt:variant>
      <vt:variant>
        <vt:i4>5</vt:i4>
      </vt:variant>
      <vt:variant>
        <vt:lpwstr>mailto:vtphongdt@madrak.daklak.gov.vn</vt:lpwstr>
      </vt:variant>
      <vt:variant>
        <vt:lpwstr/>
      </vt:variant>
      <vt:variant>
        <vt:i4>4522097</vt:i4>
      </vt:variant>
      <vt:variant>
        <vt:i4>1065</vt:i4>
      </vt:variant>
      <vt:variant>
        <vt:i4>0</vt:i4>
      </vt:variant>
      <vt:variant>
        <vt:i4>5</vt:i4>
      </vt:variant>
      <vt:variant>
        <vt:lpwstr>mailto:vtphongnnptnt@madrak.daklak.gov.vn</vt:lpwstr>
      </vt:variant>
      <vt:variant>
        <vt:lpwstr/>
      </vt:variant>
      <vt:variant>
        <vt:i4>2818050</vt:i4>
      </vt:variant>
      <vt:variant>
        <vt:i4>1062</vt:i4>
      </vt:variant>
      <vt:variant>
        <vt:i4>0</vt:i4>
      </vt:variant>
      <vt:variant>
        <vt:i4>5</vt:i4>
      </vt:variant>
      <vt:variant>
        <vt:lpwstr>mailto:vtphongktht@madrak.daklak.gov.vn</vt:lpwstr>
      </vt:variant>
      <vt:variant>
        <vt:lpwstr/>
      </vt:variant>
      <vt:variant>
        <vt:i4>3604493</vt:i4>
      </vt:variant>
      <vt:variant>
        <vt:i4>1059</vt:i4>
      </vt:variant>
      <vt:variant>
        <vt:i4>0</vt:i4>
      </vt:variant>
      <vt:variant>
        <vt:i4>5</vt:i4>
      </vt:variant>
      <vt:variant>
        <vt:lpwstr>mailto:vttt@madrak.daklak.gov.vn</vt:lpwstr>
      </vt:variant>
      <vt:variant>
        <vt:lpwstr/>
      </vt:variant>
      <vt:variant>
        <vt:i4>6226040</vt:i4>
      </vt:variant>
      <vt:variant>
        <vt:i4>1056</vt:i4>
      </vt:variant>
      <vt:variant>
        <vt:i4>0</vt:i4>
      </vt:variant>
      <vt:variant>
        <vt:i4>5</vt:i4>
      </vt:variant>
      <vt:variant>
        <vt:lpwstr>mailto:vtphongyt@madrak.daklak.gov.vn</vt:lpwstr>
      </vt:variant>
      <vt:variant>
        <vt:lpwstr/>
      </vt:variant>
      <vt:variant>
        <vt:i4>3604483</vt:i4>
      </vt:variant>
      <vt:variant>
        <vt:i4>1053</vt:i4>
      </vt:variant>
      <vt:variant>
        <vt:i4>0</vt:i4>
      </vt:variant>
      <vt:variant>
        <vt:i4>5</vt:i4>
      </vt:variant>
      <vt:variant>
        <vt:lpwstr>mailto:vtphongvhtt@madrak.daklak.gov.vn</vt:lpwstr>
      </vt:variant>
      <vt:variant>
        <vt:lpwstr/>
      </vt:variant>
      <vt:variant>
        <vt:i4>4522081</vt:i4>
      </vt:variant>
      <vt:variant>
        <vt:i4>1050</vt:i4>
      </vt:variant>
      <vt:variant>
        <vt:i4>0</vt:i4>
      </vt:variant>
      <vt:variant>
        <vt:i4>5</vt:i4>
      </vt:variant>
      <vt:variant>
        <vt:lpwstr>mailto:vtphongldtbxh@madrak.daklak.gov.vn</vt:lpwstr>
      </vt:variant>
      <vt:variant>
        <vt:lpwstr/>
      </vt:variant>
      <vt:variant>
        <vt:i4>3211288</vt:i4>
      </vt:variant>
      <vt:variant>
        <vt:i4>1047</vt:i4>
      </vt:variant>
      <vt:variant>
        <vt:i4>0</vt:i4>
      </vt:variant>
      <vt:variant>
        <vt:i4>5</vt:i4>
      </vt:variant>
      <vt:variant>
        <vt:lpwstr>mailto:vtphongtnmt@madrak.daklak.gov.vn</vt:lpwstr>
      </vt:variant>
      <vt:variant>
        <vt:lpwstr/>
      </vt:variant>
      <vt:variant>
        <vt:i4>2097182</vt:i4>
      </vt:variant>
      <vt:variant>
        <vt:i4>1044</vt:i4>
      </vt:variant>
      <vt:variant>
        <vt:i4>0</vt:i4>
      </vt:variant>
      <vt:variant>
        <vt:i4>5</vt:i4>
      </vt:variant>
      <vt:variant>
        <vt:lpwstr>mailto:vtphongtckh@madrak.daklak.gov.vn</vt:lpwstr>
      </vt:variant>
      <vt:variant>
        <vt:lpwstr/>
      </vt:variant>
      <vt:variant>
        <vt:i4>5963893</vt:i4>
      </vt:variant>
      <vt:variant>
        <vt:i4>1041</vt:i4>
      </vt:variant>
      <vt:variant>
        <vt:i4>0</vt:i4>
      </vt:variant>
      <vt:variant>
        <vt:i4>5</vt:i4>
      </vt:variant>
      <vt:variant>
        <vt:lpwstr>mailto:vtphongtp@madrak.daklak.gov.vn</vt:lpwstr>
      </vt:variant>
      <vt:variant>
        <vt:lpwstr/>
      </vt:variant>
      <vt:variant>
        <vt:i4>6094959</vt:i4>
      </vt:variant>
      <vt:variant>
        <vt:i4>1038</vt:i4>
      </vt:variant>
      <vt:variant>
        <vt:i4>0</vt:i4>
      </vt:variant>
      <vt:variant>
        <vt:i4>5</vt:i4>
      </vt:variant>
      <vt:variant>
        <vt:lpwstr>mailto:vtphongnv@madrak.daklak.gov.vn</vt:lpwstr>
      </vt:variant>
      <vt:variant>
        <vt:lpwstr/>
      </vt:variant>
      <vt:variant>
        <vt:i4>3538962</vt:i4>
      </vt:variant>
      <vt:variant>
        <vt:i4>1035</vt:i4>
      </vt:variant>
      <vt:variant>
        <vt:i4>0</vt:i4>
      </vt:variant>
      <vt:variant>
        <vt:i4>5</vt:i4>
      </vt:variant>
      <vt:variant>
        <vt:lpwstr>mailto:vanphonghdndubnd@madrak.daklak.gov.vn</vt:lpwstr>
      </vt:variant>
      <vt:variant>
        <vt:lpwstr/>
      </vt:variant>
      <vt:variant>
        <vt:i4>6160489</vt:i4>
      </vt:variant>
      <vt:variant>
        <vt:i4>1032</vt:i4>
      </vt:variant>
      <vt:variant>
        <vt:i4>0</vt:i4>
      </vt:variant>
      <vt:variant>
        <vt:i4>5</vt:i4>
      </vt:variant>
      <vt:variant>
        <vt:lpwstr>mailto:vtxvubon@krongpak.daklak.gov.vn</vt:lpwstr>
      </vt:variant>
      <vt:variant>
        <vt:lpwstr/>
      </vt:variant>
      <vt:variant>
        <vt:i4>3407886</vt:i4>
      </vt:variant>
      <vt:variant>
        <vt:i4>1029</vt:i4>
      </vt:variant>
      <vt:variant>
        <vt:i4>0</vt:i4>
      </vt:variant>
      <vt:variant>
        <vt:i4>5</vt:i4>
      </vt:variant>
      <vt:variant>
        <vt:lpwstr>mailto:vtxtantien@krongpak.daklak.gov.vn</vt:lpwstr>
      </vt:variant>
      <vt:variant>
        <vt:lpwstr/>
      </vt:variant>
      <vt:variant>
        <vt:i4>5505134</vt:i4>
      </vt:variant>
      <vt:variant>
        <vt:i4>1026</vt:i4>
      </vt:variant>
      <vt:variant>
        <vt:i4>0</vt:i4>
      </vt:variant>
      <vt:variant>
        <vt:i4>5</vt:i4>
      </vt:variant>
      <vt:variant>
        <vt:lpwstr>mailto:vtxkrongbuk@krongpak.daklak.gov.vn</vt:lpwstr>
      </vt:variant>
      <vt:variant>
        <vt:lpwstr/>
      </vt:variant>
      <vt:variant>
        <vt:i4>3801117</vt:i4>
      </vt:variant>
      <vt:variant>
        <vt:i4>1023</vt:i4>
      </vt:variant>
      <vt:variant>
        <vt:i4>0</vt:i4>
      </vt:variant>
      <vt:variant>
        <vt:i4>5</vt:i4>
      </vt:variant>
      <vt:variant>
        <vt:lpwstr>mailto:vtxhoatien@krongpak.daklak.gov.vn</vt:lpwstr>
      </vt:variant>
      <vt:variant>
        <vt:lpwstr/>
      </vt:variant>
      <vt:variant>
        <vt:i4>2162706</vt:i4>
      </vt:variant>
      <vt:variant>
        <vt:i4>1020</vt:i4>
      </vt:variant>
      <vt:variant>
        <vt:i4>0</vt:i4>
      </vt:variant>
      <vt:variant>
        <vt:i4>5</vt:i4>
      </vt:variant>
      <vt:variant>
        <vt:lpwstr>mailto:vtxhoadong@krongpak.daklak.gov.vn</vt:lpwstr>
      </vt:variant>
      <vt:variant>
        <vt:lpwstr/>
      </vt:variant>
      <vt:variant>
        <vt:i4>4849780</vt:i4>
      </vt:variant>
      <vt:variant>
        <vt:i4>1017</vt:i4>
      </vt:variant>
      <vt:variant>
        <vt:i4>0</vt:i4>
      </vt:variant>
      <vt:variant>
        <vt:i4>5</vt:i4>
      </vt:variant>
      <vt:variant>
        <vt:lpwstr>mailto:vtxhoaan@krongpak.daklak.gov.vn</vt:lpwstr>
      </vt:variant>
      <vt:variant>
        <vt:lpwstr/>
      </vt:variant>
      <vt:variant>
        <vt:i4>2621450</vt:i4>
      </vt:variant>
      <vt:variant>
        <vt:i4>1014</vt:i4>
      </vt:variant>
      <vt:variant>
        <vt:i4>0</vt:i4>
      </vt:variant>
      <vt:variant>
        <vt:i4>5</vt:i4>
      </vt:variant>
      <vt:variant>
        <vt:lpwstr>mailto:vtxeayong@krongpak.daklak.gov.vn</vt:lpwstr>
      </vt:variant>
      <vt:variant>
        <vt:lpwstr/>
      </vt:variant>
      <vt:variant>
        <vt:i4>2228237</vt:i4>
      </vt:variant>
      <vt:variant>
        <vt:i4>1011</vt:i4>
      </vt:variant>
      <vt:variant>
        <vt:i4>0</vt:i4>
      </vt:variant>
      <vt:variant>
        <vt:i4>5</vt:i4>
      </vt:variant>
      <vt:variant>
        <vt:lpwstr>mailto:vtxeayieng@krongpak.daklak.gov.vn</vt:lpwstr>
      </vt:variant>
      <vt:variant>
        <vt:lpwstr/>
      </vt:variant>
      <vt:variant>
        <vt:i4>5832808</vt:i4>
      </vt:variant>
      <vt:variant>
        <vt:i4>1008</vt:i4>
      </vt:variant>
      <vt:variant>
        <vt:i4>0</vt:i4>
      </vt:variant>
      <vt:variant>
        <vt:i4>5</vt:i4>
      </vt:variant>
      <vt:variant>
        <vt:lpwstr>mailto:vtxeauy@krongpak.daklak.gov.vn</vt:lpwstr>
      </vt:variant>
      <vt:variant>
        <vt:lpwstr/>
      </vt:variant>
      <vt:variant>
        <vt:i4>5046371</vt:i4>
      </vt:variant>
      <vt:variant>
        <vt:i4>1005</vt:i4>
      </vt:variant>
      <vt:variant>
        <vt:i4>0</vt:i4>
      </vt:variant>
      <vt:variant>
        <vt:i4>5</vt:i4>
      </vt:variant>
      <vt:variant>
        <vt:lpwstr>mailto:vtxeaphe@krongpak.daklak.gov.vn</vt:lpwstr>
      </vt:variant>
      <vt:variant>
        <vt:lpwstr/>
      </vt:variant>
      <vt:variant>
        <vt:i4>4063259</vt:i4>
      </vt:variant>
      <vt:variant>
        <vt:i4>1002</vt:i4>
      </vt:variant>
      <vt:variant>
        <vt:i4>0</vt:i4>
      </vt:variant>
      <vt:variant>
        <vt:i4>5</vt:i4>
      </vt:variant>
      <vt:variant>
        <vt:lpwstr>mailto:vtxeakuang@krongpak.daklak.gov.vn</vt:lpwstr>
      </vt:variant>
      <vt:variant>
        <vt:lpwstr/>
      </vt:variant>
      <vt:variant>
        <vt:i4>3014667</vt:i4>
      </vt:variant>
      <vt:variant>
        <vt:i4>999</vt:i4>
      </vt:variant>
      <vt:variant>
        <vt:i4>0</vt:i4>
      </vt:variant>
      <vt:variant>
        <vt:i4>5</vt:i4>
      </vt:variant>
      <vt:variant>
        <vt:lpwstr>mailto:vtxeaknuec@krongpak.daklak.gov.vn</vt:lpwstr>
      </vt:variant>
      <vt:variant>
        <vt:lpwstr/>
      </vt:variant>
      <vt:variant>
        <vt:i4>4784228</vt:i4>
      </vt:variant>
      <vt:variant>
        <vt:i4>996</vt:i4>
      </vt:variant>
      <vt:variant>
        <vt:i4>0</vt:i4>
      </vt:variant>
      <vt:variant>
        <vt:i4>5</vt:i4>
      </vt:variant>
      <vt:variant>
        <vt:lpwstr>mailto:vtxeakly@krongpak.daklak.gov.vn</vt:lpwstr>
      </vt:variant>
      <vt:variant>
        <vt:lpwstr/>
      </vt:variant>
      <vt:variant>
        <vt:i4>2949144</vt:i4>
      </vt:variant>
      <vt:variant>
        <vt:i4>993</vt:i4>
      </vt:variant>
      <vt:variant>
        <vt:i4>0</vt:i4>
      </vt:variant>
      <vt:variant>
        <vt:i4>5</vt:i4>
      </vt:variant>
      <vt:variant>
        <vt:lpwstr>mailto:vtxeakenh@krongpak.daklak.gov.vn</vt:lpwstr>
      </vt:variant>
      <vt:variant>
        <vt:lpwstr/>
      </vt:variant>
      <vt:variant>
        <vt:i4>4980843</vt:i4>
      </vt:variant>
      <vt:variant>
        <vt:i4>990</vt:i4>
      </vt:variant>
      <vt:variant>
        <vt:i4>0</vt:i4>
      </vt:variant>
      <vt:variant>
        <vt:i4>5</vt:i4>
      </vt:variant>
      <vt:variant>
        <vt:lpwstr>mailto:vtxeahiu@krongpak.daklak.gov.vn</vt:lpwstr>
      </vt:variant>
      <vt:variant>
        <vt:lpwstr/>
      </vt:variant>
      <vt:variant>
        <vt:i4>4522090</vt:i4>
      </vt:variant>
      <vt:variant>
        <vt:i4>987</vt:i4>
      </vt:variant>
      <vt:variant>
        <vt:i4>0</vt:i4>
      </vt:variant>
      <vt:variant>
        <vt:i4>5</vt:i4>
      </vt:variant>
      <vt:variant>
        <vt:lpwstr>mailto:vtttphuocan@krongpak.daklak.gov.vn</vt:lpwstr>
      </vt:variant>
      <vt:variant>
        <vt:lpwstr/>
      </vt:variant>
      <vt:variant>
        <vt:i4>1179663</vt:i4>
      </vt:variant>
      <vt:variant>
        <vt:i4>984</vt:i4>
      </vt:variant>
      <vt:variant>
        <vt:i4>0</vt:i4>
      </vt:variant>
      <vt:variant>
        <vt:i4>5</vt:i4>
      </vt:variant>
      <vt:variant>
        <vt:lpwstr>http://ptdtntkrongpac.pgdkrongpac.edu.vn/</vt:lpwstr>
      </vt:variant>
      <vt:variant>
        <vt:lpwstr/>
      </vt:variant>
      <vt:variant>
        <vt:i4>4587623</vt:i4>
      </vt:variant>
      <vt:variant>
        <vt:i4>981</vt:i4>
      </vt:variant>
      <vt:variant>
        <vt:i4>0</vt:i4>
      </vt:variant>
      <vt:variant>
        <vt:i4>5</vt:i4>
      </vt:variant>
      <vt:variant>
        <vt:lpwstr>mailto:vtptdtnt@krongpak.daklak.gov.vn</vt:lpwstr>
      </vt:variant>
      <vt:variant>
        <vt:lpwstr/>
      </vt:variant>
      <vt:variant>
        <vt:i4>4128782</vt:i4>
      </vt:variant>
      <vt:variant>
        <vt:i4>978</vt:i4>
      </vt:variant>
      <vt:variant>
        <vt:i4>0</vt:i4>
      </vt:variant>
      <vt:variant>
        <vt:i4>5</vt:i4>
      </vt:variant>
      <vt:variant>
        <vt:lpwstr>mailto:vtnvh@krongpak.daklak.gov.vn</vt:lpwstr>
      </vt:variant>
      <vt:variant>
        <vt:lpwstr/>
      </vt:variant>
      <vt:variant>
        <vt:i4>3735555</vt:i4>
      </vt:variant>
      <vt:variant>
        <vt:i4>975</vt:i4>
      </vt:variant>
      <vt:variant>
        <vt:i4>0</vt:i4>
      </vt:variant>
      <vt:variant>
        <vt:i4>5</vt:i4>
      </vt:variant>
      <vt:variant>
        <vt:lpwstr>mailto:vtttqd@krongpak.daklak.gov.vn</vt:lpwstr>
      </vt:variant>
      <vt:variant>
        <vt:lpwstr/>
      </vt:variant>
      <vt:variant>
        <vt:i4>2293788</vt:i4>
      </vt:variant>
      <vt:variant>
        <vt:i4>972</vt:i4>
      </vt:variant>
      <vt:variant>
        <vt:i4>0</vt:i4>
      </vt:variant>
      <vt:variant>
        <vt:i4>5</vt:i4>
      </vt:variant>
      <vt:variant>
        <vt:lpwstr>mailto:vttdn@krongpak.daklak.gov.vn</vt:lpwstr>
      </vt:variant>
      <vt:variant>
        <vt:lpwstr/>
      </vt:variant>
      <vt:variant>
        <vt:i4>4325474</vt:i4>
      </vt:variant>
      <vt:variant>
        <vt:i4>969</vt:i4>
      </vt:variant>
      <vt:variant>
        <vt:i4>0</vt:i4>
      </vt:variant>
      <vt:variant>
        <vt:i4>5</vt:i4>
      </vt:variant>
      <vt:variant>
        <vt:lpwstr>mailto:vttramkn@krongpak.daklak.gov.vn</vt:lpwstr>
      </vt:variant>
      <vt:variant>
        <vt:lpwstr/>
      </vt:variant>
      <vt:variant>
        <vt:i4>4259960</vt:i4>
      </vt:variant>
      <vt:variant>
        <vt:i4>966</vt:i4>
      </vt:variant>
      <vt:variant>
        <vt:i4>0</vt:i4>
      </vt:variant>
      <vt:variant>
        <vt:i4>5</vt:i4>
      </vt:variant>
      <vt:variant>
        <vt:lpwstr>mailto:vtdttth@krongpak.daklak.gov.vn</vt:lpwstr>
      </vt:variant>
      <vt:variant>
        <vt:lpwstr/>
      </vt:variant>
      <vt:variant>
        <vt:i4>5636205</vt:i4>
      </vt:variant>
      <vt:variant>
        <vt:i4>963</vt:i4>
      </vt:variant>
      <vt:variant>
        <vt:i4>0</vt:i4>
      </vt:variant>
      <vt:variant>
        <vt:i4>5</vt:i4>
      </vt:variant>
      <vt:variant>
        <vt:lpwstr>mailto:vtbqlda@krongpak.daklak.gov.vn</vt:lpwstr>
      </vt:variant>
      <vt:variant>
        <vt:lpwstr/>
      </vt:variant>
      <vt:variant>
        <vt:i4>7929958</vt:i4>
      </vt:variant>
      <vt:variant>
        <vt:i4>960</vt:i4>
      </vt:variant>
      <vt:variant>
        <vt:i4>0</vt:i4>
      </vt:variant>
      <vt:variant>
        <vt:i4>5</vt:i4>
      </vt:variant>
      <vt:variant>
        <vt:lpwstr>http://pgdkrongpac.edu.vn/</vt:lpwstr>
      </vt:variant>
      <vt:variant>
        <vt:lpwstr/>
      </vt:variant>
      <vt:variant>
        <vt:i4>5308541</vt:i4>
      </vt:variant>
      <vt:variant>
        <vt:i4>957</vt:i4>
      </vt:variant>
      <vt:variant>
        <vt:i4>0</vt:i4>
      </vt:variant>
      <vt:variant>
        <vt:i4>5</vt:i4>
      </vt:variant>
      <vt:variant>
        <vt:lpwstr>mailto:vtphonggddt@krongpak.daklak.gov.vn</vt:lpwstr>
      </vt:variant>
      <vt:variant>
        <vt:lpwstr/>
      </vt:variant>
      <vt:variant>
        <vt:i4>3473434</vt:i4>
      </vt:variant>
      <vt:variant>
        <vt:i4>954</vt:i4>
      </vt:variant>
      <vt:variant>
        <vt:i4>0</vt:i4>
      </vt:variant>
      <vt:variant>
        <vt:i4>5</vt:i4>
      </vt:variant>
      <vt:variant>
        <vt:lpwstr>mailto:vtphongdt@krongpak.daklak.gov.vn</vt:lpwstr>
      </vt:variant>
      <vt:variant>
        <vt:lpwstr/>
      </vt:variant>
      <vt:variant>
        <vt:i4>5308540</vt:i4>
      </vt:variant>
      <vt:variant>
        <vt:i4>951</vt:i4>
      </vt:variant>
      <vt:variant>
        <vt:i4>0</vt:i4>
      </vt:variant>
      <vt:variant>
        <vt:i4>5</vt:i4>
      </vt:variant>
      <vt:variant>
        <vt:lpwstr>mailto:pnnptnt@krongpak.daklak.gov.vn</vt:lpwstr>
      </vt:variant>
      <vt:variant>
        <vt:lpwstr/>
      </vt:variant>
      <vt:variant>
        <vt:i4>4259965</vt:i4>
      </vt:variant>
      <vt:variant>
        <vt:i4>948</vt:i4>
      </vt:variant>
      <vt:variant>
        <vt:i4>0</vt:i4>
      </vt:variant>
      <vt:variant>
        <vt:i4>5</vt:i4>
      </vt:variant>
      <vt:variant>
        <vt:lpwstr>mailto:vtphongktht@krongpak.daklak.gov.vn</vt:lpwstr>
      </vt:variant>
      <vt:variant>
        <vt:lpwstr/>
      </vt:variant>
      <vt:variant>
        <vt:i4>3473418</vt:i4>
      </vt:variant>
      <vt:variant>
        <vt:i4>945</vt:i4>
      </vt:variant>
      <vt:variant>
        <vt:i4>0</vt:i4>
      </vt:variant>
      <vt:variant>
        <vt:i4>5</vt:i4>
      </vt:variant>
      <vt:variant>
        <vt:lpwstr>mailto:vtphongtt@krongpak.daklak.gov.vn</vt:lpwstr>
      </vt:variant>
      <vt:variant>
        <vt:lpwstr/>
      </vt:variant>
      <vt:variant>
        <vt:i4>3473415</vt:i4>
      </vt:variant>
      <vt:variant>
        <vt:i4>942</vt:i4>
      </vt:variant>
      <vt:variant>
        <vt:i4>0</vt:i4>
      </vt:variant>
      <vt:variant>
        <vt:i4>5</vt:i4>
      </vt:variant>
      <vt:variant>
        <vt:lpwstr>mailto:vtphongyt@krongpak.daklak.gov.vn</vt:lpwstr>
      </vt:variant>
      <vt:variant>
        <vt:lpwstr/>
      </vt:variant>
      <vt:variant>
        <vt:i4>6094972</vt:i4>
      </vt:variant>
      <vt:variant>
        <vt:i4>939</vt:i4>
      </vt:variant>
      <vt:variant>
        <vt:i4>0</vt:i4>
      </vt:variant>
      <vt:variant>
        <vt:i4>5</vt:i4>
      </vt:variant>
      <vt:variant>
        <vt:lpwstr>mailto:vtphongvhtt@krongpak.daklak.gov.vn</vt:lpwstr>
      </vt:variant>
      <vt:variant>
        <vt:lpwstr/>
      </vt:variant>
      <vt:variant>
        <vt:i4>4653158</vt:i4>
      </vt:variant>
      <vt:variant>
        <vt:i4>936</vt:i4>
      </vt:variant>
      <vt:variant>
        <vt:i4>0</vt:i4>
      </vt:variant>
      <vt:variant>
        <vt:i4>5</vt:i4>
      </vt:variant>
      <vt:variant>
        <vt:lpwstr>mailto:vtphongldtb@krongpak.daklak.gov.vn</vt:lpwstr>
      </vt:variant>
      <vt:variant>
        <vt:lpwstr/>
      </vt:variant>
      <vt:variant>
        <vt:i4>2424853</vt:i4>
      </vt:variant>
      <vt:variant>
        <vt:i4>933</vt:i4>
      </vt:variant>
      <vt:variant>
        <vt:i4>0</vt:i4>
      </vt:variant>
      <vt:variant>
        <vt:i4>5</vt:i4>
      </vt:variant>
      <vt:variant>
        <vt:lpwstr>mailto:ptnmt@krongpak.daklak.gov.vn</vt:lpwstr>
      </vt:variant>
      <vt:variant>
        <vt:lpwstr/>
      </vt:variant>
      <vt:variant>
        <vt:i4>4849761</vt:i4>
      </vt:variant>
      <vt:variant>
        <vt:i4>930</vt:i4>
      </vt:variant>
      <vt:variant>
        <vt:i4>0</vt:i4>
      </vt:variant>
      <vt:variant>
        <vt:i4>5</vt:i4>
      </vt:variant>
      <vt:variant>
        <vt:lpwstr>mailto:vtphongtckh@krongpak.daklak.gov.vn</vt:lpwstr>
      </vt:variant>
      <vt:variant>
        <vt:lpwstr/>
      </vt:variant>
      <vt:variant>
        <vt:i4>3211274</vt:i4>
      </vt:variant>
      <vt:variant>
        <vt:i4>927</vt:i4>
      </vt:variant>
      <vt:variant>
        <vt:i4>0</vt:i4>
      </vt:variant>
      <vt:variant>
        <vt:i4>5</vt:i4>
      </vt:variant>
      <vt:variant>
        <vt:lpwstr>mailto:vtphongtp@krongpak.daklak.gov.vn</vt:lpwstr>
      </vt:variant>
      <vt:variant>
        <vt:lpwstr/>
      </vt:variant>
      <vt:variant>
        <vt:i4>3604496</vt:i4>
      </vt:variant>
      <vt:variant>
        <vt:i4>924</vt:i4>
      </vt:variant>
      <vt:variant>
        <vt:i4>0</vt:i4>
      </vt:variant>
      <vt:variant>
        <vt:i4>5</vt:i4>
      </vt:variant>
      <vt:variant>
        <vt:lpwstr>mailto:vtphongnv@krongpak.daklak.gov.vn</vt:lpwstr>
      </vt:variant>
      <vt:variant>
        <vt:lpwstr/>
      </vt:variant>
      <vt:variant>
        <vt:i4>5308517</vt:i4>
      </vt:variant>
      <vt:variant>
        <vt:i4>921</vt:i4>
      </vt:variant>
      <vt:variant>
        <vt:i4>0</vt:i4>
      </vt:variant>
      <vt:variant>
        <vt:i4>5</vt:i4>
      </vt:variant>
      <vt:variant>
        <vt:lpwstr>mailto:vtvpubnd@krongpak.daklak.gov.vn</vt:lpwstr>
      </vt:variant>
      <vt:variant>
        <vt:lpwstr/>
      </vt:variant>
      <vt:variant>
        <vt:i4>3866656</vt:i4>
      </vt:variant>
      <vt:variant>
        <vt:i4>918</vt:i4>
      </vt:variant>
      <vt:variant>
        <vt:i4>0</vt:i4>
      </vt:variant>
      <vt:variant>
        <vt:i4>5</vt:i4>
      </vt:variant>
      <vt:variant>
        <vt:lpwstr>http://krongbuk.violet.vn/</vt:lpwstr>
      </vt:variant>
      <vt:variant>
        <vt:lpwstr/>
      </vt:variant>
      <vt:variant>
        <vt:i4>393250</vt:i4>
      </vt:variant>
      <vt:variant>
        <vt:i4>915</vt:i4>
      </vt:variant>
      <vt:variant>
        <vt:i4>0</vt:i4>
      </vt:variant>
      <vt:variant>
        <vt:i4>5</vt:i4>
      </vt:variant>
      <vt:variant>
        <vt:lpwstr>mailto:vtvpubnd@krongbong.daklak.gov.vn</vt:lpwstr>
      </vt:variant>
      <vt:variant>
        <vt:lpwstr/>
      </vt:variant>
      <vt:variant>
        <vt:i4>1703975</vt:i4>
      </vt:variant>
      <vt:variant>
        <vt:i4>912</vt:i4>
      </vt:variant>
      <vt:variant>
        <vt:i4>0</vt:i4>
      </vt:variant>
      <vt:variant>
        <vt:i4>5</vt:i4>
      </vt:variant>
      <vt:variant>
        <vt:lpwstr>mailto:vtxhoason@krongbong.daklak.gov.vn</vt:lpwstr>
      </vt:variant>
      <vt:variant>
        <vt:lpwstr/>
      </vt:variant>
      <vt:variant>
        <vt:i4>1966128</vt:i4>
      </vt:variant>
      <vt:variant>
        <vt:i4>909</vt:i4>
      </vt:variant>
      <vt:variant>
        <vt:i4>0</vt:i4>
      </vt:variant>
      <vt:variant>
        <vt:i4>5</vt:i4>
      </vt:variant>
      <vt:variant>
        <vt:lpwstr>mailto:vtttptqd@krongbong.daklak.gov.vn</vt:lpwstr>
      </vt:variant>
      <vt:variant>
        <vt:lpwstr/>
      </vt:variant>
      <vt:variant>
        <vt:i4>7405640</vt:i4>
      </vt:variant>
      <vt:variant>
        <vt:i4>906</vt:i4>
      </vt:variant>
      <vt:variant>
        <vt:i4>0</vt:i4>
      </vt:variant>
      <vt:variant>
        <vt:i4>5</vt:i4>
      </vt:variant>
      <vt:variant>
        <vt:lpwstr>mailto:vtttgnngdtx@krongbong.daklak.gov.vn</vt:lpwstr>
      </vt:variant>
      <vt:variant>
        <vt:lpwstr/>
      </vt:variant>
      <vt:variant>
        <vt:i4>1114144</vt:i4>
      </vt:variant>
      <vt:variant>
        <vt:i4>903</vt:i4>
      </vt:variant>
      <vt:variant>
        <vt:i4>0</vt:i4>
      </vt:variant>
      <vt:variant>
        <vt:i4>5</vt:i4>
      </vt:variant>
      <vt:variant>
        <vt:lpwstr>mailto:vtptdtnt@krongbong.daklak.gov.vn</vt:lpwstr>
      </vt:variant>
      <vt:variant>
        <vt:lpwstr/>
      </vt:variant>
      <vt:variant>
        <vt:i4>65568</vt:i4>
      </vt:variant>
      <vt:variant>
        <vt:i4>900</vt:i4>
      </vt:variant>
      <vt:variant>
        <vt:i4>0</vt:i4>
      </vt:variant>
      <vt:variant>
        <vt:i4>5</vt:i4>
      </vt:variant>
      <vt:variant>
        <vt:lpwstr>mailto:vtdaittth@krongbong.daklak.gov.vn</vt:lpwstr>
      </vt:variant>
      <vt:variant>
        <vt:lpwstr/>
      </vt:variant>
      <vt:variant>
        <vt:i4>8323156</vt:i4>
      </vt:variant>
      <vt:variant>
        <vt:i4>897</vt:i4>
      </vt:variant>
      <vt:variant>
        <vt:i4>0</vt:i4>
      </vt:variant>
      <vt:variant>
        <vt:i4>5</vt:i4>
      </vt:variant>
      <vt:variant>
        <vt:lpwstr>mailto:vtbqlda@krongbong.daklak.gov.vn</vt:lpwstr>
      </vt:variant>
      <vt:variant>
        <vt:lpwstr/>
      </vt:variant>
      <vt:variant>
        <vt:i4>393250</vt:i4>
      </vt:variant>
      <vt:variant>
        <vt:i4>894</vt:i4>
      </vt:variant>
      <vt:variant>
        <vt:i4>0</vt:i4>
      </vt:variant>
      <vt:variant>
        <vt:i4>5</vt:i4>
      </vt:variant>
      <vt:variant>
        <vt:lpwstr>mailto:vtvpubnd@krongbong.daklak.gov.vn</vt:lpwstr>
      </vt:variant>
      <vt:variant>
        <vt:lpwstr/>
      </vt:variant>
      <vt:variant>
        <vt:i4>2555932</vt:i4>
      </vt:variant>
      <vt:variant>
        <vt:i4>891</vt:i4>
      </vt:variant>
      <vt:variant>
        <vt:i4>0</vt:i4>
      </vt:variant>
      <vt:variant>
        <vt:i4>5</vt:i4>
      </vt:variant>
      <vt:variant>
        <vt:lpwstr>mailto:vtldld@krongana.daklak.gov.vn</vt:lpwstr>
      </vt:variant>
      <vt:variant>
        <vt:lpwstr/>
      </vt:variant>
      <vt:variant>
        <vt:i4>3735562</vt:i4>
      </vt:variant>
      <vt:variant>
        <vt:i4>888</vt:i4>
      </vt:variant>
      <vt:variant>
        <vt:i4>0</vt:i4>
      </vt:variant>
      <vt:variant>
        <vt:i4>5</vt:i4>
      </vt:variant>
      <vt:variant>
        <vt:lpwstr>mailto:vtubkt@krongana.daklak.gov.vn</vt:lpwstr>
      </vt:variant>
      <vt:variant>
        <vt:lpwstr/>
      </vt:variant>
      <vt:variant>
        <vt:i4>4391024</vt:i4>
      </vt:variant>
      <vt:variant>
        <vt:i4>885</vt:i4>
      </vt:variant>
      <vt:variant>
        <vt:i4>0</vt:i4>
      </vt:variant>
      <vt:variant>
        <vt:i4>5</vt:i4>
      </vt:variant>
      <vt:variant>
        <vt:lpwstr>mailto:vtdl@krongana.daklak.gov.vn</vt:lpwstr>
      </vt:variant>
      <vt:variant>
        <vt:lpwstr/>
      </vt:variant>
      <vt:variant>
        <vt:i4>5767295</vt:i4>
      </vt:variant>
      <vt:variant>
        <vt:i4>882</vt:i4>
      </vt:variant>
      <vt:variant>
        <vt:i4>0</vt:i4>
      </vt:variant>
      <vt:variant>
        <vt:i4>5</vt:i4>
      </vt:variant>
      <vt:variant>
        <vt:lpwstr>mailto:vthlhpn@krongana.daklak.gov.vn</vt:lpwstr>
      </vt:variant>
      <vt:variant>
        <vt:lpwstr/>
      </vt:variant>
      <vt:variant>
        <vt:i4>2293771</vt:i4>
      </vt:variant>
      <vt:variant>
        <vt:i4>879</vt:i4>
      </vt:variant>
      <vt:variant>
        <vt:i4>0</vt:i4>
      </vt:variant>
      <vt:variant>
        <vt:i4>5</vt:i4>
      </vt:variant>
      <vt:variant>
        <vt:lpwstr>mailto:vttha@krongana.daklak.gov.vn</vt:lpwstr>
      </vt:variant>
      <vt:variant>
        <vt:lpwstr/>
      </vt:variant>
      <vt:variant>
        <vt:i4>5439613</vt:i4>
      </vt:variant>
      <vt:variant>
        <vt:i4>876</vt:i4>
      </vt:variant>
      <vt:variant>
        <vt:i4>0</vt:i4>
      </vt:variant>
      <vt:variant>
        <vt:i4>5</vt:i4>
      </vt:variant>
      <vt:variant>
        <vt:lpwstr>mailto:vtta@krongana.daklak.gov.vn</vt:lpwstr>
      </vt:variant>
      <vt:variant>
        <vt:lpwstr/>
      </vt:variant>
      <vt:variant>
        <vt:i4>5439613</vt:i4>
      </vt:variant>
      <vt:variant>
        <vt:i4>873</vt:i4>
      </vt:variant>
      <vt:variant>
        <vt:i4>0</vt:i4>
      </vt:variant>
      <vt:variant>
        <vt:i4>5</vt:i4>
      </vt:variant>
      <vt:variant>
        <vt:lpwstr>mailto:vtta@krongana.daklak.gov.vn</vt:lpwstr>
      </vt:variant>
      <vt:variant>
        <vt:lpwstr/>
      </vt:variant>
      <vt:variant>
        <vt:i4>5374063</vt:i4>
      </vt:variant>
      <vt:variant>
        <vt:i4>870</vt:i4>
      </vt:variant>
      <vt:variant>
        <vt:i4>0</vt:i4>
      </vt:variant>
      <vt:variant>
        <vt:i4>5</vt:i4>
      </vt:variant>
      <vt:variant>
        <vt:lpwstr>mailto:vtnhcsxh@krongana.daklak.gov.vn</vt:lpwstr>
      </vt:variant>
      <vt:variant>
        <vt:lpwstr/>
      </vt:variant>
      <vt:variant>
        <vt:i4>2883613</vt:i4>
      </vt:variant>
      <vt:variant>
        <vt:i4>867</vt:i4>
      </vt:variant>
      <vt:variant>
        <vt:i4>0</vt:i4>
      </vt:variant>
      <vt:variant>
        <vt:i4>5</vt:i4>
      </vt:variant>
      <vt:variant>
        <vt:lpwstr>mailto:vthccb@krongana.daklak.gov.vn</vt:lpwstr>
      </vt:variant>
      <vt:variant>
        <vt:lpwstr/>
      </vt:variant>
      <vt:variant>
        <vt:i4>4718710</vt:i4>
      </vt:variant>
      <vt:variant>
        <vt:i4>864</vt:i4>
      </vt:variant>
      <vt:variant>
        <vt:i4>0</vt:i4>
      </vt:variant>
      <vt:variant>
        <vt:i4>5</vt:i4>
      </vt:variant>
      <vt:variant>
        <vt:lpwstr>mailto:vthuyendoan@krongana.daklak.gov.vn</vt:lpwstr>
      </vt:variant>
      <vt:variant>
        <vt:lpwstr/>
      </vt:variant>
      <vt:variant>
        <vt:i4>3801101</vt:i4>
      </vt:variant>
      <vt:variant>
        <vt:i4>861</vt:i4>
      </vt:variant>
      <vt:variant>
        <vt:i4>0</vt:i4>
      </vt:variant>
      <vt:variant>
        <vt:i4>5</vt:i4>
      </vt:variant>
      <vt:variant>
        <vt:lpwstr>mailto:vthnd@krongana.daklak.gov.vn</vt:lpwstr>
      </vt:variant>
      <vt:variant>
        <vt:lpwstr/>
      </vt:variant>
      <vt:variant>
        <vt:i4>2228231</vt:i4>
      </vt:variant>
      <vt:variant>
        <vt:i4>858</vt:i4>
      </vt:variant>
      <vt:variant>
        <vt:i4>0</vt:i4>
      </vt:variant>
      <vt:variant>
        <vt:i4>5</vt:i4>
      </vt:variant>
      <vt:variant>
        <vt:lpwstr>mailto:vtbdv@krongana.daklak.gov.vn</vt:lpwstr>
      </vt:variant>
      <vt:variant>
        <vt:lpwstr/>
      </vt:variant>
      <vt:variant>
        <vt:i4>5374072</vt:i4>
      </vt:variant>
      <vt:variant>
        <vt:i4>855</vt:i4>
      </vt:variant>
      <vt:variant>
        <vt:i4>0</vt:i4>
      </vt:variant>
      <vt:variant>
        <vt:i4>5</vt:i4>
      </vt:variant>
      <vt:variant>
        <vt:lpwstr>mailto:vtttbdct@krongana.daklak.gov.vn</vt:lpwstr>
      </vt:variant>
      <vt:variant>
        <vt:lpwstr/>
      </vt:variant>
      <vt:variant>
        <vt:i4>3604503</vt:i4>
      </vt:variant>
      <vt:variant>
        <vt:i4>852</vt:i4>
      </vt:variant>
      <vt:variant>
        <vt:i4>0</vt:i4>
      </vt:variant>
      <vt:variant>
        <vt:i4>5</vt:i4>
      </vt:variant>
      <vt:variant>
        <vt:lpwstr>mailto:vtbtc@krongana.daklak.gov.vn</vt:lpwstr>
      </vt:variant>
      <vt:variant>
        <vt:lpwstr/>
      </vt:variant>
      <vt:variant>
        <vt:i4>3342359</vt:i4>
      </vt:variant>
      <vt:variant>
        <vt:i4>849</vt:i4>
      </vt:variant>
      <vt:variant>
        <vt:i4>0</vt:i4>
      </vt:variant>
      <vt:variant>
        <vt:i4>5</vt:i4>
      </vt:variant>
      <vt:variant>
        <vt:lpwstr>mailto:vtbtg@krongana.daklak.gov.vn</vt:lpwstr>
      </vt:variant>
      <vt:variant>
        <vt:lpwstr/>
      </vt:variant>
      <vt:variant>
        <vt:i4>4915323</vt:i4>
      </vt:variant>
      <vt:variant>
        <vt:i4>846</vt:i4>
      </vt:variant>
      <vt:variant>
        <vt:i4>0</vt:i4>
      </vt:variant>
      <vt:variant>
        <vt:i4>5</vt:i4>
      </vt:variant>
      <vt:variant>
        <vt:lpwstr>mailto:vtubmttq@krongana.daklak.gov.vn</vt:lpwstr>
      </vt:variant>
      <vt:variant>
        <vt:lpwstr/>
      </vt:variant>
      <vt:variant>
        <vt:i4>5177464</vt:i4>
      </vt:variant>
      <vt:variant>
        <vt:i4>843</vt:i4>
      </vt:variant>
      <vt:variant>
        <vt:i4>0</vt:i4>
      </vt:variant>
      <vt:variant>
        <vt:i4>5</vt:i4>
      </vt:variant>
      <vt:variant>
        <vt:lpwstr>mailto:vthd@krongana.daklak.gov.vn</vt:lpwstr>
      </vt:variant>
      <vt:variant>
        <vt:lpwstr/>
      </vt:variant>
      <vt:variant>
        <vt:i4>3997698</vt:i4>
      </vt:variant>
      <vt:variant>
        <vt:i4>840</vt:i4>
      </vt:variant>
      <vt:variant>
        <vt:i4>0</vt:i4>
      </vt:variant>
      <vt:variant>
        <vt:i4>5</vt:i4>
      </vt:variant>
      <vt:variant>
        <vt:lpwstr>mailto:vtcah@krongana.daklak.gov.vn</vt:lpwstr>
      </vt:variant>
      <vt:variant>
        <vt:lpwstr/>
      </vt:variant>
      <vt:variant>
        <vt:i4>3866651</vt:i4>
      </vt:variant>
      <vt:variant>
        <vt:i4>837</vt:i4>
      </vt:variant>
      <vt:variant>
        <vt:i4>0</vt:i4>
      </vt:variant>
      <vt:variant>
        <vt:i4>5</vt:i4>
      </vt:variant>
      <vt:variant>
        <vt:lpwstr>mailto:vthctd@krongana.daklak.gov.vn</vt:lpwstr>
      </vt:variant>
      <vt:variant>
        <vt:lpwstr/>
      </vt:variant>
      <vt:variant>
        <vt:i4>3407873</vt:i4>
      </vt:variant>
      <vt:variant>
        <vt:i4>834</vt:i4>
      </vt:variant>
      <vt:variant>
        <vt:i4>0</vt:i4>
      </vt:variant>
      <vt:variant>
        <vt:i4>5</vt:i4>
      </vt:variant>
      <vt:variant>
        <vt:lpwstr>mailto:vttttbvtt@krongana.daklak.gov.vn</vt:lpwstr>
      </vt:variant>
      <vt:variant>
        <vt:lpwstr/>
      </vt:variant>
      <vt:variant>
        <vt:i4>3145748</vt:i4>
      </vt:variant>
      <vt:variant>
        <vt:i4>831</vt:i4>
      </vt:variant>
      <vt:variant>
        <vt:i4>0</vt:i4>
      </vt:variant>
      <vt:variant>
        <vt:i4>5</vt:i4>
      </vt:variant>
      <vt:variant>
        <vt:lpwstr>mailto:vtcctk@krongana.daklak.gov.vn</vt:lpwstr>
      </vt:variant>
      <vt:variant>
        <vt:lpwstr/>
      </vt:variant>
      <vt:variant>
        <vt:i4>3276808</vt:i4>
      </vt:variant>
      <vt:variant>
        <vt:i4>828</vt:i4>
      </vt:variant>
      <vt:variant>
        <vt:i4>0</vt:i4>
      </vt:variant>
      <vt:variant>
        <vt:i4>5</vt:i4>
      </vt:variant>
      <vt:variant>
        <vt:lpwstr>mailto:vthkl@krongana.daklak.gov.vn</vt:lpwstr>
      </vt:variant>
      <vt:variant>
        <vt:lpwstr/>
      </vt:variant>
      <vt:variant>
        <vt:i4>3145739</vt:i4>
      </vt:variant>
      <vt:variant>
        <vt:i4>825</vt:i4>
      </vt:variant>
      <vt:variant>
        <vt:i4>0</vt:i4>
      </vt:variant>
      <vt:variant>
        <vt:i4>5</vt:i4>
      </vt:variant>
      <vt:variant>
        <vt:lpwstr>mailto:vtcnty@krongana.daklak.gov.vn</vt:lpwstr>
      </vt:variant>
      <vt:variant>
        <vt:lpwstr/>
      </vt:variant>
      <vt:variant>
        <vt:i4>4522092</vt:i4>
      </vt:variant>
      <vt:variant>
        <vt:i4>822</vt:i4>
      </vt:variant>
      <vt:variant>
        <vt:i4>0</vt:i4>
      </vt:variant>
      <vt:variant>
        <vt:i4>5</vt:i4>
      </vt:variant>
      <vt:variant>
        <vt:lpwstr>mailto:vtxquangdien@krongana.daklak.gov.vn</vt:lpwstr>
      </vt:variant>
      <vt:variant>
        <vt:lpwstr/>
      </vt:variant>
      <vt:variant>
        <vt:i4>5111912</vt:i4>
      </vt:variant>
      <vt:variant>
        <vt:i4>819</vt:i4>
      </vt:variant>
      <vt:variant>
        <vt:i4>0</vt:i4>
      </vt:variant>
      <vt:variant>
        <vt:i4>5</vt:i4>
      </vt:variant>
      <vt:variant>
        <vt:lpwstr>mailto:vtxeana@krongana.daklak.gov.vn</vt:lpwstr>
      </vt:variant>
      <vt:variant>
        <vt:lpwstr/>
      </vt:variant>
      <vt:variant>
        <vt:i4>2555914</vt:i4>
      </vt:variant>
      <vt:variant>
        <vt:i4>816</vt:i4>
      </vt:variant>
      <vt:variant>
        <vt:i4>0</vt:i4>
      </vt:variant>
      <vt:variant>
        <vt:i4>5</vt:i4>
      </vt:variant>
      <vt:variant>
        <vt:lpwstr>mailto:vtxeabong@krongana.daklak.gov.vn</vt:lpwstr>
      </vt:variant>
      <vt:variant>
        <vt:lpwstr/>
      </vt:variant>
      <vt:variant>
        <vt:i4>2097163</vt:i4>
      </vt:variant>
      <vt:variant>
        <vt:i4>813</vt:i4>
      </vt:variant>
      <vt:variant>
        <vt:i4>0</vt:i4>
      </vt:variant>
      <vt:variant>
        <vt:i4>5</vt:i4>
      </vt:variant>
      <vt:variant>
        <vt:lpwstr>mailto:vtxdurkmal@krongana.daklak.gov.vn</vt:lpwstr>
      </vt:variant>
      <vt:variant>
        <vt:lpwstr/>
      </vt:variant>
      <vt:variant>
        <vt:i4>3211289</vt:i4>
      </vt:variant>
      <vt:variant>
        <vt:i4>810</vt:i4>
      </vt:variant>
      <vt:variant>
        <vt:i4>0</vt:i4>
      </vt:variant>
      <vt:variant>
        <vt:i4>5</vt:i4>
      </vt:variant>
      <vt:variant>
        <vt:lpwstr>mailto:vtxbinhhoa@krongana.daklak.gov.vn</vt:lpwstr>
      </vt:variant>
      <vt:variant>
        <vt:lpwstr/>
      </vt:variant>
      <vt:variant>
        <vt:i4>2162706</vt:i4>
      </vt:variant>
      <vt:variant>
        <vt:i4>807</vt:i4>
      </vt:variant>
      <vt:variant>
        <vt:i4>0</vt:i4>
      </vt:variant>
      <vt:variant>
        <vt:i4>5</vt:i4>
      </vt:variant>
      <vt:variant>
        <vt:lpwstr>mailto:vtxbangadrenh@krongana.daklak.gov.vn</vt:lpwstr>
      </vt:variant>
      <vt:variant>
        <vt:lpwstr/>
      </vt:variant>
      <vt:variant>
        <vt:i4>4915313</vt:i4>
      </vt:variant>
      <vt:variant>
        <vt:i4>804</vt:i4>
      </vt:variant>
      <vt:variant>
        <vt:i4>0</vt:i4>
      </vt:variant>
      <vt:variant>
        <vt:i4>5</vt:i4>
      </vt:variant>
      <vt:variant>
        <vt:lpwstr>mailto:vtttbuontrap@krongana.daklak.gov.vn</vt:lpwstr>
      </vt:variant>
      <vt:variant>
        <vt:lpwstr/>
      </vt:variant>
      <vt:variant>
        <vt:i4>5374072</vt:i4>
      </vt:variant>
      <vt:variant>
        <vt:i4>801</vt:i4>
      </vt:variant>
      <vt:variant>
        <vt:i4>0</vt:i4>
      </vt:variant>
      <vt:variant>
        <vt:i4>5</vt:i4>
      </vt:variant>
      <vt:variant>
        <vt:lpwstr>mailto:vtttptqd@krongana.daklak.gov.vn</vt:lpwstr>
      </vt:variant>
      <vt:variant>
        <vt:lpwstr/>
      </vt:variant>
      <vt:variant>
        <vt:i4>2293774</vt:i4>
      </vt:variant>
      <vt:variant>
        <vt:i4>798</vt:i4>
      </vt:variant>
      <vt:variant>
        <vt:i4>0</vt:i4>
      </vt:variant>
      <vt:variant>
        <vt:i4>5</vt:i4>
      </vt:variant>
      <vt:variant>
        <vt:lpwstr>mailto:vtttgdtnngdtx@krongana.daklak.gov.vn</vt:lpwstr>
      </vt:variant>
      <vt:variant>
        <vt:lpwstr/>
      </vt:variant>
      <vt:variant>
        <vt:i4>2883592</vt:i4>
      </vt:variant>
      <vt:variant>
        <vt:i4>795</vt:i4>
      </vt:variant>
      <vt:variant>
        <vt:i4>0</vt:i4>
      </vt:variant>
      <vt:variant>
        <vt:i4>5</vt:i4>
      </vt:variant>
      <vt:variant>
        <vt:lpwstr>mailto:vttkn@krongana.daklak.gov.vn</vt:lpwstr>
      </vt:variant>
      <vt:variant>
        <vt:lpwstr/>
      </vt:variant>
      <vt:variant>
        <vt:i4>5832822</vt:i4>
      </vt:variant>
      <vt:variant>
        <vt:i4>792</vt:i4>
      </vt:variant>
      <vt:variant>
        <vt:i4>0</vt:i4>
      </vt:variant>
      <vt:variant>
        <vt:i4>5</vt:i4>
      </vt:variant>
      <vt:variant>
        <vt:lpwstr>mailto:vtbqlda@krongana.daklak.gov.vn</vt:lpwstr>
      </vt:variant>
      <vt:variant>
        <vt:lpwstr/>
      </vt:variant>
      <vt:variant>
        <vt:i4>5111907</vt:i4>
      </vt:variant>
      <vt:variant>
        <vt:i4>789</vt:i4>
      </vt:variant>
      <vt:variant>
        <vt:i4>0</vt:i4>
      </vt:variant>
      <vt:variant>
        <vt:i4>5</vt:i4>
      </vt:variant>
      <vt:variant>
        <vt:lpwstr>mailto:vtdttth@krongana.daklak.gov.vn</vt:lpwstr>
      </vt:variant>
      <vt:variant>
        <vt:lpwstr/>
      </vt:variant>
      <vt:variant>
        <vt:i4>2097157</vt:i4>
      </vt:variant>
      <vt:variant>
        <vt:i4>786</vt:i4>
      </vt:variant>
      <vt:variant>
        <vt:i4>0</vt:i4>
      </vt:variant>
      <vt:variant>
        <vt:i4>5</vt:i4>
      </vt:variant>
      <vt:variant>
        <vt:lpwstr>mailto:vtphongldtbxh@krongana.daklak.gov.vn</vt:lpwstr>
      </vt:variant>
      <vt:variant>
        <vt:lpwstr/>
      </vt:variant>
      <vt:variant>
        <vt:i4>5505148</vt:i4>
      </vt:variant>
      <vt:variant>
        <vt:i4>783</vt:i4>
      </vt:variant>
      <vt:variant>
        <vt:i4>0</vt:i4>
      </vt:variant>
      <vt:variant>
        <vt:i4>5</vt:i4>
      </vt:variant>
      <vt:variant>
        <vt:lpwstr>mailto:vtphongtnmt@krongana.daklak.gov.vn</vt:lpwstr>
      </vt:variant>
      <vt:variant>
        <vt:lpwstr/>
      </vt:variant>
      <vt:variant>
        <vt:i4>4849770</vt:i4>
      </vt:variant>
      <vt:variant>
        <vt:i4>780</vt:i4>
      </vt:variant>
      <vt:variant>
        <vt:i4>0</vt:i4>
      </vt:variant>
      <vt:variant>
        <vt:i4>5</vt:i4>
      </vt:variant>
      <vt:variant>
        <vt:lpwstr>mailto:vtvpubnd@krongana.daklak.gov.vn</vt:lpwstr>
      </vt:variant>
      <vt:variant>
        <vt:lpwstr/>
      </vt:variant>
      <vt:variant>
        <vt:i4>8257621</vt:i4>
      </vt:variant>
      <vt:variant>
        <vt:i4>777</vt:i4>
      </vt:variant>
      <vt:variant>
        <vt:i4>0</vt:i4>
      </vt:variant>
      <vt:variant>
        <vt:i4>5</vt:i4>
      </vt:variant>
      <vt:variant>
        <vt:lpwstr>mailto:hopthugopy@easup.daklak.gov.vn</vt:lpwstr>
      </vt:variant>
      <vt:variant>
        <vt:lpwstr/>
      </vt:variant>
      <vt:variant>
        <vt:i4>1179690</vt:i4>
      </vt:variant>
      <vt:variant>
        <vt:i4>774</vt:i4>
      </vt:variant>
      <vt:variant>
        <vt:i4>0</vt:i4>
      </vt:variant>
      <vt:variant>
        <vt:i4>5</vt:i4>
      </vt:variant>
      <vt:variant>
        <vt:lpwstr>mailto:vtxcumlan@easup.daklak.gov.vn</vt:lpwstr>
      </vt:variant>
      <vt:variant>
        <vt:lpwstr/>
      </vt:variant>
      <vt:variant>
        <vt:i4>7209047</vt:i4>
      </vt:variant>
      <vt:variant>
        <vt:i4>771</vt:i4>
      </vt:variant>
      <vt:variant>
        <vt:i4>0</vt:i4>
      </vt:variant>
      <vt:variant>
        <vt:i4>5</vt:i4>
      </vt:variant>
      <vt:variant>
        <vt:lpwstr>mailto:vtxcukbang@easup.daklak.gov.vn</vt:lpwstr>
      </vt:variant>
      <vt:variant>
        <vt:lpwstr/>
      </vt:variant>
      <vt:variant>
        <vt:i4>196660</vt:i4>
      </vt:variant>
      <vt:variant>
        <vt:i4>768</vt:i4>
      </vt:variant>
      <vt:variant>
        <vt:i4>0</vt:i4>
      </vt:variant>
      <vt:variant>
        <vt:i4>5</vt:i4>
      </vt:variant>
      <vt:variant>
        <vt:lpwstr>mailto:phonggddt@easup.daklak.gov.vn</vt:lpwstr>
      </vt:variant>
      <vt:variant>
        <vt:lpwstr/>
      </vt:variant>
      <vt:variant>
        <vt:i4>1114151</vt:i4>
      </vt:variant>
      <vt:variant>
        <vt:i4>765</vt:i4>
      </vt:variant>
      <vt:variant>
        <vt:i4>0</vt:i4>
      </vt:variant>
      <vt:variant>
        <vt:i4>5</vt:i4>
      </vt:variant>
      <vt:variant>
        <vt:lpwstr>mailto:vtphongdt@easup.daklak.gov.vn</vt:lpwstr>
      </vt:variant>
      <vt:variant>
        <vt:lpwstr/>
      </vt:variant>
      <vt:variant>
        <vt:i4>983093</vt:i4>
      </vt:variant>
      <vt:variant>
        <vt:i4>762</vt:i4>
      </vt:variant>
      <vt:variant>
        <vt:i4>0</vt:i4>
      </vt:variant>
      <vt:variant>
        <vt:i4>5</vt:i4>
      </vt:variant>
      <vt:variant>
        <vt:lpwstr>mailto:phongvhtt@easup.daklak.gov.vn</vt:lpwstr>
      </vt:variant>
      <vt:variant>
        <vt:lpwstr/>
      </vt:variant>
      <vt:variant>
        <vt:i4>131119</vt:i4>
      </vt:variant>
      <vt:variant>
        <vt:i4>759</vt:i4>
      </vt:variant>
      <vt:variant>
        <vt:i4>0</vt:i4>
      </vt:variant>
      <vt:variant>
        <vt:i4>5</vt:i4>
      </vt:variant>
      <vt:variant>
        <vt:lpwstr>mailto:vtvpubnd@easup.daklak.gov.vn</vt:lpwstr>
      </vt:variant>
      <vt:variant>
        <vt:lpwstr/>
      </vt:variant>
      <vt:variant>
        <vt:i4>7143510</vt:i4>
      </vt:variant>
      <vt:variant>
        <vt:i4>756</vt:i4>
      </vt:variant>
      <vt:variant>
        <vt:i4>0</vt:i4>
      </vt:variant>
      <vt:variant>
        <vt:i4>5</vt:i4>
      </vt:variant>
      <vt:variant>
        <vt:lpwstr>mailto:xuanphu@eakar.daklak.gov.vn</vt:lpwstr>
      </vt:variant>
      <vt:variant>
        <vt:lpwstr/>
      </vt:variant>
      <vt:variant>
        <vt:i4>524349</vt:i4>
      </vt:variant>
      <vt:variant>
        <vt:i4>753</vt:i4>
      </vt:variant>
      <vt:variant>
        <vt:i4>0</vt:i4>
      </vt:variant>
      <vt:variant>
        <vt:i4>5</vt:i4>
      </vt:variant>
      <vt:variant>
        <vt:lpwstr>mailto:eatyh@eakar.daklak.gov.vn</vt:lpwstr>
      </vt:variant>
      <vt:variant>
        <vt:lpwstr/>
      </vt:variant>
      <vt:variant>
        <vt:i4>1769529</vt:i4>
      </vt:variant>
      <vt:variant>
        <vt:i4>750</vt:i4>
      </vt:variant>
      <vt:variant>
        <vt:i4>0</vt:i4>
      </vt:variant>
      <vt:variant>
        <vt:i4>5</vt:i4>
      </vt:variant>
      <vt:variant>
        <vt:lpwstr>mailto:easo@eakar.daklak.gov.vn</vt:lpwstr>
      </vt:variant>
      <vt:variant>
        <vt:lpwstr/>
      </vt:variant>
      <vt:variant>
        <vt:i4>1376293</vt:i4>
      </vt:variant>
      <vt:variant>
        <vt:i4>747</vt:i4>
      </vt:variant>
      <vt:variant>
        <vt:i4>0</vt:i4>
      </vt:variant>
      <vt:variant>
        <vt:i4>5</vt:i4>
      </vt:variant>
      <vt:variant>
        <vt:lpwstr>mailto:easar@eakar.daklak.gov.vn</vt:lpwstr>
      </vt:variant>
      <vt:variant>
        <vt:lpwstr/>
      </vt:variant>
      <vt:variant>
        <vt:i4>524325</vt:i4>
      </vt:variant>
      <vt:variant>
        <vt:i4>744</vt:i4>
      </vt:variant>
      <vt:variant>
        <vt:i4>0</vt:i4>
      </vt:variant>
      <vt:variant>
        <vt:i4>5</vt:i4>
      </vt:variant>
      <vt:variant>
        <vt:lpwstr>mailto:eapal@eakar.daklak.gov.vn</vt:lpwstr>
      </vt:variant>
      <vt:variant>
        <vt:lpwstr/>
      </vt:variant>
      <vt:variant>
        <vt:i4>8060996</vt:i4>
      </vt:variant>
      <vt:variant>
        <vt:i4>741</vt:i4>
      </vt:variant>
      <vt:variant>
        <vt:i4>0</vt:i4>
      </vt:variant>
      <vt:variant>
        <vt:i4>5</vt:i4>
      </vt:variant>
      <vt:variant>
        <vt:lpwstr>mailto:eao@eakar.daklak.gov.vn</vt:lpwstr>
      </vt:variant>
      <vt:variant>
        <vt:lpwstr/>
      </vt:variant>
      <vt:variant>
        <vt:i4>7733327</vt:i4>
      </vt:variant>
      <vt:variant>
        <vt:i4>738</vt:i4>
      </vt:variant>
      <vt:variant>
        <vt:i4>0</vt:i4>
      </vt:variant>
      <vt:variant>
        <vt:i4>5</vt:i4>
      </vt:variant>
      <vt:variant>
        <vt:lpwstr>mailto:eakmut@eakar.daklak.gov.vn</vt:lpwstr>
      </vt:variant>
      <vt:variant>
        <vt:lpwstr/>
      </vt:variant>
      <vt:variant>
        <vt:i4>131109</vt:i4>
      </vt:variant>
      <vt:variant>
        <vt:i4>735</vt:i4>
      </vt:variant>
      <vt:variant>
        <vt:i4>0</vt:i4>
      </vt:variant>
      <vt:variant>
        <vt:i4>5</vt:i4>
      </vt:variant>
      <vt:variant>
        <vt:lpwstr>mailto:eadar@eakar.daklak.gov.vn</vt:lpwstr>
      </vt:variant>
      <vt:variant>
        <vt:lpwstr/>
      </vt:variant>
      <vt:variant>
        <vt:i4>6946892</vt:i4>
      </vt:variant>
      <vt:variant>
        <vt:i4>732</vt:i4>
      </vt:variant>
      <vt:variant>
        <vt:i4>0</vt:i4>
      </vt:variant>
      <vt:variant>
        <vt:i4>5</vt:i4>
      </vt:variant>
      <vt:variant>
        <vt:lpwstr>mailto:cuprong@eakar.daklak.gov.vn</vt:lpwstr>
      </vt:variant>
      <vt:variant>
        <vt:lpwstr/>
      </vt:variant>
      <vt:variant>
        <vt:i4>43</vt:i4>
      </vt:variant>
      <vt:variant>
        <vt:i4>729</vt:i4>
      </vt:variant>
      <vt:variant>
        <vt:i4>0</vt:i4>
      </vt:variant>
      <vt:variant>
        <vt:i4>5</vt:i4>
      </vt:variant>
      <vt:variant>
        <vt:lpwstr>mailto:cuni@eakar.daklak.gov.vn</vt:lpwstr>
      </vt:variant>
      <vt:variant>
        <vt:lpwstr/>
      </vt:variant>
      <vt:variant>
        <vt:i4>7929924</vt:i4>
      </vt:variant>
      <vt:variant>
        <vt:i4>726</vt:i4>
      </vt:variant>
      <vt:variant>
        <vt:i4>0</vt:i4>
      </vt:variant>
      <vt:variant>
        <vt:i4>5</vt:i4>
      </vt:variant>
      <vt:variant>
        <vt:lpwstr>mailto:cuyang@eakar.daklak.gov.vn</vt:lpwstr>
      </vt:variant>
      <vt:variant>
        <vt:lpwstr/>
      </vt:variant>
      <vt:variant>
        <vt:i4>2032096</vt:i4>
      </vt:variant>
      <vt:variant>
        <vt:i4>723</vt:i4>
      </vt:variant>
      <vt:variant>
        <vt:i4>0</vt:i4>
      </vt:variant>
      <vt:variant>
        <vt:i4>5</vt:i4>
      </vt:variant>
      <vt:variant>
        <vt:lpwstr>mailto:cưhue@eakar.daklak.gov.vn</vt:lpwstr>
      </vt:variant>
      <vt:variant>
        <vt:lpwstr/>
      </vt:variant>
      <vt:variant>
        <vt:i4>7405650</vt:i4>
      </vt:variant>
      <vt:variant>
        <vt:i4>720</vt:i4>
      </vt:variant>
      <vt:variant>
        <vt:i4>0</vt:i4>
      </vt:variant>
      <vt:variant>
        <vt:i4>5</vt:i4>
      </vt:variant>
      <vt:variant>
        <vt:lpwstr>mailto:cuelang@eakar.daklak.gov.vn</vt:lpwstr>
      </vt:variant>
      <vt:variant>
        <vt:lpwstr/>
      </vt:variant>
      <vt:variant>
        <vt:i4>6422602</vt:i4>
      </vt:variant>
      <vt:variant>
        <vt:i4>717</vt:i4>
      </vt:variant>
      <vt:variant>
        <vt:i4>0</vt:i4>
      </vt:variant>
      <vt:variant>
        <vt:i4>5</vt:i4>
      </vt:variant>
      <vt:variant>
        <vt:lpwstr>mailto:cubong@eakar.daklak.gov.vn</vt:lpwstr>
      </vt:variant>
      <vt:variant>
        <vt:lpwstr/>
      </vt:variant>
      <vt:variant>
        <vt:i4>1048616</vt:i4>
      </vt:variant>
      <vt:variant>
        <vt:i4>714</vt:i4>
      </vt:variant>
      <vt:variant>
        <vt:i4>0</vt:i4>
      </vt:variant>
      <vt:variant>
        <vt:i4>5</vt:i4>
      </vt:variant>
      <vt:variant>
        <vt:lpwstr>mailto:trungtamgdnngdtt@eakar.daklak.gov.vn</vt:lpwstr>
      </vt:variant>
      <vt:variant>
        <vt:lpwstr/>
      </vt:variant>
      <vt:variant>
        <vt:i4>1048616</vt:i4>
      </vt:variant>
      <vt:variant>
        <vt:i4>711</vt:i4>
      </vt:variant>
      <vt:variant>
        <vt:i4>0</vt:i4>
      </vt:variant>
      <vt:variant>
        <vt:i4>5</vt:i4>
      </vt:variant>
      <vt:variant>
        <vt:lpwstr>mailto:trungtamgdnngdtt@eakar.daklak.gov.vn</vt:lpwstr>
      </vt:variant>
      <vt:variant>
        <vt:lpwstr/>
      </vt:variant>
      <vt:variant>
        <vt:i4>6488159</vt:i4>
      </vt:variant>
      <vt:variant>
        <vt:i4>708</vt:i4>
      </vt:variant>
      <vt:variant>
        <vt:i4>0</vt:i4>
      </vt:variant>
      <vt:variant>
        <vt:i4>5</vt:i4>
      </vt:variant>
      <vt:variant>
        <vt:lpwstr>mailto:tramkhuyennong@eakar.daklak.gov.vn</vt:lpwstr>
      </vt:variant>
      <vt:variant>
        <vt:lpwstr/>
      </vt:variant>
      <vt:variant>
        <vt:i4>1572924</vt:i4>
      </vt:variant>
      <vt:variant>
        <vt:i4>705</vt:i4>
      </vt:variant>
      <vt:variant>
        <vt:i4>0</vt:i4>
      </vt:variant>
      <vt:variant>
        <vt:i4>5</vt:i4>
      </vt:variant>
      <vt:variant>
        <vt:lpwstr>mailto:tteaknop@eakar.daklak.gov.vn</vt:lpwstr>
      </vt:variant>
      <vt:variant>
        <vt:lpwstr/>
      </vt:variant>
      <vt:variant>
        <vt:i4>7929937</vt:i4>
      </vt:variant>
      <vt:variant>
        <vt:i4>702</vt:i4>
      </vt:variant>
      <vt:variant>
        <vt:i4>0</vt:i4>
      </vt:variant>
      <vt:variant>
        <vt:i4>5</vt:i4>
      </vt:variant>
      <vt:variant>
        <vt:lpwstr>mailto:tteakar@eakar.daklak.gov.vn</vt:lpwstr>
      </vt:variant>
      <vt:variant>
        <vt:lpwstr/>
      </vt:variant>
      <vt:variant>
        <vt:i4>1310761</vt:i4>
      </vt:variant>
      <vt:variant>
        <vt:i4>699</vt:i4>
      </vt:variant>
      <vt:variant>
        <vt:i4>0</vt:i4>
      </vt:variant>
      <vt:variant>
        <vt:i4>5</vt:i4>
      </vt:variant>
      <vt:variant>
        <vt:lpwstr>mailto:banqldaxd@eakar.daklak.gov.vn</vt:lpwstr>
      </vt:variant>
      <vt:variant>
        <vt:lpwstr/>
      </vt:variant>
      <vt:variant>
        <vt:i4>6291524</vt:i4>
      </vt:variant>
      <vt:variant>
        <vt:i4>696</vt:i4>
      </vt:variant>
      <vt:variant>
        <vt:i4>0</vt:i4>
      </vt:variant>
      <vt:variant>
        <vt:i4>5</vt:i4>
      </vt:variant>
      <vt:variant>
        <vt:lpwstr>mailto:daittth@eakar.daklak.gov.vn</vt:lpwstr>
      </vt:variant>
      <vt:variant>
        <vt:lpwstr/>
      </vt:variant>
      <vt:variant>
        <vt:i4>1638432</vt:i4>
      </vt:variant>
      <vt:variant>
        <vt:i4>693</vt:i4>
      </vt:variant>
      <vt:variant>
        <vt:i4>0</vt:i4>
      </vt:variant>
      <vt:variant>
        <vt:i4>5</vt:i4>
      </vt:variant>
      <vt:variant>
        <vt:lpwstr>mailto:phonggddt@eakar.daklak.gov.vn</vt:lpwstr>
      </vt:variant>
      <vt:variant>
        <vt:lpwstr/>
      </vt:variant>
      <vt:variant>
        <vt:i4>6815809</vt:i4>
      </vt:variant>
      <vt:variant>
        <vt:i4>690</vt:i4>
      </vt:variant>
      <vt:variant>
        <vt:i4>0</vt:i4>
      </vt:variant>
      <vt:variant>
        <vt:i4>5</vt:i4>
      </vt:variant>
      <vt:variant>
        <vt:lpwstr>mailto:dantoc@eakar.daklak.gov.vn</vt:lpwstr>
      </vt:variant>
      <vt:variant>
        <vt:lpwstr/>
      </vt:variant>
      <vt:variant>
        <vt:i4>6750291</vt:i4>
      </vt:variant>
      <vt:variant>
        <vt:i4>687</vt:i4>
      </vt:variant>
      <vt:variant>
        <vt:i4>0</vt:i4>
      </vt:variant>
      <vt:variant>
        <vt:i4>5</vt:i4>
      </vt:variant>
      <vt:variant>
        <vt:lpwstr>mailto:phongnnptnt@eakar.daklak.gov.vn</vt:lpwstr>
      </vt:variant>
      <vt:variant>
        <vt:lpwstr/>
      </vt:variant>
      <vt:variant>
        <vt:i4>589856</vt:i4>
      </vt:variant>
      <vt:variant>
        <vt:i4>684</vt:i4>
      </vt:variant>
      <vt:variant>
        <vt:i4>0</vt:i4>
      </vt:variant>
      <vt:variant>
        <vt:i4>5</vt:i4>
      </vt:variant>
      <vt:variant>
        <vt:lpwstr>mailto:phongktht@eakar.daklak.gov.vn</vt:lpwstr>
      </vt:variant>
      <vt:variant>
        <vt:lpwstr/>
      </vt:variant>
      <vt:variant>
        <vt:i4>1703980</vt:i4>
      </vt:variant>
      <vt:variant>
        <vt:i4>681</vt:i4>
      </vt:variant>
      <vt:variant>
        <vt:i4>0</vt:i4>
      </vt:variant>
      <vt:variant>
        <vt:i4>5</vt:i4>
      </vt:variant>
      <vt:variant>
        <vt:lpwstr>mailto:phongthanhtra@eakar.daklak.gov.vn</vt:lpwstr>
      </vt:variant>
      <vt:variant>
        <vt:lpwstr/>
      </vt:variant>
      <vt:variant>
        <vt:i4>65581</vt:i4>
      </vt:variant>
      <vt:variant>
        <vt:i4>678</vt:i4>
      </vt:variant>
      <vt:variant>
        <vt:i4>0</vt:i4>
      </vt:variant>
      <vt:variant>
        <vt:i4>5</vt:i4>
      </vt:variant>
      <vt:variant>
        <vt:lpwstr>mailto:phongyte@eakar.daklak.gov.vn</vt:lpwstr>
      </vt:variant>
      <vt:variant>
        <vt:lpwstr/>
      </vt:variant>
      <vt:variant>
        <vt:i4>1376289</vt:i4>
      </vt:variant>
      <vt:variant>
        <vt:i4>675</vt:i4>
      </vt:variant>
      <vt:variant>
        <vt:i4>0</vt:i4>
      </vt:variant>
      <vt:variant>
        <vt:i4>5</vt:i4>
      </vt:variant>
      <vt:variant>
        <vt:lpwstr>mailto:phongvhtt@eakar.daklak.gov.vn</vt:lpwstr>
      </vt:variant>
      <vt:variant>
        <vt:lpwstr/>
      </vt:variant>
      <vt:variant>
        <vt:i4>6750275</vt:i4>
      </vt:variant>
      <vt:variant>
        <vt:i4>672</vt:i4>
      </vt:variant>
      <vt:variant>
        <vt:i4>0</vt:i4>
      </vt:variant>
      <vt:variant>
        <vt:i4>5</vt:i4>
      </vt:variant>
      <vt:variant>
        <vt:lpwstr>mailto:phongldtbxh@eakar.daklak.gov.vn</vt:lpwstr>
      </vt:variant>
      <vt:variant>
        <vt:lpwstr/>
      </vt:variant>
      <vt:variant>
        <vt:i4>1245242</vt:i4>
      </vt:variant>
      <vt:variant>
        <vt:i4>669</vt:i4>
      </vt:variant>
      <vt:variant>
        <vt:i4>0</vt:i4>
      </vt:variant>
      <vt:variant>
        <vt:i4>5</vt:i4>
      </vt:variant>
      <vt:variant>
        <vt:lpwstr>mailto:phongtnmt@eakar.daklak.gov.vn</vt:lpwstr>
      </vt:variant>
      <vt:variant>
        <vt:lpwstr/>
      </vt:variant>
      <vt:variant>
        <vt:i4>131132</vt:i4>
      </vt:variant>
      <vt:variant>
        <vt:i4>666</vt:i4>
      </vt:variant>
      <vt:variant>
        <vt:i4>0</vt:i4>
      </vt:variant>
      <vt:variant>
        <vt:i4>5</vt:i4>
      </vt:variant>
      <vt:variant>
        <vt:lpwstr>mailto:phongtckh@eakar.daklak.gov.vn</vt:lpwstr>
      </vt:variant>
      <vt:variant>
        <vt:lpwstr/>
      </vt:variant>
      <vt:variant>
        <vt:i4>6553670</vt:i4>
      </vt:variant>
      <vt:variant>
        <vt:i4>663</vt:i4>
      </vt:variant>
      <vt:variant>
        <vt:i4>0</vt:i4>
      </vt:variant>
      <vt:variant>
        <vt:i4>5</vt:i4>
      </vt:variant>
      <vt:variant>
        <vt:lpwstr>mailto:phongtuphap@eakar.daklak.gov.vn</vt:lpwstr>
      </vt:variant>
      <vt:variant>
        <vt:lpwstr/>
      </vt:variant>
      <vt:variant>
        <vt:i4>7077955</vt:i4>
      </vt:variant>
      <vt:variant>
        <vt:i4>660</vt:i4>
      </vt:variant>
      <vt:variant>
        <vt:i4>0</vt:i4>
      </vt:variant>
      <vt:variant>
        <vt:i4>5</vt:i4>
      </vt:variant>
      <vt:variant>
        <vt:lpwstr>mailto:phongnoivu@eakar.daklak.gov.vn</vt:lpwstr>
      </vt:variant>
      <vt:variant>
        <vt:lpwstr/>
      </vt:variant>
      <vt:variant>
        <vt:i4>6488131</vt:i4>
      </vt:variant>
      <vt:variant>
        <vt:i4>657</vt:i4>
      </vt:variant>
      <vt:variant>
        <vt:i4>0</vt:i4>
      </vt:variant>
      <vt:variant>
        <vt:i4>5</vt:i4>
      </vt:variant>
      <vt:variant>
        <vt:lpwstr>mailto:vpubndhuyen@eakar.daklak.gov.vn</vt:lpwstr>
      </vt:variant>
      <vt:variant>
        <vt:lpwstr/>
      </vt:variant>
      <vt:variant>
        <vt:i4>4325499</vt:i4>
      </vt:variant>
      <vt:variant>
        <vt:i4>654</vt:i4>
      </vt:variant>
      <vt:variant>
        <vt:i4>0</vt:i4>
      </vt:variant>
      <vt:variant>
        <vt:i4>5</vt:i4>
      </vt:variant>
      <vt:variant>
        <vt:lpwstr>mailto:vpubnd@eahleo.daklak.gov.vn</vt:lpwstr>
      </vt:variant>
      <vt:variant>
        <vt:lpwstr/>
      </vt:variant>
      <vt:variant>
        <vt:i4>2949120</vt:i4>
      </vt:variant>
      <vt:variant>
        <vt:i4>651</vt:i4>
      </vt:variant>
      <vt:variant>
        <vt:i4>0</vt:i4>
      </vt:variant>
      <vt:variant>
        <vt:i4>5</vt:i4>
      </vt:variant>
      <vt:variant>
        <vt:lpwstr>mailto:vtxeapok@cumgar.daklak.gov.vn</vt:lpwstr>
      </vt:variant>
      <vt:variant>
        <vt:lpwstr/>
      </vt:variant>
      <vt:variant>
        <vt:i4>6422639</vt:i4>
      </vt:variant>
      <vt:variant>
        <vt:i4>648</vt:i4>
      </vt:variant>
      <vt:variant>
        <vt:i4>0</vt:i4>
      </vt:variant>
      <vt:variant>
        <vt:i4>5</vt:i4>
      </vt:variant>
      <vt:variant>
        <vt:lpwstr>http://pgddtcumgar.edu.vn/</vt:lpwstr>
      </vt:variant>
      <vt:variant>
        <vt:lpwstr/>
      </vt:variant>
      <vt:variant>
        <vt:i4>4587631</vt:i4>
      </vt:variant>
      <vt:variant>
        <vt:i4>645</vt:i4>
      </vt:variant>
      <vt:variant>
        <vt:i4>0</vt:i4>
      </vt:variant>
      <vt:variant>
        <vt:i4>5</vt:i4>
      </vt:variant>
      <vt:variant>
        <vt:lpwstr>mailto:phongvhtt@cumgar.daklak.gov.vn</vt:lpwstr>
      </vt:variant>
      <vt:variant>
        <vt:lpwstr/>
      </vt:variant>
      <vt:variant>
        <vt:i4>4325497</vt:i4>
      </vt:variant>
      <vt:variant>
        <vt:i4>642</vt:i4>
      </vt:variant>
      <vt:variant>
        <vt:i4>0</vt:i4>
      </vt:variant>
      <vt:variant>
        <vt:i4>5</vt:i4>
      </vt:variant>
      <vt:variant>
        <vt:lpwstr>mailto:vtphongldtbxh@cumgar.daklak.gov.vn</vt:lpwstr>
      </vt:variant>
      <vt:variant>
        <vt:lpwstr/>
      </vt:variant>
      <vt:variant>
        <vt:i4>3145736</vt:i4>
      </vt:variant>
      <vt:variant>
        <vt:i4>639</vt:i4>
      </vt:variant>
      <vt:variant>
        <vt:i4>0</vt:i4>
      </vt:variant>
      <vt:variant>
        <vt:i4>5</vt:i4>
      </vt:variant>
      <vt:variant>
        <vt:lpwstr>mailto:vtvphdndubnd@cumgar.daklak.gov.vn</vt:lpwstr>
      </vt:variant>
      <vt:variant>
        <vt:lpwstr/>
      </vt:variant>
      <vt:variant>
        <vt:i4>5046388</vt:i4>
      </vt:variant>
      <vt:variant>
        <vt:i4>636</vt:i4>
      </vt:variant>
      <vt:variant>
        <vt:i4>0</vt:i4>
      </vt:variant>
      <vt:variant>
        <vt:i4>5</vt:i4>
      </vt:variant>
      <vt:variant>
        <vt:lpwstr>mailto:vtxeaning@cukuin.daklak.gov.vn</vt:lpwstr>
      </vt:variant>
      <vt:variant>
        <vt:lpwstr/>
      </vt:variant>
      <vt:variant>
        <vt:i4>5177440</vt:i4>
      </vt:variant>
      <vt:variant>
        <vt:i4>633</vt:i4>
      </vt:variant>
      <vt:variant>
        <vt:i4>0</vt:i4>
      </vt:variant>
      <vt:variant>
        <vt:i4>5</vt:i4>
      </vt:variant>
      <vt:variant>
        <vt:lpwstr>mailto:vtxhoahiep@cukuin.daklak.gov.vn</vt:lpwstr>
      </vt:variant>
      <vt:variant>
        <vt:lpwstr/>
      </vt:variant>
      <vt:variant>
        <vt:i4>6226021</vt:i4>
      </vt:variant>
      <vt:variant>
        <vt:i4>630</vt:i4>
      </vt:variant>
      <vt:variant>
        <vt:i4>0</vt:i4>
      </vt:variant>
      <vt:variant>
        <vt:i4>5</vt:i4>
      </vt:variant>
      <vt:variant>
        <vt:lpwstr>mailto:vtxeatieu@cukuin.daklak.gov.vn</vt:lpwstr>
      </vt:variant>
      <vt:variant>
        <vt:lpwstr/>
      </vt:variant>
      <vt:variant>
        <vt:i4>4522090</vt:i4>
      </vt:variant>
      <vt:variant>
        <vt:i4>627</vt:i4>
      </vt:variant>
      <vt:variant>
        <vt:i4>0</vt:i4>
      </vt:variant>
      <vt:variant>
        <vt:i4>5</vt:i4>
      </vt:variant>
      <vt:variant>
        <vt:lpwstr>mailto:vtxeaktur@cukuin.daklak.gov.vn</vt:lpwstr>
      </vt:variant>
      <vt:variant>
        <vt:lpwstr/>
      </vt:variant>
      <vt:variant>
        <vt:i4>3538972</vt:i4>
      </vt:variant>
      <vt:variant>
        <vt:i4>624</vt:i4>
      </vt:variant>
      <vt:variant>
        <vt:i4>0</vt:i4>
      </vt:variant>
      <vt:variant>
        <vt:i4>5</vt:i4>
      </vt:variant>
      <vt:variant>
        <vt:lpwstr>mailto:vtxeahu@cukuin.daklak.gov.vn</vt:lpwstr>
      </vt:variant>
      <vt:variant>
        <vt:lpwstr/>
      </vt:variant>
      <vt:variant>
        <vt:i4>4194425</vt:i4>
      </vt:variant>
      <vt:variant>
        <vt:i4>621</vt:i4>
      </vt:variant>
      <vt:variant>
        <vt:i4>0</vt:i4>
      </vt:variant>
      <vt:variant>
        <vt:i4>5</vt:i4>
      </vt:variant>
      <vt:variant>
        <vt:lpwstr>mailto:vtxeabhok@cukuin.daklak.gov.vn</vt:lpwstr>
      </vt:variant>
      <vt:variant>
        <vt:lpwstr/>
      </vt:variant>
      <vt:variant>
        <vt:i4>2097169</vt:i4>
      </vt:variant>
      <vt:variant>
        <vt:i4>618</vt:i4>
      </vt:variant>
      <vt:variant>
        <vt:i4>0</vt:i4>
      </vt:variant>
      <vt:variant>
        <vt:i4>5</vt:i4>
      </vt:variant>
      <vt:variant>
        <vt:lpwstr>mailto:vtxdraybhang@cukuin.daklak.gov.vn</vt:lpwstr>
      </vt:variant>
      <vt:variant>
        <vt:lpwstr/>
      </vt:variant>
      <vt:variant>
        <vt:i4>3080223</vt:i4>
      </vt:variant>
      <vt:variant>
        <vt:i4>615</vt:i4>
      </vt:variant>
      <vt:variant>
        <vt:i4>0</vt:i4>
      </vt:variant>
      <vt:variant>
        <vt:i4>5</vt:i4>
      </vt:variant>
      <vt:variant>
        <vt:lpwstr>mailto:vtxcuewi@cukuin.daklak.gov.vn</vt:lpwstr>
      </vt:variant>
      <vt:variant>
        <vt:lpwstr/>
      </vt:variant>
      <vt:variant>
        <vt:i4>3866642</vt:i4>
      </vt:variant>
      <vt:variant>
        <vt:i4>612</vt:i4>
      </vt:variant>
      <vt:variant>
        <vt:i4>0</vt:i4>
      </vt:variant>
      <vt:variant>
        <vt:i4>5</vt:i4>
      </vt:variant>
      <vt:variant>
        <vt:lpwstr>mailto:vtttgdnngdtx@cukuin.daklak.gov.vn</vt:lpwstr>
      </vt:variant>
      <vt:variant>
        <vt:lpwstr/>
      </vt:variant>
      <vt:variant>
        <vt:i4>3866648</vt:i4>
      </vt:variant>
      <vt:variant>
        <vt:i4>609</vt:i4>
      </vt:variant>
      <vt:variant>
        <vt:i4>0</vt:i4>
      </vt:variant>
      <vt:variant>
        <vt:i4>5</vt:i4>
      </vt:variant>
      <vt:variant>
        <vt:lpwstr>mailto:vttramkhuyennong@cukuin.daklak.gov.vn</vt:lpwstr>
      </vt:variant>
      <vt:variant>
        <vt:lpwstr/>
      </vt:variant>
      <vt:variant>
        <vt:i4>4259962</vt:i4>
      </vt:variant>
      <vt:variant>
        <vt:i4>606</vt:i4>
      </vt:variant>
      <vt:variant>
        <vt:i4>0</vt:i4>
      </vt:variant>
      <vt:variant>
        <vt:i4>5</vt:i4>
      </vt:variant>
      <vt:variant>
        <vt:lpwstr>mailto:vtttptqdcukuin@cukuin.daklak.gov.vn</vt:lpwstr>
      </vt:variant>
      <vt:variant>
        <vt:lpwstr/>
      </vt:variant>
      <vt:variant>
        <vt:i4>3473412</vt:i4>
      </vt:variant>
      <vt:variant>
        <vt:i4>603</vt:i4>
      </vt:variant>
      <vt:variant>
        <vt:i4>0</vt:i4>
      </vt:variant>
      <vt:variant>
        <vt:i4>5</vt:i4>
      </vt:variant>
      <vt:variant>
        <vt:lpwstr>mailto:vtbqlda@cukuin.daklak.gov.vn</vt:lpwstr>
      </vt:variant>
      <vt:variant>
        <vt:lpwstr/>
      </vt:variant>
      <vt:variant>
        <vt:i4>4653172</vt:i4>
      </vt:variant>
      <vt:variant>
        <vt:i4>600</vt:i4>
      </vt:variant>
      <vt:variant>
        <vt:i4>0</vt:i4>
      </vt:variant>
      <vt:variant>
        <vt:i4>5</vt:i4>
      </vt:variant>
      <vt:variant>
        <vt:lpwstr>mailto:vtttvhttdl@cukuin.daklak.gov.vn</vt:lpwstr>
      </vt:variant>
      <vt:variant>
        <vt:lpwstr/>
      </vt:variant>
      <vt:variant>
        <vt:i4>4849765</vt:i4>
      </vt:variant>
      <vt:variant>
        <vt:i4>597</vt:i4>
      </vt:variant>
      <vt:variant>
        <vt:i4>0</vt:i4>
      </vt:variant>
      <vt:variant>
        <vt:i4>5</vt:i4>
      </vt:variant>
      <vt:variant>
        <vt:lpwstr>mailto:vtdtt@cukuin.daklak.gov.vn</vt:lpwstr>
      </vt:variant>
      <vt:variant>
        <vt:lpwstr/>
      </vt:variant>
      <vt:variant>
        <vt:i4>3276820</vt:i4>
      </vt:variant>
      <vt:variant>
        <vt:i4>594</vt:i4>
      </vt:variant>
      <vt:variant>
        <vt:i4>0</vt:i4>
      </vt:variant>
      <vt:variant>
        <vt:i4>5</vt:i4>
      </vt:variant>
      <vt:variant>
        <vt:lpwstr>mailto:vtphonggddt@cukuin.daklak.gov.vn</vt:lpwstr>
      </vt:variant>
      <vt:variant>
        <vt:lpwstr/>
      </vt:variant>
      <vt:variant>
        <vt:i4>5636211</vt:i4>
      </vt:variant>
      <vt:variant>
        <vt:i4>591</vt:i4>
      </vt:variant>
      <vt:variant>
        <vt:i4>0</vt:i4>
      </vt:variant>
      <vt:variant>
        <vt:i4>5</vt:i4>
      </vt:variant>
      <vt:variant>
        <vt:lpwstr>mailto:vtphongdt@cukuin.daklak.gov.vn</vt:lpwstr>
      </vt:variant>
      <vt:variant>
        <vt:lpwstr/>
      </vt:variant>
      <vt:variant>
        <vt:i4>4980839</vt:i4>
      </vt:variant>
      <vt:variant>
        <vt:i4>588</vt:i4>
      </vt:variant>
      <vt:variant>
        <vt:i4>0</vt:i4>
      </vt:variant>
      <vt:variant>
        <vt:i4>5</vt:i4>
      </vt:variant>
      <vt:variant>
        <vt:lpwstr>mailto:vtphongnnptnt@cukuin.daklak.gov.vn</vt:lpwstr>
      </vt:variant>
      <vt:variant>
        <vt:lpwstr/>
      </vt:variant>
      <vt:variant>
        <vt:i4>2228244</vt:i4>
      </vt:variant>
      <vt:variant>
        <vt:i4>585</vt:i4>
      </vt:variant>
      <vt:variant>
        <vt:i4>0</vt:i4>
      </vt:variant>
      <vt:variant>
        <vt:i4>5</vt:i4>
      </vt:variant>
      <vt:variant>
        <vt:lpwstr>mailto:vtphongktht@cukuin.daklak.gov.vn</vt:lpwstr>
      </vt:variant>
      <vt:variant>
        <vt:lpwstr/>
      </vt:variant>
      <vt:variant>
        <vt:i4>5636195</vt:i4>
      </vt:variant>
      <vt:variant>
        <vt:i4>582</vt:i4>
      </vt:variant>
      <vt:variant>
        <vt:i4>0</vt:i4>
      </vt:variant>
      <vt:variant>
        <vt:i4>5</vt:i4>
      </vt:variant>
      <vt:variant>
        <vt:lpwstr>mailto:vtphongtt@cukuin.daklak.gov.vn</vt:lpwstr>
      </vt:variant>
      <vt:variant>
        <vt:lpwstr/>
      </vt:variant>
      <vt:variant>
        <vt:i4>5636206</vt:i4>
      </vt:variant>
      <vt:variant>
        <vt:i4>579</vt:i4>
      </vt:variant>
      <vt:variant>
        <vt:i4>0</vt:i4>
      </vt:variant>
      <vt:variant>
        <vt:i4>5</vt:i4>
      </vt:variant>
      <vt:variant>
        <vt:lpwstr>mailto:vtphongyt@cukuin.daklak.gov.vn</vt:lpwstr>
      </vt:variant>
      <vt:variant>
        <vt:lpwstr/>
      </vt:variant>
      <vt:variant>
        <vt:i4>4063253</vt:i4>
      </vt:variant>
      <vt:variant>
        <vt:i4>576</vt:i4>
      </vt:variant>
      <vt:variant>
        <vt:i4>0</vt:i4>
      </vt:variant>
      <vt:variant>
        <vt:i4>5</vt:i4>
      </vt:variant>
      <vt:variant>
        <vt:lpwstr>mailto:vtphongvhtt@cukuin.daklak.gov.vn</vt:lpwstr>
      </vt:variant>
      <vt:variant>
        <vt:lpwstr/>
      </vt:variant>
      <vt:variant>
        <vt:i4>4980855</vt:i4>
      </vt:variant>
      <vt:variant>
        <vt:i4>573</vt:i4>
      </vt:variant>
      <vt:variant>
        <vt:i4>0</vt:i4>
      </vt:variant>
      <vt:variant>
        <vt:i4>5</vt:i4>
      </vt:variant>
      <vt:variant>
        <vt:lpwstr>mailto:vtphongldtbxh@cukuin.daklak.gov.vn</vt:lpwstr>
      </vt:variant>
      <vt:variant>
        <vt:lpwstr/>
      </vt:variant>
      <vt:variant>
        <vt:i4>3670030</vt:i4>
      </vt:variant>
      <vt:variant>
        <vt:i4>570</vt:i4>
      </vt:variant>
      <vt:variant>
        <vt:i4>0</vt:i4>
      </vt:variant>
      <vt:variant>
        <vt:i4>5</vt:i4>
      </vt:variant>
      <vt:variant>
        <vt:lpwstr>mailto:vtphongtnmt@cukuin.daklak.gov.vn</vt:lpwstr>
      </vt:variant>
      <vt:variant>
        <vt:lpwstr/>
      </vt:variant>
      <vt:variant>
        <vt:i4>2686984</vt:i4>
      </vt:variant>
      <vt:variant>
        <vt:i4>567</vt:i4>
      </vt:variant>
      <vt:variant>
        <vt:i4>0</vt:i4>
      </vt:variant>
      <vt:variant>
        <vt:i4>5</vt:i4>
      </vt:variant>
      <vt:variant>
        <vt:lpwstr>mailto:vtphongtckh@cukuin.daklak.gov.vn</vt:lpwstr>
      </vt:variant>
      <vt:variant>
        <vt:lpwstr/>
      </vt:variant>
      <vt:variant>
        <vt:i4>5374051</vt:i4>
      </vt:variant>
      <vt:variant>
        <vt:i4>564</vt:i4>
      </vt:variant>
      <vt:variant>
        <vt:i4>0</vt:i4>
      </vt:variant>
      <vt:variant>
        <vt:i4>5</vt:i4>
      </vt:variant>
      <vt:variant>
        <vt:lpwstr>mailto:vtphongtp@cukuin.daklak.gov.vn</vt:lpwstr>
      </vt:variant>
      <vt:variant>
        <vt:lpwstr/>
      </vt:variant>
      <vt:variant>
        <vt:i4>5505145</vt:i4>
      </vt:variant>
      <vt:variant>
        <vt:i4>561</vt:i4>
      </vt:variant>
      <vt:variant>
        <vt:i4>0</vt:i4>
      </vt:variant>
      <vt:variant>
        <vt:i4>5</vt:i4>
      </vt:variant>
      <vt:variant>
        <vt:lpwstr>mailto:vtphongnv@cukuin.daklak.gov.vn</vt:lpwstr>
      </vt:variant>
      <vt:variant>
        <vt:lpwstr/>
      </vt:variant>
      <vt:variant>
        <vt:i4>3670022</vt:i4>
      </vt:variant>
      <vt:variant>
        <vt:i4>558</vt:i4>
      </vt:variant>
      <vt:variant>
        <vt:i4>0</vt:i4>
      </vt:variant>
      <vt:variant>
        <vt:i4>5</vt:i4>
      </vt:variant>
      <vt:variant>
        <vt:lpwstr>mailto:vtvpubnd@cukuin.daklak.gov.vn</vt:lpwstr>
      </vt:variant>
      <vt:variant>
        <vt:lpwstr/>
      </vt:variant>
      <vt:variant>
        <vt:i4>6619255</vt:i4>
      </vt:variant>
      <vt:variant>
        <vt:i4>555</vt:i4>
      </vt:variant>
      <vt:variant>
        <vt:i4>0</vt:i4>
      </vt:variant>
      <vt:variant>
        <vt:i4>5</vt:i4>
      </vt:variant>
      <vt:variant>
        <vt:lpwstr>http://buondon.edu.vn/</vt:lpwstr>
      </vt:variant>
      <vt:variant>
        <vt:lpwstr/>
      </vt:variant>
      <vt:variant>
        <vt:i4>4194424</vt:i4>
      </vt:variant>
      <vt:variant>
        <vt:i4>552</vt:i4>
      </vt:variant>
      <vt:variant>
        <vt:i4>0</vt:i4>
      </vt:variant>
      <vt:variant>
        <vt:i4>5</vt:i4>
      </vt:variant>
      <vt:variant>
        <vt:lpwstr>mailto:vtxeasien@buonho.daklak.gov.vn</vt:lpwstr>
      </vt:variant>
      <vt:variant>
        <vt:lpwstr/>
      </vt:variant>
      <vt:variant>
        <vt:i4>4849789</vt:i4>
      </vt:variant>
      <vt:variant>
        <vt:i4>549</vt:i4>
      </vt:variant>
      <vt:variant>
        <vt:i4>0</vt:i4>
      </vt:variant>
      <vt:variant>
        <vt:i4>5</vt:i4>
      </vt:variant>
      <vt:variant>
        <vt:lpwstr>mailto:vtxeadrong@buonho.daklak.gov.vn</vt:lpwstr>
      </vt:variant>
      <vt:variant>
        <vt:lpwstr/>
      </vt:variant>
      <vt:variant>
        <vt:i4>5505141</vt:i4>
      </vt:variant>
      <vt:variant>
        <vt:i4>546</vt:i4>
      </vt:variant>
      <vt:variant>
        <vt:i4>0</vt:i4>
      </vt:variant>
      <vt:variant>
        <vt:i4>5</vt:i4>
      </vt:variant>
      <vt:variant>
        <vt:lpwstr>mailto:vtxeablang@buonho.daklak.gov.vn</vt:lpwstr>
      </vt:variant>
      <vt:variant>
        <vt:lpwstr/>
      </vt:variant>
      <vt:variant>
        <vt:i4>2293786</vt:i4>
      </vt:variant>
      <vt:variant>
        <vt:i4>543</vt:i4>
      </vt:variant>
      <vt:variant>
        <vt:i4>0</vt:i4>
      </vt:variant>
      <vt:variant>
        <vt:i4>5</vt:i4>
      </vt:variant>
      <vt:variant>
        <vt:lpwstr>mailto:vtxcubao@buonho.daklak.gov.vn</vt:lpwstr>
      </vt:variant>
      <vt:variant>
        <vt:lpwstr/>
      </vt:variant>
      <vt:variant>
        <vt:i4>4128791</vt:i4>
      </vt:variant>
      <vt:variant>
        <vt:i4>540</vt:i4>
      </vt:variant>
      <vt:variant>
        <vt:i4>0</vt:i4>
      </vt:variant>
      <vt:variant>
        <vt:i4>5</vt:i4>
      </vt:variant>
      <vt:variant>
        <vt:lpwstr>mailto:vtxbinhthuan@buonho.daklak.gov.vn</vt:lpwstr>
      </vt:variant>
      <vt:variant>
        <vt:lpwstr/>
      </vt:variant>
      <vt:variant>
        <vt:i4>3538964</vt:i4>
      </vt:variant>
      <vt:variant>
        <vt:i4>537</vt:i4>
      </vt:variant>
      <vt:variant>
        <vt:i4>0</vt:i4>
      </vt:variant>
      <vt:variant>
        <vt:i4>5</vt:i4>
      </vt:variant>
      <vt:variant>
        <vt:lpwstr>mailto:vtpthongnhat@buonho.daklak.gov.vn</vt:lpwstr>
      </vt:variant>
      <vt:variant>
        <vt:lpwstr/>
      </vt:variant>
      <vt:variant>
        <vt:i4>5439593</vt:i4>
      </vt:variant>
      <vt:variant>
        <vt:i4>534</vt:i4>
      </vt:variant>
      <vt:variant>
        <vt:i4>0</vt:i4>
      </vt:variant>
      <vt:variant>
        <vt:i4>5</vt:i4>
      </vt:variant>
      <vt:variant>
        <vt:lpwstr>mailto:vtpthienan@buonho.daklak.gov.vn</vt:lpwstr>
      </vt:variant>
      <vt:variant>
        <vt:lpwstr/>
      </vt:variant>
      <vt:variant>
        <vt:i4>5963886</vt:i4>
      </vt:variant>
      <vt:variant>
        <vt:i4>531</vt:i4>
      </vt:variant>
      <vt:variant>
        <vt:i4>0</vt:i4>
      </vt:variant>
      <vt:variant>
        <vt:i4>5</vt:i4>
      </vt:variant>
      <vt:variant>
        <vt:lpwstr>mailto:vtpdoanket@buonho.daklak.gov.vn</vt:lpwstr>
      </vt:variant>
      <vt:variant>
        <vt:lpwstr/>
      </vt:variant>
      <vt:variant>
        <vt:i4>5439608</vt:i4>
      </vt:variant>
      <vt:variant>
        <vt:i4>528</vt:i4>
      </vt:variant>
      <vt:variant>
        <vt:i4>0</vt:i4>
      </vt:variant>
      <vt:variant>
        <vt:i4>5</vt:i4>
      </vt:variant>
      <vt:variant>
        <vt:lpwstr>mailto:vtpdathieu@buonho.daklak.gov.vn</vt:lpwstr>
      </vt:variant>
      <vt:variant>
        <vt:lpwstr/>
      </vt:variant>
      <vt:variant>
        <vt:i4>6226018</vt:i4>
      </vt:variant>
      <vt:variant>
        <vt:i4>525</vt:i4>
      </vt:variant>
      <vt:variant>
        <vt:i4>0</vt:i4>
      </vt:variant>
      <vt:variant>
        <vt:i4>5</vt:i4>
      </vt:variant>
      <vt:variant>
        <vt:lpwstr>mailto:vtpbinhtan@buonho.daklak.gov.vn</vt:lpwstr>
      </vt:variant>
      <vt:variant>
        <vt:lpwstr/>
      </vt:variant>
      <vt:variant>
        <vt:i4>3145754</vt:i4>
      </vt:variant>
      <vt:variant>
        <vt:i4>522</vt:i4>
      </vt:variant>
      <vt:variant>
        <vt:i4>0</vt:i4>
      </vt:variant>
      <vt:variant>
        <vt:i4>5</vt:i4>
      </vt:variant>
      <vt:variant>
        <vt:lpwstr>mailto:vtpanlac@buonho.daklak.gov.vn</vt:lpwstr>
      </vt:variant>
      <vt:variant>
        <vt:lpwstr/>
      </vt:variant>
      <vt:variant>
        <vt:i4>4259942</vt:i4>
      </vt:variant>
      <vt:variant>
        <vt:i4>519</vt:i4>
      </vt:variant>
      <vt:variant>
        <vt:i4>0</vt:i4>
      </vt:variant>
      <vt:variant>
        <vt:i4>5</vt:i4>
      </vt:variant>
      <vt:variant>
        <vt:lpwstr>mailto:vtpanbinh@buonho.daklak.gov.vn</vt:lpwstr>
      </vt:variant>
      <vt:variant>
        <vt:lpwstr/>
      </vt:variant>
      <vt:variant>
        <vt:i4>5046376</vt:i4>
      </vt:variant>
      <vt:variant>
        <vt:i4>516</vt:i4>
      </vt:variant>
      <vt:variant>
        <vt:i4>0</vt:i4>
      </vt:variant>
      <vt:variant>
        <vt:i4>5</vt:i4>
      </vt:variant>
      <vt:variant>
        <vt:lpwstr>mailto:vtttvhtttt@buonho.daklak.gov.vn</vt:lpwstr>
      </vt:variant>
      <vt:variant>
        <vt:lpwstr/>
      </vt:variant>
      <vt:variant>
        <vt:i4>2162710</vt:i4>
      </vt:variant>
      <vt:variant>
        <vt:i4>513</vt:i4>
      </vt:variant>
      <vt:variant>
        <vt:i4>0</vt:i4>
      </vt:variant>
      <vt:variant>
        <vt:i4>5</vt:i4>
      </vt:variant>
      <vt:variant>
        <vt:lpwstr>mailto:vtttgdnngdtx@buonho.daklak.gov.vn</vt:lpwstr>
      </vt:variant>
      <vt:variant>
        <vt:lpwstr/>
      </vt:variant>
      <vt:variant>
        <vt:i4>3801104</vt:i4>
      </vt:variant>
      <vt:variant>
        <vt:i4>510</vt:i4>
      </vt:variant>
      <vt:variant>
        <vt:i4>0</vt:i4>
      </vt:variant>
      <vt:variant>
        <vt:i4>5</vt:i4>
      </vt:variant>
      <vt:variant>
        <vt:lpwstr>mailto:vtttptqd@buonho.daklak.gov.vn</vt:lpwstr>
      </vt:variant>
      <vt:variant>
        <vt:lpwstr/>
      </vt:variant>
      <vt:variant>
        <vt:i4>3407875</vt:i4>
      </vt:variant>
      <vt:variant>
        <vt:i4>507</vt:i4>
      </vt:variant>
      <vt:variant>
        <vt:i4>0</vt:i4>
      </vt:variant>
      <vt:variant>
        <vt:i4>5</vt:i4>
      </vt:variant>
      <vt:variant>
        <vt:lpwstr>mailto:vtkhuyennong@buonho.daklak.gov.vn</vt:lpwstr>
      </vt:variant>
      <vt:variant>
        <vt:lpwstr/>
      </vt:variant>
      <vt:variant>
        <vt:i4>3211294</vt:i4>
      </vt:variant>
      <vt:variant>
        <vt:i4>504</vt:i4>
      </vt:variant>
      <vt:variant>
        <vt:i4>0</vt:i4>
      </vt:variant>
      <vt:variant>
        <vt:i4>5</vt:i4>
      </vt:variant>
      <vt:variant>
        <vt:lpwstr>mailto:vtbqlda@buonho.daklak.gov.vn</vt:lpwstr>
      </vt:variant>
      <vt:variant>
        <vt:lpwstr/>
      </vt:variant>
      <vt:variant>
        <vt:i4>2490379</vt:i4>
      </vt:variant>
      <vt:variant>
        <vt:i4>501</vt:i4>
      </vt:variant>
      <vt:variant>
        <vt:i4>0</vt:i4>
      </vt:variant>
      <vt:variant>
        <vt:i4>5</vt:i4>
      </vt:variant>
      <vt:variant>
        <vt:lpwstr>mailto:vtdttth@buonho.daklak.gov.vn</vt:lpwstr>
      </vt:variant>
      <vt:variant>
        <vt:lpwstr/>
      </vt:variant>
      <vt:variant>
        <vt:i4>4456475</vt:i4>
      </vt:variant>
      <vt:variant>
        <vt:i4>498</vt:i4>
      </vt:variant>
      <vt:variant>
        <vt:i4>0</vt:i4>
      </vt:variant>
      <vt:variant>
        <vt:i4>5</vt:i4>
      </vt:variant>
      <vt:variant>
        <vt:lpwstr>http://buonho.edu.vn/</vt:lpwstr>
      </vt:variant>
      <vt:variant>
        <vt:lpwstr/>
      </vt:variant>
      <vt:variant>
        <vt:i4>5374057</vt:i4>
      </vt:variant>
      <vt:variant>
        <vt:i4>495</vt:i4>
      </vt:variant>
      <vt:variant>
        <vt:i4>0</vt:i4>
      </vt:variant>
      <vt:variant>
        <vt:i4>5</vt:i4>
      </vt:variant>
      <vt:variant>
        <vt:lpwstr>mailto:vtphongdt@buonho.daklak.gov.vn</vt:lpwstr>
      </vt:variant>
      <vt:variant>
        <vt:lpwstr/>
      </vt:variant>
      <vt:variant>
        <vt:i4>4063256</vt:i4>
      </vt:variant>
      <vt:variant>
        <vt:i4>492</vt:i4>
      </vt:variant>
      <vt:variant>
        <vt:i4>0</vt:i4>
      </vt:variant>
      <vt:variant>
        <vt:i4>5</vt:i4>
      </vt:variant>
      <vt:variant>
        <vt:lpwstr>mailto:vtphongqldt@buonho.daklak.gov.vn</vt:lpwstr>
      </vt:variant>
      <vt:variant>
        <vt:lpwstr/>
      </vt:variant>
      <vt:variant>
        <vt:i4>5374054</vt:i4>
      </vt:variant>
      <vt:variant>
        <vt:i4>489</vt:i4>
      </vt:variant>
      <vt:variant>
        <vt:i4>0</vt:i4>
      </vt:variant>
      <vt:variant>
        <vt:i4>5</vt:i4>
      </vt:variant>
      <vt:variant>
        <vt:lpwstr>mailto:vtphongkt@buonho.daklak.gov.vn</vt:lpwstr>
      </vt:variant>
      <vt:variant>
        <vt:lpwstr/>
      </vt:variant>
      <vt:variant>
        <vt:i4>4194407</vt:i4>
      </vt:variant>
      <vt:variant>
        <vt:i4>486</vt:i4>
      </vt:variant>
      <vt:variant>
        <vt:i4>0</vt:i4>
      </vt:variant>
      <vt:variant>
        <vt:i4>5</vt:i4>
      </vt:variant>
      <vt:variant>
        <vt:lpwstr>mailto:vtthanhtra@buonho.daklak.gov.vn</vt:lpwstr>
      </vt:variant>
      <vt:variant>
        <vt:lpwstr/>
      </vt:variant>
      <vt:variant>
        <vt:i4>5374068</vt:i4>
      </vt:variant>
      <vt:variant>
        <vt:i4>483</vt:i4>
      </vt:variant>
      <vt:variant>
        <vt:i4>0</vt:i4>
      </vt:variant>
      <vt:variant>
        <vt:i4>5</vt:i4>
      </vt:variant>
      <vt:variant>
        <vt:lpwstr>mailto:vtphongyt@buonho.daklak.gov.vn</vt:lpwstr>
      </vt:variant>
      <vt:variant>
        <vt:lpwstr/>
      </vt:variant>
      <vt:variant>
        <vt:i4>3801103</vt:i4>
      </vt:variant>
      <vt:variant>
        <vt:i4>480</vt:i4>
      </vt:variant>
      <vt:variant>
        <vt:i4>0</vt:i4>
      </vt:variant>
      <vt:variant>
        <vt:i4>5</vt:i4>
      </vt:variant>
      <vt:variant>
        <vt:lpwstr>mailto:vtphongvhtt@buonho.daklak.gov.vn</vt:lpwstr>
      </vt:variant>
      <vt:variant>
        <vt:lpwstr/>
      </vt:variant>
      <vt:variant>
        <vt:i4>4718701</vt:i4>
      </vt:variant>
      <vt:variant>
        <vt:i4>477</vt:i4>
      </vt:variant>
      <vt:variant>
        <vt:i4>0</vt:i4>
      </vt:variant>
      <vt:variant>
        <vt:i4>5</vt:i4>
      </vt:variant>
      <vt:variant>
        <vt:lpwstr>mailto:vtphongldtbxh@buonho.daklak.gov.vn</vt:lpwstr>
      </vt:variant>
      <vt:variant>
        <vt:lpwstr/>
      </vt:variant>
      <vt:variant>
        <vt:i4>3932180</vt:i4>
      </vt:variant>
      <vt:variant>
        <vt:i4>474</vt:i4>
      </vt:variant>
      <vt:variant>
        <vt:i4>0</vt:i4>
      </vt:variant>
      <vt:variant>
        <vt:i4>5</vt:i4>
      </vt:variant>
      <vt:variant>
        <vt:lpwstr>mailto:vtphongtnmt@buonho.daklak.gov.vn</vt:lpwstr>
      </vt:variant>
      <vt:variant>
        <vt:lpwstr/>
      </vt:variant>
      <vt:variant>
        <vt:i4>2949138</vt:i4>
      </vt:variant>
      <vt:variant>
        <vt:i4>471</vt:i4>
      </vt:variant>
      <vt:variant>
        <vt:i4>0</vt:i4>
      </vt:variant>
      <vt:variant>
        <vt:i4>5</vt:i4>
      </vt:variant>
      <vt:variant>
        <vt:lpwstr>mailto:vtphongtckh@buonho.daklak.gov.vn</vt:lpwstr>
      </vt:variant>
      <vt:variant>
        <vt:lpwstr/>
      </vt:variant>
      <vt:variant>
        <vt:i4>5636217</vt:i4>
      </vt:variant>
      <vt:variant>
        <vt:i4>468</vt:i4>
      </vt:variant>
      <vt:variant>
        <vt:i4>0</vt:i4>
      </vt:variant>
      <vt:variant>
        <vt:i4>5</vt:i4>
      </vt:variant>
      <vt:variant>
        <vt:lpwstr>mailto:vtphongtp@buonho.daklak.gov.vn</vt:lpwstr>
      </vt:variant>
      <vt:variant>
        <vt:lpwstr/>
      </vt:variant>
      <vt:variant>
        <vt:i4>5242979</vt:i4>
      </vt:variant>
      <vt:variant>
        <vt:i4>465</vt:i4>
      </vt:variant>
      <vt:variant>
        <vt:i4>0</vt:i4>
      </vt:variant>
      <vt:variant>
        <vt:i4>5</vt:i4>
      </vt:variant>
      <vt:variant>
        <vt:lpwstr>mailto:vtphongnv@buonho.daklak.gov.vn</vt:lpwstr>
      </vt:variant>
      <vt:variant>
        <vt:lpwstr/>
      </vt:variant>
      <vt:variant>
        <vt:i4>5505142</vt:i4>
      </vt:variant>
      <vt:variant>
        <vt:i4>462</vt:i4>
      </vt:variant>
      <vt:variant>
        <vt:i4>0</vt:i4>
      </vt:variant>
      <vt:variant>
        <vt:i4>5</vt:i4>
      </vt:variant>
      <vt:variant>
        <vt:lpwstr>mailto:vpubnd@buonho.daklak.gov.vn</vt:lpwstr>
      </vt:variant>
      <vt:variant>
        <vt:lpwstr/>
      </vt:variant>
      <vt:variant>
        <vt:i4>524339</vt:i4>
      </vt:variant>
      <vt:variant>
        <vt:i4>459</vt:i4>
      </vt:variant>
      <vt:variant>
        <vt:i4>0</vt:i4>
      </vt:variant>
      <vt:variant>
        <vt:i4>5</vt:i4>
      </vt:variant>
      <vt:variant>
        <vt:lpwstr>mailto:vtxhoathang@bmt.daklak.gov.vn</vt:lpwstr>
      </vt:variant>
      <vt:variant>
        <vt:lpwstr/>
      </vt:variant>
      <vt:variant>
        <vt:i4>1572923</vt:i4>
      </vt:variant>
      <vt:variant>
        <vt:i4>456</vt:i4>
      </vt:variant>
      <vt:variant>
        <vt:i4>0</vt:i4>
      </vt:variant>
      <vt:variant>
        <vt:i4>5</vt:i4>
      </vt:variant>
      <vt:variant>
        <vt:lpwstr>mailto:vtxhoaxuan@bmt.daklak.gov.vn</vt:lpwstr>
      </vt:variant>
      <vt:variant>
        <vt:lpwstr/>
      </vt:variant>
      <vt:variant>
        <vt:i4>8323165</vt:i4>
      </vt:variant>
      <vt:variant>
        <vt:i4>453</vt:i4>
      </vt:variant>
      <vt:variant>
        <vt:i4>0</vt:i4>
      </vt:variant>
      <vt:variant>
        <vt:i4>5</vt:i4>
      </vt:variant>
      <vt:variant>
        <vt:lpwstr>mailto:vtxhoaphu@bmt.daklak.gov.vn</vt:lpwstr>
      </vt:variant>
      <vt:variant>
        <vt:lpwstr/>
      </vt:variant>
      <vt:variant>
        <vt:i4>1572915</vt:i4>
      </vt:variant>
      <vt:variant>
        <vt:i4>450</vt:i4>
      </vt:variant>
      <vt:variant>
        <vt:i4>0</vt:i4>
      </vt:variant>
      <vt:variant>
        <vt:i4>5</vt:i4>
      </vt:variant>
      <vt:variant>
        <vt:lpwstr>mailto:vtxhoakhanh@bmt.daklak.gov.vn</vt:lpwstr>
      </vt:variant>
      <vt:variant>
        <vt:lpwstr/>
      </vt:variant>
      <vt:variant>
        <vt:i4>1376316</vt:i4>
      </vt:variant>
      <vt:variant>
        <vt:i4>447</vt:i4>
      </vt:variant>
      <vt:variant>
        <vt:i4>0</vt:i4>
      </vt:variant>
      <vt:variant>
        <vt:i4>5</vt:i4>
      </vt:variant>
      <vt:variant>
        <vt:lpwstr>mailto:vtxhoathuan@bmt.daklak.gov.vn</vt:lpwstr>
      </vt:variant>
      <vt:variant>
        <vt:lpwstr/>
      </vt:variant>
      <vt:variant>
        <vt:i4>65581</vt:i4>
      </vt:variant>
      <vt:variant>
        <vt:i4>444</vt:i4>
      </vt:variant>
      <vt:variant>
        <vt:i4>0</vt:i4>
      </vt:variant>
      <vt:variant>
        <vt:i4>5</vt:i4>
      </vt:variant>
      <vt:variant>
        <vt:lpwstr>mailto:vtxeatu@bmt.daklak.gov.vn</vt:lpwstr>
      </vt:variant>
      <vt:variant>
        <vt:lpwstr/>
      </vt:variant>
      <vt:variant>
        <vt:i4>7209032</vt:i4>
      </vt:variant>
      <vt:variant>
        <vt:i4>441</vt:i4>
      </vt:variant>
      <vt:variant>
        <vt:i4>0</vt:i4>
      </vt:variant>
      <vt:variant>
        <vt:i4>5</vt:i4>
      </vt:variant>
      <vt:variant>
        <vt:lpwstr>mailto:vtxeakao@bmt.daklak.gov.vn</vt:lpwstr>
      </vt:variant>
      <vt:variant>
        <vt:lpwstr/>
      </vt:variant>
      <vt:variant>
        <vt:i4>7340111</vt:i4>
      </vt:variant>
      <vt:variant>
        <vt:i4>438</vt:i4>
      </vt:variant>
      <vt:variant>
        <vt:i4>0</vt:i4>
      </vt:variant>
      <vt:variant>
        <vt:i4>5</vt:i4>
      </vt:variant>
      <vt:variant>
        <vt:lpwstr>mailto:vtxcuebur@bmt.daklak.gov.vn</vt:lpwstr>
      </vt:variant>
      <vt:variant>
        <vt:lpwstr/>
      </vt:variant>
      <vt:variant>
        <vt:i4>393257</vt:i4>
      </vt:variant>
      <vt:variant>
        <vt:i4>435</vt:i4>
      </vt:variant>
      <vt:variant>
        <vt:i4>0</vt:i4>
      </vt:variant>
      <vt:variant>
        <vt:i4>5</vt:i4>
      </vt:variant>
      <vt:variant>
        <vt:lpwstr>mailto:vtptuan@bmt.daklak.gov.vn</vt:lpwstr>
      </vt:variant>
      <vt:variant>
        <vt:lpwstr/>
      </vt:variant>
      <vt:variant>
        <vt:i4>7274569</vt:i4>
      </vt:variant>
      <vt:variant>
        <vt:i4>432</vt:i4>
      </vt:variant>
      <vt:variant>
        <vt:i4>0</vt:i4>
      </vt:variant>
      <vt:variant>
        <vt:i4>5</vt:i4>
      </vt:variant>
      <vt:variant>
        <vt:lpwstr>mailto:vtpthongnhat@bmt.daklak.gov.vn</vt:lpwstr>
      </vt:variant>
      <vt:variant>
        <vt:lpwstr/>
      </vt:variant>
      <vt:variant>
        <vt:i4>7274568</vt:i4>
      </vt:variant>
      <vt:variant>
        <vt:i4>429</vt:i4>
      </vt:variant>
      <vt:variant>
        <vt:i4>0</vt:i4>
      </vt:variant>
      <vt:variant>
        <vt:i4>5</vt:i4>
      </vt:variant>
      <vt:variant>
        <vt:lpwstr>mailto:vtpthanhnhat@bmt.daklak.gov.vn</vt:lpwstr>
      </vt:variant>
      <vt:variant>
        <vt:lpwstr/>
      </vt:variant>
      <vt:variant>
        <vt:i4>7143516</vt:i4>
      </vt:variant>
      <vt:variant>
        <vt:i4>426</vt:i4>
      </vt:variant>
      <vt:variant>
        <vt:i4>0</vt:i4>
      </vt:variant>
      <vt:variant>
        <vt:i4>5</vt:i4>
      </vt:variant>
      <vt:variant>
        <vt:lpwstr>mailto:vtpthanhcong@bmt.daklak.gov.vn</vt:lpwstr>
      </vt:variant>
      <vt:variant>
        <vt:lpwstr/>
      </vt:variant>
      <vt:variant>
        <vt:i4>1966113</vt:i4>
      </vt:variant>
      <vt:variant>
        <vt:i4>423</vt:i4>
      </vt:variant>
      <vt:variant>
        <vt:i4>0</vt:i4>
      </vt:variant>
      <vt:variant>
        <vt:i4>5</vt:i4>
      </vt:variant>
      <vt:variant>
        <vt:lpwstr>mailto:vtpthangloi@bmt.daklak.gov.vn</vt:lpwstr>
      </vt:variant>
      <vt:variant>
        <vt:lpwstr/>
      </vt:variant>
      <vt:variant>
        <vt:i4>1441844</vt:i4>
      </vt:variant>
      <vt:variant>
        <vt:i4>420</vt:i4>
      </vt:variant>
      <vt:variant>
        <vt:i4>0</vt:i4>
      </vt:variant>
      <vt:variant>
        <vt:i4>5</vt:i4>
      </vt:variant>
      <vt:variant>
        <vt:lpwstr>mailto:vtptantien@bmt.daklak.gov.vn</vt:lpwstr>
      </vt:variant>
      <vt:variant>
        <vt:lpwstr/>
      </vt:variant>
      <vt:variant>
        <vt:i4>65568</vt:i4>
      </vt:variant>
      <vt:variant>
        <vt:i4>417</vt:i4>
      </vt:variant>
      <vt:variant>
        <vt:i4>0</vt:i4>
      </vt:variant>
      <vt:variant>
        <vt:i4>5</vt:i4>
      </vt:variant>
      <vt:variant>
        <vt:lpwstr>mailto:vtptanthanh@bmt.daklak.gov.vn</vt:lpwstr>
      </vt:variant>
      <vt:variant>
        <vt:lpwstr/>
      </vt:variant>
      <vt:variant>
        <vt:i4>7929929</vt:i4>
      </vt:variant>
      <vt:variant>
        <vt:i4>414</vt:i4>
      </vt:variant>
      <vt:variant>
        <vt:i4>0</vt:i4>
      </vt:variant>
      <vt:variant>
        <vt:i4>5</vt:i4>
      </vt:variant>
      <vt:variant>
        <vt:lpwstr>mailto:vtptanloi@bmt.daklak.gov.vn</vt:lpwstr>
      </vt:variant>
      <vt:variant>
        <vt:lpwstr/>
      </vt:variant>
      <vt:variant>
        <vt:i4>6291527</vt:i4>
      </vt:variant>
      <vt:variant>
        <vt:i4>411</vt:i4>
      </vt:variant>
      <vt:variant>
        <vt:i4>0</vt:i4>
      </vt:variant>
      <vt:variant>
        <vt:i4>5</vt:i4>
      </vt:variant>
      <vt:variant>
        <vt:lpwstr>mailto:vtptanlap@bmt.daklak.gov.vn</vt:lpwstr>
      </vt:variant>
      <vt:variant>
        <vt:lpwstr/>
      </vt:variant>
      <vt:variant>
        <vt:i4>7667785</vt:i4>
      </vt:variant>
      <vt:variant>
        <vt:i4>408</vt:i4>
      </vt:variant>
      <vt:variant>
        <vt:i4>0</vt:i4>
      </vt:variant>
      <vt:variant>
        <vt:i4>5</vt:i4>
      </vt:variant>
      <vt:variant>
        <vt:lpwstr>mailto:vtptanhoa@bmt.daklak.gov.vn</vt:lpwstr>
      </vt:variant>
      <vt:variant>
        <vt:lpwstr/>
      </vt:variant>
      <vt:variant>
        <vt:i4>6684765</vt:i4>
      </vt:variant>
      <vt:variant>
        <vt:i4>405</vt:i4>
      </vt:variant>
      <vt:variant>
        <vt:i4>0</vt:i4>
      </vt:variant>
      <vt:variant>
        <vt:i4>5</vt:i4>
      </vt:variant>
      <vt:variant>
        <vt:lpwstr>mailto:vtptanan@bmt.daklak.gov.vn</vt:lpwstr>
      </vt:variant>
      <vt:variant>
        <vt:lpwstr/>
      </vt:variant>
      <vt:variant>
        <vt:i4>7929936</vt:i4>
      </vt:variant>
      <vt:variant>
        <vt:i4>402</vt:i4>
      </vt:variant>
      <vt:variant>
        <vt:i4>0</vt:i4>
      </vt:variant>
      <vt:variant>
        <vt:i4>5</vt:i4>
      </vt:variant>
      <vt:variant>
        <vt:lpwstr>mailto:vtpkhanhxuan@bmt.daklak.gov.vn</vt:lpwstr>
      </vt:variant>
      <vt:variant>
        <vt:lpwstr/>
      </vt:variant>
      <vt:variant>
        <vt:i4>6684757</vt:i4>
      </vt:variant>
      <vt:variant>
        <vt:i4>399</vt:i4>
      </vt:variant>
      <vt:variant>
        <vt:i4>0</vt:i4>
      </vt:variant>
      <vt:variant>
        <vt:i4>5</vt:i4>
      </vt:variant>
      <vt:variant>
        <vt:lpwstr>mailto:vtpeatam@bmt.daklak.gov.vn</vt:lpwstr>
      </vt:variant>
      <vt:variant>
        <vt:lpwstr/>
      </vt:variant>
      <vt:variant>
        <vt:i4>1966133</vt:i4>
      </vt:variant>
      <vt:variant>
        <vt:i4>396</vt:i4>
      </vt:variant>
      <vt:variant>
        <vt:i4>0</vt:i4>
      </vt:variant>
      <vt:variant>
        <vt:i4>5</vt:i4>
      </vt:variant>
      <vt:variant>
        <vt:lpwstr>mailto:vtbanqlcho@bmt.daklak.gov.vn</vt:lpwstr>
      </vt:variant>
      <vt:variant>
        <vt:lpwstr/>
      </vt:variant>
      <vt:variant>
        <vt:i4>589877</vt:i4>
      </vt:variant>
      <vt:variant>
        <vt:i4>393</vt:i4>
      </vt:variant>
      <vt:variant>
        <vt:i4>0</vt:i4>
      </vt:variant>
      <vt:variant>
        <vt:i4>5</vt:i4>
      </vt:variant>
      <vt:variant>
        <vt:lpwstr>mailto:vtdoiqlttcq@bmt.daklak.gov.vn</vt:lpwstr>
      </vt:variant>
      <vt:variant>
        <vt:lpwstr/>
      </vt:variant>
      <vt:variant>
        <vt:i4>6750276</vt:i4>
      </vt:variant>
      <vt:variant>
        <vt:i4>390</vt:i4>
      </vt:variant>
      <vt:variant>
        <vt:i4>0</vt:i4>
      </vt:variant>
      <vt:variant>
        <vt:i4>5</vt:i4>
      </vt:variant>
      <vt:variant>
        <vt:lpwstr>mailto:vttrungtamvh@bmt.daklak.gov.vn</vt:lpwstr>
      </vt:variant>
      <vt:variant>
        <vt:lpwstr/>
      </vt:variant>
      <vt:variant>
        <vt:i4>6619225</vt:i4>
      </vt:variant>
      <vt:variant>
        <vt:i4>387</vt:i4>
      </vt:variant>
      <vt:variant>
        <vt:i4>0</vt:i4>
      </vt:variant>
      <vt:variant>
        <vt:i4>5</vt:i4>
      </vt:variant>
      <vt:variant>
        <vt:lpwstr>mailto:vanthuttptqd@bmt.daklak.gov.vn</vt:lpwstr>
      </vt:variant>
      <vt:variant>
        <vt:lpwstr/>
      </vt:variant>
      <vt:variant>
        <vt:i4>2424930</vt:i4>
      </vt:variant>
      <vt:variant>
        <vt:i4>384</vt:i4>
      </vt:variant>
      <vt:variant>
        <vt:i4>0</vt:i4>
      </vt:variant>
      <vt:variant>
        <vt:i4>5</vt:i4>
      </vt:variant>
      <vt:variant>
        <vt:lpwstr>https://www.google.com.vn/search?q=Trung+t%C3%A2m+Gia%CC%81o+du%CC%A3c+ngh%C3%AA%CC%80+nghi%C3%AA%CC%A3p+-+Gia%CC%81o+du%CC%A3c+Th%C6%B0%C6%A1%CC%80ng+xuy%C3%AAn+tha%CC%80nh+ph%C3%B4%CC%81+Bu%C3%B4n+Ma+Thu%E1%BB%99t,+T%C3%B4n+%C4%90%E1%BB%A9c+Th%E1%BA%AFng,+T%C3%B4%CC%89+d%C3%A2n+ph%C3%B4%CC%81+5,+T%C3%A2n+An,+Th%C3%A0nh+ph%E1%BB%91+Bu%C3%B4n+Ma+Thu%E1%BB%99t,+%C4%90%E1%BA%AFk+L%E1%BA%AFk&amp;sa=X&amp;ved=2ahUKEwjE_tebs8vxAhWFlEsFHRm_BeQQuzEoAHoECAMQAw&amp;biw=1468&amp;bih=723&amp;dpr=0.9</vt:lpwstr>
      </vt:variant>
      <vt:variant>
        <vt:lpwstr/>
      </vt:variant>
      <vt:variant>
        <vt:i4>2555973</vt:i4>
      </vt:variant>
      <vt:variant>
        <vt:i4>381</vt:i4>
      </vt:variant>
      <vt:variant>
        <vt:i4>0</vt:i4>
      </vt:variant>
      <vt:variant>
        <vt:i4>5</vt:i4>
      </vt:variant>
      <vt:variant>
        <vt:lpwstr>mailto:vanthuttgdnn-gdtx@bmt.daklak.gov.vn</vt:lpwstr>
      </vt:variant>
      <vt:variant>
        <vt:lpwstr/>
      </vt:variant>
      <vt:variant>
        <vt:i4>6815832</vt:i4>
      </vt:variant>
      <vt:variant>
        <vt:i4>378</vt:i4>
      </vt:variant>
      <vt:variant>
        <vt:i4>0</vt:i4>
      </vt:variant>
      <vt:variant>
        <vt:i4>5</vt:i4>
      </vt:variant>
      <vt:variant>
        <vt:lpwstr>mailto:vttramkn@bmt.daklak.gov.vn</vt:lpwstr>
      </vt:variant>
      <vt:variant>
        <vt:lpwstr/>
      </vt:variant>
      <vt:variant>
        <vt:i4>7077960</vt:i4>
      </vt:variant>
      <vt:variant>
        <vt:i4>375</vt:i4>
      </vt:variant>
      <vt:variant>
        <vt:i4>0</vt:i4>
      </vt:variant>
      <vt:variant>
        <vt:i4>5</vt:i4>
      </vt:variant>
      <vt:variant>
        <vt:lpwstr>mailto:vtbanqlda@bmt.daklak.gov.vn</vt:lpwstr>
      </vt:variant>
      <vt:variant>
        <vt:lpwstr/>
      </vt:variant>
      <vt:variant>
        <vt:i4>1376316</vt:i4>
      </vt:variant>
      <vt:variant>
        <vt:i4>372</vt:i4>
      </vt:variant>
      <vt:variant>
        <vt:i4>0</vt:i4>
      </vt:variant>
      <vt:variant>
        <vt:i4>5</vt:i4>
      </vt:variant>
      <vt:variant>
        <vt:lpwstr>mailto:vtdttth@bmt.daklak.gov.vn</vt:lpwstr>
      </vt:variant>
      <vt:variant>
        <vt:lpwstr/>
      </vt:variant>
      <vt:variant>
        <vt:i4>2883706</vt:i4>
      </vt:variant>
      <vt:variant>
        <vt:i4>369</vt:i4>
      </vt:variant>
      <vt:variant>
        <vt:i4>0</vt:i4>
      </vt:variant>
      <vt:variant>
        <vt:i4>5</vt:i4>
      </vt:variant>
      <vt:variant>
        <vt:lpwstr>http://pgddtbmt.edu.vn/</vt:lpwstr>
      </vt:variant>
      <vt:variant>
        <vt:lpwstr/>
      </vt:variant>
      <vt:variant>
        <vt:i4>327737</vt:i4>
      </vt:variant>
      <vt:variant>
        <vt:i4>366</vt:i4>
      </vt:variant>
      <vt:variant>
        <vt:i4>0</vt:i4>
      </vt:variant>
      <vt:variant>
        <vt:i4>5</vt:i4>
      </vt:variant>
      <vt:variant>
        <vt:lpwstr>mailto:vtphonggddt@bmt.daklak.gov.vn</vt:lpwstr>
      </vt:variant>
      <vt:variant>
        <vt:lpwstr/>
      </vt:variant>
      <vt:variant>
        <vt:i4>852015</vt:i4>
      </vt:variant>
      <vt:variant>
        <vt:i4>363</vt:i4>
      </vt:variant>
      <vt:variant>
        <vt:i4>0</vt:i4>
      </vt:variant>
      <vt:variant>
        <vt:i4>5</vt:i4>
      </vt:variant>
      <vt:variant>
        <vt:lpwstr>mailto:vtphongqldt@bmt.daklak.gov.vn</vt:lpwstr>
      </vt:variant>
      <vt:variant>
        <vt:lpwstr/>
      </vt:variant>
      <vt:variant>
        <vt:i4>6357073</vt:i4>
      </vt:variant>
      <vt:variant>
        <vt:i4>360</vt:i4>
      </vt:variant>
      <vt:variant>
        <vt:i4>0</vt:i4>
      </vt:variant>
      <vt:variant>
        <vt:i4>5</vt:i4>
      </vt:variant>
      <vt:variant>
        <vt:lpwstr>mailto:vtphongkt@bmt.daklak.gov.vn</vt:lpwstr>
      </vt:variant>
      <vt:variant>
        <vt:lpwstr/>
      </vt:variant>
      <vt:variant>
        <vt:i4>1638458</vt:i4>
      </vt:variant>
      <vt:variant>
        <vt:i4>357</vt:i4>
      </vt:variant>
      <vt:variant>
        <vt:i4>0</vt:i4>
      </vt:variant>
      <vt:variant>
        <vt:i4>5</vt:i4>
      </vt:variant>
      <vt:variant>
        <vt:lpwstr>mailto:vtthanhtra@bmt.daklak.gov.vn</vt:lpwstr>
      </vt:variant>
      <vt:variant>
        <vt:lpwstr/>
      </vt:variant>
      <vt:variant>
        <vt:i4>6357059</vt:i4>
      </vt:variant>
      <vt:variant>
        <vt:i4>354</vt:i4>
      </vt:variant>
      <vt:variant>
        <vt:i4>0</vt:i4>
      </vt:variant>
      <vt:variant>
        <vt:i4>5</vt:i4>
      </vt:variant>
      <vt:variant>
        <vt:lpwstr>mailto:vtphongyt@bmt.daklak.gov.vn</vt:lpwstr>
      </vt:variant>
      <vt:variant>
        <vt:lpwstr/>
      </vt:variant>
      <vt:variant>
        <vt:i4>589880</vt:i4>
      </vt:variant>
      <vt:variant>
        <vt:i4>351</vt:i4>
      </vt:variant>
      <vt:variant>
        <vt:i4>0</vt:i4>
      </vt:variant>
      <vt:variant>
        <vt:i4>5</vt:i4>
      </vt:variant>
      <vt:variant>
        <vt:lpwstr>mailto:vtphongvhtt@bmt.daklak.gov.vn</vt:lpwstr>
      </vt:variant>
      <vt:variant>
        <vt:lpwstr/>
      </vt:variant>
      <vt:variant>
        <vt:i4>8061018</vt:i4>
      </vt:variant>
      <vt:variant>
        <vt:i4>348</vt:i4>
      </vt:variant>
      <vt:variant>
        <vt:i4>0</vt:i4>
      </vt:variant>
      <vt:variant>
        <vt:i4>5</vt:i4>
      </vt:variant>
      <vt:variant>
        <vt:lpwstr>mailto:vtphongldtbxh@bmt.daklak.gov.vn</vt:lpwstr>
      </vt:variant>
      <vt:variant>
        <vt:lpwstr/>
      </vt:variant>
      <vt:variant>
        <vt:i4>983075</vt:i4>
      </vt:variant>
      <vt:variant>
        <vt:i4>345</vt:i4>
      </vt:variant>
      <vt:variant>
        <vt:i4>0</vt:i4>
      </vt:variant>
      <vt:variant>
        <vt:i4>5</vt:i4>
      </vt:variant>
      <vt:variant>
        <vt:lpwstr>mailto:vtphongtnmt@bmt.daklak.gov.vn</vt:lpwstr>
      </vt:variant>
      <vt:variant>
        <vt:lpwstr/>
      </vt:variant>
      <vt:variant>
        <vt:i4>1966117</vt:i4>
      </vt:variant>
      <vt:variant>
        <vt:i4>342</vt:i4>
      </vt:variant>
      <vt:variant>
        <vt:i4>0</vt:i4>
      </vt:variant>
      <vt:variant>
        <vt:i4>5</vt:i4>
      </vt:variant>
      <vt:variant>
        <vt:lpwstr>mailto:vtphongtckh@bmt.daklak.gov.vn</vt:lpwstr>
      </vt:variant>
      <vt:variant>
        <vt:lpwstr/>
      </vt:variant>
      <vt:variant>
        <vt:i4>6619214</vt:i4>
      </vt:variant>
      <vt:variant>
        <vt:i4>339</vt:i4>
      </vt:variant>
      <vt:variant>
        <vt:i4>0</vt:i4>
      </vt:variant>
      <vt:variant>
        <vt:i4>5</vt:i4>
      </vt:variant>
      <vt:variant>
        <vt:lpwstr>mailto:vtphongtp@bmt.daklak.gov.vn</vt:lpwstr>
      </vt:variant>
      <vt:variant>
        <vt:lpwstr/>
      </vt:variant>
      <vt:variant>
        <vt:i4>6488148</vt:i4>
      </vt:variant>
      <vt:variant>
        <vt:i4>336</vt:i4>
      </vt:variant>
      <vt:variant>
        <vt:i4>0</vt:i4>
      </vt:variant>
      <vt:variant>
        <vt:i4>5</vt:i4>
      </vt:variant>
      <vt:variant>
        <vt:lpwstr>mailto:vtphongnv@bmt.daklak.gov.vn</vt:lpwstr>
      </vt:variant>
      <vt:variant>
        <vt:lpwstr/>
      </vt:variant>
      <vt:variant>
        <vt:i4>7929947</vt:i4>
      </vt:variant>
      <vt:variant>
        <vt:i4>333</vt:i4>
      </vt:variant>
      <vt:variant>
        <vt:i4>0</vt:i4>
      </vt:variant>
      <vt:variant>
        <vt:i4>5</vt:i4>
      </vt:variant>
      <vt:variant>
        <vt:lpwstr>mailto:vpubndtp@bmt.daklak.gov.vn</vt:lpwstr>
      </vt:variant>
      <vt:variant>
        <vt:lpwstr/>
      </vt:variant>
      <vt:variant>
        <vt:i4>2162809</vt:i4>
      </vt:variant>
      <vt:variant>
        <vt:i4>330</vt:i4>
      </vt:variant>
      <vt:variant>
        <vt:i4>0</vt:i4>
      </vt:variant>
      <vt:variant>
        <vt:i4>5</vt:i4>
      </vt:variant>
      <vt:variant>
        <vt:lpwstr>http://ttytmdrak.yte.daklak.gov.vn/</vt:lpwstr>
      </vt:variant>
      <vt:variant>
        <vt:lpwstr/>
      </vt:variant>
      <vt:variant>
        <vt:i4>3145824</vt:i4>
      </vt:variant>
      <vt:variant>
        <vt:i4>327</vt:i4>
      </vt:variant>
      <vt:variant>
        <vt:i4>0</vt:i4>
      </vt:variant>
      <vt:variant>
        <vt:i4>5</vt:i4>
      </vt:variant>
      <vt:variant>
        <vt:lpwstr>http://ttytkrongnang.yte.daklak.gov.vn/</vt:lpwstr>
      </vt:variant>
      <vt:variant>
        <vt:lpwstr/>
      </vt:variant>
      <vt:variant>
        <vt:i4>1310744</vt:i4>
      </vt:variant>
      <vt:variant>
        <vt:i4>324</vt:i4>
      </vt:variant>
      <vt:variant>
        <vt:i4>0</vt:i4>
      </vt:variant>
      <vt:variant>
        <vt:i4>5</vt:i4>
      </vt:variant>
      <vt:variant>
        <vt:lpwstr>http://ttyteahleo.yte.daklak.gov.vn/</vt:lpwstr>
      </vt:variant>
      <vt:variant>
        <vt:lpwstr/>
      </vt:variant>
      <vt:variant>
        <vt:i4>1245210</vt:i4>
      </vt:variant>
      <vt:variant>
        <vt:i4>321</vt:i4>
      </vt:variant>
      <vt:variant>
        <vt:i4>0</vt:i4>
      </vt:variant>
      <vt:variant>
        <vt:i4>5</vt:i4>
      </vt:variant>
      <vt:variant>
        <vt:lpwstr>http://ttytcumgar.yte.daklak.gov.vn/</vt:lpwstr>
      </vt:variant>
      <vt:variant>
        <vt:lpwstr/>
      </vt:variant>
      <vt:variant>
        <vt:i4>5373960</vt:i4>
      </vt:variant>
      <vt:variant>
        <vt:i4>318</vt:i4>
      </vt:variant>
      <vt:variant>
        <vt:i4>0</vt:i4>
      </vt:variant>
      <vt:variant>
        <vt:i4>5</vt:i4>
      </vt:variant>
      <vt:variant>
        <vt:lpwstr>http://ttytbuondon.yte.daklak.gov.vn/</vt:lpwstr>
      </vt:variant>
      <vt:variant>
        <vt:lpwstr/>
      </vt:variant>
      <vt:variant>
        <vt:i4>1638414</vt:i4>
      </vt:variant>
      <vt:variant>
        <vt:i4>315</vt:i4>
      </vt:variant>
      <vt:variant>
        <vt:i4>0</vt:i4>
      </vt:variant>
      <vt:variant>
        <vt:i4>5</vt:i4>
      </vt:variant>
      <vt:variant>
        <vt:lpwstr>http://ttytbuonho.yte.daklak.gov.vn/</vt:lpwstr>
      </vt:variant>
      <vt:variant>
        <vt:lpwstr/>
      </vt:variant>
      <vt:variant>
        <vt:i4>7667831</vt:i4>
      </vt:variant>
      <vt:variant>
        <vt:i4>312</vt:i4>
      </vt:variant>
      <vt:variant>
        <vt:i4>0</vt:i4>
      </vt:variant>
      <vt:variant>
        <vt:i4>5</vt:i4>
      </vt:variant>
      <vt:variant>
        <vt:lpwstr>http://ttpy.yte.daklak.gov.vn/</vt:lpwstr>
      </vt:variant>
      <vt:variant>
        <vt:lpwstr/>
      </vt:variant>
      <vt:variant>
        <vt:i4>6357090</vt:i4>
      </vt:variant>
      <vt:variant>
        <vt:i4>309</vt:i4>
      </vt:variant>
      <vt:variant>
        <vt:i4>0</vt:i4>
      </vt:variant>
      <vt:variant>
        <vt:i4>5</vt:i4>
      </vt:variant>
      <vt:variant>
        <vt:lpwstr>http://ttdl.yte.daklak.gov.vn/</vt:lpwstr>
      </vt:variant>
      <vt:variant>
        <vt:lpwstr/>
      </vt:variant>
      <vt:variant>
        <vt:i4>6750328</vt:i4>
      </vt:variant>
      <vt:variant>
        <vt:i4>306</vt:i4>
      </vt:variant>
      <vt:variant>
        <vt:i4>0</vt:i4>
      </vt:variant>
      <vt:variant>
        <vt:i4>5</vt:i4>
      </vt:variant>
      <vt:variant>
        <vt:lpwstr>http://bvtt.yte.daklak.gov.vn/</vt:lpwstr>
      </vt:variant>
      <vt:variant>
        <vt:lpwstr/>
      </vt:variant>
      <vt:variant>
        <vt:i4>524366</vt:i4>
      </vt:variant>
      <vt:variant>
        <vt:i4>303</vt:i4>
      </vt:variant>
      <vt:variant>
        <vt:i4>0</vt:i4>
      </vt:variant>
      <vt:variant>
        <vt:i4>5</vt:i4>
      </vt:variant>
      <vt:variant>
        <vt:lpwstr>http://benhvienvungtaynguyen.vn/</vt:lpwstr>
      </vt:variant>
      <vt:variant>
        <vt:lpwstr/>
      </vt:variant>
      <vt:variant>
        <vt:i4>7733368</vt:i4>
      </vt:variant>
      <vt:variant>
        <vt:i4>300</vt:i4>
      </vt:variant>
      <vt:variant>
        <vt:i4>0</vt:i4>
      </vt:variant>
      <vt:variant>
        <vt:i4>5</vt:i4>
      </vt:variant>
      <vt:variant>
        <vt:lpwstr>http://bvbuonho.yte.daklak.gov.vn/</vt:lpwstr>
      </vt:variant>
      <vt:variant>
        <vt:lpwstr/>
      </vt:variant>
      <vt:variant>
        <vt:i4>3473444</vt:i4>
      </vt:variant>
      <vt:variant>
        <vt:i4>297</vt:i4>
      </vt:variant>
      <vt:variant>
        <vt:i4>0</vt:i4>
      </vt:variant>
      <vt:variant>
        <vt:i4>5</vt:i4>
      </vt:variant>
      <vt:variant>
        <vt:lpwstr>http://bvdkkv333.yte.daklak.gov.vn/</vt:lpwstr>
      </vt:variant>
      <vt:variant>
        <vt:lpwstr/>
      </vt:variant>
      <vt:variant>
        <vt:i4>5177471</vt:i4>
      </vt:variant>
      <vt:variant>
        <vt:i4>294</vt:i4>
      </vt:variant>
      <vt:variant>
        <vt:i4>0</vt:i4>
      </vt:variant>
      <vt:variant>
        <vt:i4>5</vt:i4>
      </vt:variant>
      <vt:variant>
        <vt:lpwstr>mailto:vanthuttvh@vhttdl.daklak.gov.vn</vt:lpwstr>
      </vt:variant>
      <vt:variant>
        <vt:lpwstr/>
      </vt:variant>
      <vt:variant>
        <vt:i4>5308534</vt:i4>
      </vt:variant>
      <vt:variant>
        <vt:i4>291</vt:i4>
      </vt:variant>
      <vt:variant>
        <vt:i4>0</vt:i4>
      </vt:variant>
      <vt:variant>
        <vt:i4>5</vt:i4>
      </vt:variant>
      <vt:variant>
        <vt:lpwstr>mailto:linhnt@vhttdl.daklak.gov.vn</vt:lpwstr>
      </vt:variant>
      <vt:variant>
        <vt:lpwstr/>
      </vt:variant>
      <vt:variant>
        <vt:i4>5046372</vt:i4>
      </vt:variant>
      <vt:variant>
        <vt:i4>288</vt:i4>
      </vt:variant>
      <vt:variant>
        <vt:i4>0</vt:i4>
      </vt:variant>
      <vt:variant>
        <vt:i4>5</vt:i4>
      </vt:variant>
      <vt:variant>
        <vt:lpwstr>mailto:vanthuttphpcb@vhttdl.daklak.gov.vn</vt:lpwstr>
      </vt:variant>
      <vt:variant>
        <vt:lpwstr/>
      </vt:variant>
      <vt:variant>
        <vt:i4>3473439</vt:i4>
      </vt:variant>
      <vt:variant>
        <vt:i4>285</vt:i4>
      </vt:variant>
      <vt:variant>
        <vt:i4>0</vt:i4>
      </vt:variant>
      <vt:variant>
        <vt:i4>5</vt:i4>
      </vt:variant>
      <vt:variant>
        <vt:lpwstr>mailto:vanthudthltd@vhttdl.daklak.gov.vn</vt:lpwstr>
      </vt:variant>
      <vt:variant>
        <vt:lpwstr/>
      </vt:variant>
      <vt:variant>
        <vt:i4>3735573</vt:i4>
      </vt:variant>
      <vt:variant>
        <vt:i4>282</vt:i4>
      </vt:variant>
      <vt:variant>
        <vt:i4>0</vt:i4>
      </vt:variant>
      <vt:variant>
        <vt:i4>5</vt:i4>
      </vt:variant>
      <vt:variant>
        <vt:lpwstr>mailto:vanthutv@vhttdl.daklak.gov.vn</vt:lpwstr>
      </vt:variant>
      <vt:variant>
        <vt:lpwstr/>
      </vt:variant>
      <vt:variant>
        <vt:i4>3276816</vt:i4>
      </vt:variant>
      <vt:variant>
        <vt:i4>279</vt:i4>
      </vt:variant>
      <vt:variant>
        <vt:i4>0</vt:i4>
      </vt:variant>
      <vt:variant>
        <vt:i4>5</vt:i4>
      </vt:variant>
      <vt:variant>
        <vt:lpwstr>mailto:thanhtra@vhttdl.daklak.gov.vn</vt:lpwstr>
      </vt:variant>
      <vt:variant>
        <vt:lpwstr/>
      </vt:variant>
      <vt:variant>
        <vt:i4>2490396</vt:i4>
      </vt:variant>
      <vt:variant>
        <vt:i4>276</vt:i4>
      </vt:variant>
      <vt:variant>
        <vt:i4>0</vt:i4>
      </vt:variant>
      <vt:variant>
        <vt:i4>5</vt:i4>
      </vt:variant>
      <vt:variant>
        <vt:lpwstr>mailto:vanthudcmdt@vhttdl.daklak.gov.vn</vt:lpwstr>
      </vt:variant>
      <vt:variant>
        <vt:lpwstr/>
      </vt:variant>
      <vt:variant>
        <vt:i4>5242983</vt:i4>
      </vt:variant>
      <vt:variant>
        <vt:i4>273</vt:i4>
      </vt:variant>
      <vt:variant>
        <vt:i4>0</vt:i4>
      </vt:variant>
      <vt:variant>
        <vt:i4>5</vt:i4>
      </vt:variant>
      <vt:variant>
        <vt:lpwstr>mailto:vanthubaotang@vhttdk.daklak.gov.vn</vt:lpwstr>
      </vt:variant>
      <vt:variant>
        <vt:lpwstr/>
      </vt:variant>
      <vt:variant>
        <vt:i4>5111917</vt:i4>
      </vt:variant>
      <vt:variant>
        <vt:i4>270</vt:i4>
      </vt:variant>
      <vt:variant>
        <vt:i4>0</vt:i4>
      </vt:variant>
      <vt:variant>
        <vt:i4>5</vt:i4>
      </vt:variant>
      <vt:variant>
        <vt:lpwstr>mailto:vqgchuyangsin@nnptnt.daklak.gov.vn</vt:lpwstr>
      </vt:variant>
      <vt:variant>
        <vt:lpwstr/>
      </vt:variant>
      <vt:variant>
        <vt:i4>5963847</vt:i4>
      </vt:variant>
      <vt:variant>
        <vt:i4>267</vt:i4>
      </vt:variant>
      <vt:variant>
        <vt:i4>0</vt:i4>
      </vt:variant>
      <vt:variant>
        <vt:i4>5</vt:i4>
      </vt:variant>
      <vt:variant>
        <vt:lpwstr>http://nongthonmoi.daklak.gov.vn/</vt:lpwstr>
      </vt:variant>
      <vt:variant>
        <vt:lpwstr/>
      </vt:variant>
      <vt:variant>
        <vt:i4>4587633</vt:i4>
      </vt:variant>
      <vt:variant>
        <vt:i4>264</vt:i4>
      </vt:variant>
      <vt:variant>
        <vt:i4>0</vt:i4>
      </vt:variant>
      <vt:variant>
        <vt:i4>5</vt:i4>
      </vt:variant>
      <vt:variant>
        <vt:lpwstr>mailto:vanphongdieuphoixdntm@nnptnt.daklak.gov.vn</vt:lpwstr>
      </vt:variant>
      <vt:variant>
        <vt:lpwstr/>
      </vt:variant>
      <vt:variant>
        <vt:i4>4653083</vt:i4>
      </vt:variant>
      <vt:variant>
        <vt:i4>261</vt:i4>
      </vt:variant>
      <vt:variant>
        <vt:i4>0</vt:i4>
      </vt:variant>
      <vt:variant>
        <vt:i4>5</vt:i4>
      </vt:variant>
      <vt:variant>
        <vt:lpwstr>http://phongchongthientai.daklak.gov.vn/</vt:lpwstr>
      </vt:variant>
      <vt:variant>
        <vt:lpwstr/>
      </vt:variant>
      <vt:variant>
        <vt:i4>2424838</vt:i4>
      </vt:variant>
      <vt:variant>
        <vt:i4>258</vt:i4>
      </vt:variant>
      <vt:variant>
        <vt:i4>0</vt:i4>
      </vt:variant>
      <vt:variant>
        <vt:i4>5</vt:i4>
      </vt:variant>
      <vt:variant>
        <vt:lpwstr>mailto:vpttpctt@nnptnt.daklak.gov.vn</vt:lpwstr>
      </vt:variant>
      <vt:variant>
        <vt:lpwstr/>
      </vt:variant>
      <vt:variant>
        <vt:i4>2031617</vt:i4>
      </vt:variant>
      <vt:variant>
        <vt:i4>255</vt:i4>
      </vt:variant>
      <vt:variant>
        <vt:i4>0</vt:i4>
      </vt:variant>
      <vt:variant>
        <vt:i4>5</vt:i4>
      </vt:variant>
      <vt:variant>
        <vt:lpwstr>http://nuocnongthondaklak.vn/</vt:lpwstr>
      </vt:variant>
      <vt:variant>
        <vt:lpwstr/>
      </vt:variant>
      <vt:variant>
        <vt:i4>5570670</vt:i4>
      </vt:variant>
      <vt:variant>
        <vt:i4>252</vt:i4>
      </vt:variant>
      <vt:variant>
        <vt:i4>0</vt:i4>
      </vt:variant>
      <vt:variant>
        <vt:i4>5</vt:i4>
      </vt:variant>
      <vt:variant>
        <vt:lpwstr>mailto:trungtamnuocshmtnt@nnptnt.daklak.gov.vn</vt:lpwstr>
      </vt:variant>
      <vt:variant>
        <vt:lpwstr/>
      </vt:variant>
      <vt:variant>
        <vt:i4>4128864</vt:i4>
      </vt:variant>
      <vt:variant>
        <vt:i4>249</vt:i4>
      </vt:variant>
      <vt:variant>
        <vt:i4>0</vt:i4>
      </vt:variant>
      <vt:variant>
        <vt:i4>5</vt:i4>
      </vt:variant>
      <vt:variant>
        <vt:lpwstr>http://khuyennongdaklak.com.vn/</vt:lpwstr>
      </vt:variant>
      <vt:variant>
        <vt:lpwstr/>
      </vt:variant>
      <vt:variant>
        <vt:i4>5177458</vt:i4>
      </vt:variant>
      <vt:variant>
        <vt:i4>246</vt:i4>
      </vt:variant>
      <vt:variant>
        <vt:i4>0</vt:i4>
      </vt:variant>
      <vt:variant>
        <vt:i4>5</vt:i4>
      </vt:variant>
      <vt:variant>
        <vt:lpwstr>mailto:trungtamgiongctvn@nnptnt.daklak.gov.vn</vt:lpwstr>
      </vt:variant>
      <vt:variant>
        <vt:lpwstr/>
      </vt:variant>
      <vt:variant>
        <vt:i4>1376333</vt:i4>
      </vt:variant>
      <vt:variant>
        <vt:i4>243</vt:i4>
      </vt:variant>
      <vt:variant>
        <vt:i4>0</vt:i4>
      </vt:variant>
      <vt:variant>
        <vt:i4>5</vt:i4>
      </vt:variant>
      <vt:variant>
        <vt:lpwstr>http://www.ttbtvoidaklak.org.vn/</vt:lpwstr>
      </vt:variant>
      <vt:variant>
        <vt:lpwstr/>
      </vt:variant>
      <vt:variant>
        <vt:i4>4653172</vt:i4>
      </vt:variant>
      <vt:variant>
        <vt:i4>240</vt:i4>
      </vt:variant>
      <vt:variant>
        <vt:i4>0</vt:i4>
      </vt:variant>
      <vt:variant>
        <vt:i4>5</vt:i4>
      </vt:variant>
      <vt:variant>
        <vt:lpwstr>mailto:trungtambaotonvoi@nnptnt.daklak.gov.vn</vt:lpwstr>
      </vt:variant>
      <vt:variant>
        <vt:lpwstr/>
      </vt:variant>
      <vt:variant>
        <vt:i4>2490369</vt:i4>
      </vt:variant>
      <vt:variant>
        <vt:i4>237</vt:i4>
      </vt:variant>
      <vt:variant>
        <vt:i4>0</vt:i4>
      </vt:variant>
      <vt:variant>
        <vt:i4>5</vt:i4>
      </vt:variant>
      <vt:variant>
        <vt:lpwstr>mailto:phongthanhtrasnn@nnptnt.daklak.gov.vn</vt:lpwstr>
      </vt:variant>
      <vt:variant>
        <vt:lpwstr/>
      </vt:variant>
      <vt:variant>
        <vt:i4>6488191</vt:i4>
      </vt:variant>
      <vt:variant>
        <vt:i4>234</vt:i4>
      </vt:variant>
      <vt:variant>
        <vt:i4>0</vt:i4>
      </vt:variant>
      <vt:variant>
        <vt:i4>5</vt:i4>
      </vt:variant>
      <vt:variant>
        <vt:lpwstr>http://daklakff.vn/</vt:lpwstr>
      </vt:variant>
      <vt:variant>
        <vt:lpwstr/>
      </vt:variant>
      <vt:variant>
        <vt:i4>2686976</vt:i4>
      </vt:variant>
      <vt:variant>
        <vt:i4>231</vt:i4>
      </vt:variant>
      <vt:variant>
        <vt:i4>0</vt:i4>
      </vt:variant>
      <vt:variant>
        <vt:i4>5</vt:i4>
      </vt:variant>
      <vt:variant>
        <vt:lpwstr>mailto:quybvptr@nnptnt.daklak.gov.vn</vt:lpwstr>
      </vt:variant>
      <vt:variant>
        <vt:lpwstr/>
      </vt:variant>
      <vt:variant>
        <vt:i4>4522015</vt:i4>
      </vt:variant>
      <vt:variant>
        <vt:i4>228</vt:i4>
      </vt:variant>
      <vt:variant>
        <vt:i4>0</vt:i4>
      </vt:variant>
      <vt:variant>
        <vt:i4>5</vt:i4>
      </vt:variant>
      <vt:variant>
        <vt:lpwstr>http://ccttbvtvdaklak.gov.vn/</vt:lpwstr>
      </vt:variant>
      <vt:variant>
        <vt:lpwstr/>
      </vt:variant>
      <vt:variant>
        <vt:i4>6160489</vt:i4>
      </vt:variant>
      <vt:variant>
        <vt:i4>225</vt:i4>
      </vt:variant>
      <vt:variant>
        <vt:i4>0</vt:i4>
      </vt:variant>
      <vt:variant>
        <vt:i4>5</vt:i4>
      </vt:variant>
      <vt:variant>
        <vt:lpwstr>mailto:chicucbaovethucvat@nnptnt.daklak.gov.vn</vt:lpwstr>
      </vt:variant>
      <vt:variant>
        <vt:lpwstr/>
      </vt:variant>
      <vt:variant>
        <vt:i4>6684798</vt:i4>
      </vt:variant>
      <vt:variant>
        <vt:i4>222</vt:i4>
      </vt:variant>
      <vt:variant>
        <vt:i4>0</vt:i4>
      </vt:variant>
      <vt:variant>
        <vt:i4>5</vt:i4>
      </vt:variant>
      <vt:variant>
        <vt:lpwstr>http://chicucthuysandaklak.gov.vn/</vt:lpwstr>
      </vt:variant>
      <vt:variant>
        <vt:lpwstr/>
      </vt:variant>
      <vt:variant>
        <vt:i4>6160509</vt:i4>
      </vt:variant>
      <vt:variant>
        <vt:i4>219</vt:i4>
      </vt:variant>
      <vt:variant>
        <vt:i4>0</vt:i4>
      </vt:variant>
      <vt:variant>
        <vt:i4>5</vt:i4>
      </vt:variant>
      <vt:variant>
        <vt:lpwstr>mailto:chicucthuysan@nnptnt.daklak.gov.vn</vt:lpwstr>
      </vt:variant>
      <vt:variant>
        <vt:lpwstr/>
      </vt:variant>
      <vt:variant>
        <vt:i4>4587635</vt:i4>
      </vt:variant>
      <vt:variant>
        <vt:i4>216</vt:i4>
      </vt:variant>
      <vt:variant>
        <vt:i4>0</vt:i4>
      </vt:variant>
      <vt:variant>
        <vt:i4>5</vt:i4>
      </vt:variant>
      <vt:variant>
        <vt:lpwstr>mailto:chicucthuyloi@nnptnt.daklak.gov.vn</vt:lpwstr>
      </vt:variant>
      <vt:variant>
        <vt:lpwstr/>
      </vt:variant>
      <vt:variant>
        <vt:i4>2949243</vt:i4>
      </vt:variant>
      <vt:variant>
        <vt:i4>213</vt:i4>
      </vt:variant>
      <vt:variant>
        <vt:i4>0</vt:i4>
      </vt:variant>
      <vt:variant>
        <vt:i4>5</vt:i4>
      </vt:variant>
      <vt:variant>
        <vt:lpwstr>http://daklakafiqad.gov.vn/</vt:lpwstr>
      </vt:variant>
      <vt:variant>
        <vt:lpwstr/>
      </vt:variant>
      <vt:variant>
        <vt:i4>4063253</vt:i4>
      </vt:variant>
      <vt:variant>
        <vt:i4>210</vt:i4>
      </vt:variant>
      <vt:variant>
        <vt:i4>0</vt:i4>
      </vt:variant>
      <vt:variant>
        <vt:i4>5</vt:i4>
      </vt:variant>
      <vt:variant>
        <vt:lpwstr>mailto:chicucqlclnlsts@nnptnt.daklak.gov.vn</vt:lpwstr>
      </vt:variant>
      <vt:variant>
        <vt:lpwstr/>
      </vt:variant>
      <vt:variant>
        <vt:i4>3014685</vt:i4>
      </vt:variant>
      <vt:variant>
        <vt:i4>207</vt:i4>
      </vt:variant>
      <vt:variant>
        <vt:i4>0</vt:i4>
      </vt:variant>
      <vt:variant>
        <vt:i4>5</vt:i4>
      </vt:variant>
      <vt:variant>
        <vt:lpwstr>mailto:chicucphattriennongthon@nnptnt.daklak.gov.vn</vt:lpwstr>
      </vt:variant>
      <vt:variant>
        <vt:lpwstr/>
      </vt:variant>
      <vt:variant>
        <vt:i4>5505091</vt:i4>
      </vt:variant>
      <vt:variant>
        <vt:i4>204</vt:i4>
      </vt:variant>
      <vt:variant>
        <vt:i4>0</vt:i4>
      </vt:variant>
      <vt:variant>
        <vt:i4>5</vt:i4>
      </vt:variant>
      <vt:variant>
        <vt:lpwstr>http://kiemlam.nnptnt.daklak.gov.vn/</vt:lpwstr>
      </vt:variant>
      <vt:variant>
        <vt:lpwstr/>
      </vt:variant>
      <vt:variant>
        <vt:i4>5046376</vt:i4>
      </vt:variant>
      <vt:variant>
        <vt:i4>201</vt:i4>
      </vt:variant>
      <vt:variant>
        <vt:i4>0</vt:i4>
      </vt:variant>
      <vt:variant>
        <vt:i4>5</vt:i4>
      </vt:variant>
      <vt:variant>
        <vt:lpwstr>mailto:chicuckiemlam@nnptnt.daklak.gov.vn</vt:lpwstr>
      </vt:variant>
      <vt:variant>
        <vt:lpwstr/>
      </vt:variant>
      <vt:variant>
        <vt:i4>6160502</vt:i4>
      </vt:variant>
      <vt:variant>
        <vt:i4>198</vt:i4>
      </vt:variant>
      <vt:variant>
        <vt:i4>0</vt:i4>
      </vt:variant>
      <vt:variant>
        <vt:i4>5</vt:i4>
      </vt:variant>
      <vt:variant>
        <vt:lpwstr>mailto:chicucchannuoithuy@nnptnt.daklak.gov.vn</vt:lpwstr>
      </vt:variant>
      <vt:variant>
        <vt:lpwstr/>
      </vt:variant>
      <vt:variant>
        <vt:i4>4849790</vt:i4>
      </vt:variant>
      <vt:variant>
        <vt:i4>195</vt:i4>
      </vt:variant>
      <vt:variant>
        <vt:i4>0</vt:i4>
      </vt:variant>
      <vt:variant>
        <vt:i4>5</vt:i4>
      </vt:variant>
      <vt:variant>
        <vt:lpwstr>mailto:bqlrnuivongphu@nnptnt.daklak.gov.vn</vt:lpwstr>
      </vt:variant>
      <vt:variant>
        <vt:lpwstr/>
      </vt:variant>
      <vt:variant>
        <vt:i4>5636218</vt:i4>
      </vt:variant>
      <vt:variant>
        <vt:i4>192</vt:i4>
      </vt:variant>
      <vt:variant>
        <vt:i4>0</vt:i4>
      </vt:variant>
      <vt:variant>
        <vt:i4>5</vt:i4>
      </vt:variant>
      <vt:variant>
        <vt:lpwstr>mailto:bqlrkrongnang@nnptnt.daklak.gov.vn</vt:lpwstr>
      </vt:variant>
      <vt:variant>
        <vt:lpwstr/>
      </vt:variant>
      <vt:variant>
        <vt:i4>3407890</vt:i4>
      </vt:variant>
      <vt:variant>
        <vt:i4>189</vt:i4>
      </vt:variant>
      <vt:variant>
        <vt:i4>0</vt:i4>
      </vt:variant>
      <vt:variant>
        <vt:i4>5</vt:i4>
      </vt:variant>
      <vt:variant>
        <vt:lpwstr>mailto:bqlrbuondon@nnptnt.daklak.gov.vn</vt:lpwstr>
      </vt:variant>
      <vt:variant>
        <vt:lpwstr/>
      </vt:variant>
      <vt:variant>
        <vt:i4>6029416</vt:i4>
      </vt:variant>
      <vt:variant>
        <vt:i4>186</vt:i4>
      </vt:variant>
      <vt:variant>
        <vt:i4>0</vt:i4>
      </vt:variant>
      <vt:variant>
        <vt:i4>5</vt:i4>
      </vt:variant>
      <vt:variant>
        <vt:lpwstr>mailto:bqlrholak@nnptnt.daklak.gov.vn</vt:lpwstr>
      </vt:variant>
      <vt:variant>
        <vt:lpwstr/>
      </vt:variant>
      <vt:variant>
        <vt:i4>5308524</vt:i4>
      </vt:variant>
      <vt:variant>
        <vt:i4>183</vt:i4>
      </vt:variant>
      <vt:variant>
        <vt:i4>0</vt:i4>
      </vt:variant>
      <vt:variant>
        <vt:i4>5</vt:i4>
      </vt:variant>
      <vt:variant>
        <vt:lpwstr>mailto:bqlrnamka@nnptnt.daklak.gov.vn</vt:lpwstr>
      </vt:variant>
      <vt:variant>
        <vt:lpwstr/>
      </vt:variant>
      <vt:variant>
        <vt:i4>5308524</vt:i4>
      </vt:variant>
      <vt:variant>
        <vt:i4>180</vt:i4>
      </vt:variant>
      <vt:variant>
        <vt:i4>0</vt:i4>
      </vt:variant>
      <vt:variant>
        <vt:i4>5</vt:i4>
      </vt:variant>
      <vt:variant>
        <vt:lpwstr>mailto:bqlbaotonthongnuoc@nnptnt.daklak.gov.vn</vt:lpwstr>
      </vt:variant>
      <vt:variant>
        <vt:lpwstr/>
      </vt:variant>
      <vt:variant>
        <vt:i4>3014735</vt:i4>
      </vt:variant>
      <vt:variant>
        <vt:i4>177</vt:i4>
      </vt:variant>
      <vt:variant>
        <vt:i4>0</vt:i4>
      </vt:variant>
      <vt:variant>
        <vt:i4>5</vt:i4>
      </vt:variant>
      <vt:variant>
        <vt:lpwstr>mailto:bqldawb8@nnptnt.daklak.gov.vn</vt:lpwstr>
      </vt:variant>
      <vt:variant>
        <vt:lpwstr/>
      </vt:variant>
      <vt:variant>
        <vt:i4>7340157</vt:i4>
      </vt:variant>
      <vt:variant>
        <vt:i4>174</vt:i4>
      </vt:variant>
      <vt:variant>
        <vt:i4>0</vt:i4>
      </vt:variant>
      <vt:variant>
        <vt:i4>5</vt:i4>
      </vt:variant>
      <vt:variant>
        <vt:lpwstr>http://khubttneaso.org.vn/</vt:lpwstr>
      </vt:variant>
      <vt:variant>
        <vt:lpwstr/>
      </vt:variant>
      <vt:variant>
        <vt:i4>2359306</vt:i4>
      </vt:variant>
      <vt:variant>
        <vt:i4>171</vt:i4>
      </vt:variant>
      <vt:variant>
        <vt:i4>0</vt:i4>
      </vt:variant>
      <vt:variant>
        <vt:i4>5</vt:i4>
      </vt:variant>
      <vt:variant>
        <vt:lpwstr>mailto:bqldakhubttneaso@nnptnt.daklak.gov.vn</vt:lpwstr>
      </vt:variant>
      <vt:variant>
        <vt:lpwstr/>
      </vt:variant>
      <vt:variant>
        <vt:i4>3342337</vt:i4>
      </vt:variant>
      <vt:variant>
        <vt:i4>168</vt:i4>
      </vt:variant>
      <vt:variant>
        <vt:i4>0</vt:i4>
      </vt:variant>
      <vt:variant>
        <vt:i4>5</vt:i4>
      </vt:variant>
      <vt:variant>
        <vt:lpwstr>mailto:bqldaprichp@nnptnt.daklak.gov.vn</vt:lpwstr>
      </vt:variant>
      <vt:variant>
        <vt:lpwstr/>
      </vt:variant>
      <vt:variant>
        <vt:i4>4391025</vt:i4>
      </vt:variant>
      <vt:variant>
        <vt:i4>165</vt:i4>
      </vt:variant>
      <vt:variant>
        <vt:i4>0</vt:i4>
      </vt:variant>
      <vt:variant>
        <vt:i4>5</vt:i4>
      </vt:variant>
      <vt:variant>
        <vt:lpwstr>mailto:bqldavnsat@nnptnt.daklak.gov.vn</vt:lpwstr>
      </vt:variant>
      <vt:variant>
        <vt:lpwstr/>
      </vt:variant>
      <vt:variant>
        <vt:i4>3604534</vt:i4>
      </vt:variant>
      <vt:variant>
        <vt:i4>162</vt:i4>
      </vt:variant>
      <vt:variant>
        <vt:i4>0</vt:i4>
      </vt:variant>
      <vt:variant>
        <vt:i4>5</vt:i4>
      </vt:variant>
      <vt:variant>
        <vt:lpwstr>mailto:ttltls_ccvtlt@noivu.daklak.gov.vn</vt:lpwstr>
      </vt:variant>
      <vt:variant>
        <vt:lpwstr/>
      </vt:variant>
      <vt:variant>
        <vt:i4>6815813</vt:i4>
      </vt:variant>
      <vt:variant>
        <vt:i4>159</vt:i4>
      </vt:variant>
      <vt:variant>
        <vt:i4>0</vt:i4>
      </vt:variant>
      <vt:variant>
        <vt:i4>5</vt:i4>
      </vt:variant>
      <vt:variant>
        <vt:lpwstr>mailto:thanhtraso@noivu.daklak.gov.vn</vt:lpwstr>
      </vt:variant>
      <vt:variant>
        <vt:lpwstr/>
      </vt:variant>
      <vt:variant>
        <vt:i4>7405636</vt:i4>
      </vt:variant>
      <vt:variant>
        <vt:i4>156</vt:i4>
      </vt:variant>
      <vt:variant>
        <vt:i4>0</vt:i4>
      </vt:variant>
      <vt:variant>
        <vt:i4>5</vt:i4>
      </vt:variant>
      <vt:variant>
        <vt:lpwstr>mailto:bantongiao@noivu.daklak.gov.vn</vt:lpwstr>
      </vt:variant>
      <vt:variant>
        <vt:lpwstr/>
      </vt:variant>
      <vt:variant>
        <vt:i4>6488130</vt:i4>
      </vt:variant>
      <vt:variant>
        <vt:i4>153</vt:i4>
      </vt:variant>
      <vt:variant>
        <vt:i4>0</vt:i4>
      </vt:variant>
      <vt:variant>
        <vt:i4>5</vt:i4>
      </vt:variant>
      <vt:variant>
        <vt:lpwstr>mailto:bantdkt@noivu.daklak.gov.vn</vt:lpwstr>
      </vt:variant>
      <vt:variant>
        <vt:lpwstr/>
      </vt:variant>
      <vt:variant>
        <vt:i4>4849789</vt:i4>
      </vt:variant>
      <vt:variant>
        <vt:i4>150</vt:i4>
      </vt:variant>
      <vt:variant>
        <vt:i4>0</vt:i4>
      </vt:variant>
      <vt:variant>
        <vt:i4>5</vt:i4>
      </vt:variant>
      <vt:variant>
        <vt:lpwstr>mailto:ttud@khcn.daklak.gov.vn</vt:lpwstr>
      </vt:variant>
      <vt:variant>
        <vt:lpwstr/>
      </vt:variant>
      <vt:variant>
        <vt:i4>4456574</vt:i4>
      </vt:variant>
      <vt:variant>
        <vt:i4>147</vt:i4>
      </vt:variant>
      <vt:variant>
        <vt:i4>0</vt:i4>
      </vt:variant>
      <vt:variant>
        <vt:i4>5</vt:i4>
      </vt:variant>
      <vt:variant>
        <vt:lpwstr>mailto:thanhtra@khcn.daklak.gov.vn</vt:lpwstr>
      </vt:variant>
      <vt:variant>
        <vt:lpwstr/>
      </vt:variant>
      <vt:variant>
        <vt:i4>5374057</vt:i4>
      </vt:variant>
      <vt:variant>
        <vt:i4>144</vt:i4>
      </vt:variant>
      <vt:variant>
        <vt:i4>0</vt:i4>
      </vt:variant>
      <vt:variant>
        <vt:i4>5</vt:i4>
      </vt:variant>
      <vt:variant>
        <vt:lpwstr>mailto:tdc@khcn.daklak.gov.vn</vt:lpwstr>
      </vt:variant>
      <vt:variant>
        <vt:lpwstr/>
      </vt:variant>
      <vt:variant>
        <vt:i4>655385</vt:i4>
      </vt:variant>
      <vt:variant>
        <vt:i4>141</vt:i4>
      </vt:variant>
      <vt:variant>
        <vt:i4>0</vt:i4>
      </vt:variant>
      <vt:variant>
        <vt:i4>5</vt:i4>
      </vt:variant>
      <vt:variant>
        <vt:lpwstr>http://www.ipc.daklakdpi.gov.vn/</vt:lpwstr>
      </vt:variant>
      <vt:variant>
        <vt:lpwstr/>
      </vt:variant>
      <vt:variant>
        <vt:i4>3735582</vt:i4>
      </vt:variant>
      <vt:variant>
        <vt:i4>138</vt:i4>
      </vt:variant>
      <vt:variant>
        <vt:i4>0</vt:i4>
      </vt:variant>
      <vt:variant>
        <vt:i4>5</vt:i4>
      </vt:variant>
      <vt:variant>
        <vt:lpwstr>mailto:ttxtdt@khdt.daklak.gov.vn</vt:lpwstr>
      </vt:variant>
      <vt:variant>
        <vt:lpwstr/>
      </vt:variant>
      <vt:variant>
        <vt:i4>3342457</vt:i4>
      </vt:variant>
      <vt:variant>
        <vt:i4>135</vt:i4>
      </vt:variant>
      <vt:variant>
        <vt:i4>0</vt:i4>
      </vt:variant>
      <vt:variant>
        <vt:i4>5</vt:i4>
      </vt:variant>
      <vt:variant>
        <vt:lpwstr>http://bannghiencuu.daklak.edu.vn/</vt:lpwstr>
      </vt:variant>
      <vt:variant>
        <vt:lpwstr/>
      </vt:variant>
      <vt:variant>
        <vt:i4>6094954</vt:i4>
      </vt:variant>
      <vt:variant>
        <vt:i4>132</vt:i4>
      </vt:variant>
      <vt:variant>
        <vt:i4>0</vt:i4>
      </vt:variant>
      <vt:variant>
        <vt:i4>5</vt:i4>
      </vt:variant>
      <vt:variant>
        <vt:lpwstr>mailto:ttxttm@congthuong.daklak.gov.vn</vt:lpwstr>
      </vt:variant>
      <vt:variant>
        <vt:lpwstr/>
      </vt:variant>
      <vt:variant>
        <vt:i4>5439600</vt:i4>
      </vt:variant>
      <vt:variant>
        <vt:i4>129</vt:i4>
      </vt:variant>
      <vt:variant>
        <vt:i4>0</vt:i4>
      </vt:variant>
      <vt:variant>
        <vt:i4>5</vt:i4>
      </vt:variant>
      <vt:variant>
        <vt:lpwstr>mailto:khuyencong@congthuong.daklak.gov.vn</vt:lpwstr>
      </vt:variant>
      <vt:variant>
        <vt:lpwstr/>
      </vt:variant>
      <vt:variant>
        <vt:i4>2752532</vt:i4>
      </vt:variant>
      <vt:variant>
        <vt:i4>126</vt:i4>
      </vt:variant>
      <vt:variant>
        <vt:i4>0</vt:i4>
      </vt:variant>
      <vt:variant>
        <vt:i4>5</vt:i4>
      </vt:variant>
      <vt:variant>
        <vt:lpwstr>mailto:thanhtra@congthuong.daklak.gov.vn</vt:lpwstr>
      </vt:variant>
      <vt:variant>
        <vt:lpwstr/>
      </vt:variant>
      <vt:variant>
        <vt:i4>589892</vt:i4>
      </vt:variant>
      <vt:variant>
        <vt:i4>123</vt:i4>
      </vt:variant>
      <vt:variant>
        <vt:i4>0</vt:i4>
      </vt:variant>
      <vt:variant>
        <vt:i4>5</vt:i4>
      </vt:variant>
      <vt:variant>
        <vt:lpwstr>http://ictdaklak.vn/</vt:lpwstr>
      </vt:variant>
      <vt:variant>
        <vt:lpwstr/>
      </vt:variant>
      <vt:variant>
        <vt:i4>2686978</vt:i4>
      </vt:variant>
      <vt:variant>
        <vt:i4>120</vt:i4>
      </vt:variant>
      <vt:variant>
        <vt:i4>0</vt:i4>
      </vt:variant>
      <vt:variant>
        <vt:i4>5</vt:i4>
      </vt:variant>
      <vt:variant>
        <vt:lpwstr>mailto:daklakioc@tttt.daklak.gov.vn</vt:lpwstr>
      </vt:variant>
      <vt:variant>
        <vt:lpwstr/>
      </vt:variant>
      <vt:variant>
        <vt:i4>4128815</vt:i4>
      </vt:variant>
      <vt:variant>
        <vt:i4>117</vt:i4>
      </vt:variant>
      <vt:variant>
        <vt:i4>0</vt:i4>
      </vt:variant>
      <vt:variant>
        <vt:i4>5</vt:i4>
      </vt:variant>
      <vt:variant>
        <vt:lpwstr>https://daklak.gov.vn/</vt:lpwstr>
      </vt:variant>
      <vt:variant>
        <vt:lpwstr/>
      </vt:variant>
      <vt:variant>
        <vt:i4>3080220</vt:i4>
      </vt:variant>
      <vt:variant>
        <vt:i4>114</vt:i4>
      </vt:variant>
      <vt:variant>
        <vt:i4>0</vt:i4>
      </vt:variant>
      <vt:variant>
        <vt:i4>5</vt:i4>
      </vt:variant>
      <vt:variant>
        <vt:lpwstr>mailto:ttpvhcc@vpubnd.daklak.gov.vn</vt:lpwstr>
      </vt:variant>
      <vt:variant>
        <vt:lpwstr/>
      </vt:variant>
      <vt:variant>
        <vt:i4>1507423</vt:i4>
      </vt:variant>
      <vt:variant>
        <vt:i4>111</vt:i4>
      </vt:variant>
      <vt:variant>
        <vt:i4>0</vt:i4>
      </vt:variant>
      <vt:variant>
        <vt:i4>5</vt:i4>
      </vt:variant>
      <vt:variant>
        <vt:lpwstr>https://phunu.daklak.gov.vn/</vt:lpwstr>
      </vt:variant>
      <vt:variant>
        <vt:lpwstr/>
      </vt:variant>
      <vt:variant>
        <vt:i4>1638455</vt:i4>
      </vt:variant>
      <vt:variant>
        <vt:i4>108</vt:i4>
      </vt:variant>
      <vt:variant>
        <vt:i4>0</vt:i4>
      </vt:variant>
      <vt:variant>
        <vt:i4>5</vt:i4>
      </vt:variant>
      <vt:variant>
        <vt:lpwstr>mailto:bbtphunudaklak@gmail.com</vt:lpwstr>
      </vt:variant>
      <vt:variant>
        <vt:lpwstr/>
      </vt:variant>
      <vt:variant>
        <vt:i4>4587538</vt:i4>
      </vt:variant>
      <vt:variant>
        <vt:i4>105</vt:i4>
      </vt:variant>
      <vt:variant>
        <vt:i4>0</vt:i4>
      </vt:variant>
      <vt:variant>
        <vt:i4>5</vt:i4>
      </vt:variant>
      <vt:variant>
        <vt:lpwstr>http://bqlkcn.daklak.gov.vn/</vt:lpwstr>
      </vt:variant>
      <vt:variant>
        <vt:lpwstr/>
      </vt:variant>
      <vt:variant>
        <vt:i4>3145850</vt:i4>
      </vt:variant>
      <vt:variant>
        <vt:i4>102</vt:i4>
      </vt:variant>
      <vt:variant>
        <vt:i4>0</vt:i4>
      </vt:variant>
      <vt:variant>
        <vt:i4>5</vt:i4>
      </vt:variant>
      <vt:variant>
        <vt:lpwstr>http://www.mdrak.daklak.gov.vn/</vt:lpwstr>
      </vt:variant>
      <vt:variant>
        <vt:lpwstr/>
      </vt:variant>
      <vt:variant>
        <vt:i4>5767295</vt:i4>
      </vt:variant>
      <vt:variant>
        <vt:i4>99</vt:i4>
      </vt:variant>
      <vt:variant>
        <vt:i4>0</vt:i4>
      </vt:variant>
      <vt:variant>
        <vt:i4>5</vt:i4>
      </vt:variant>
      <vt:variant>
        <vt:lpwstr>mailto:vtubnd@madrak.daklak.gov.vn</vt:lpwstr>
      </vt:variant>
      <vt:variant>
        <vt:lpwstr/>
      </vt:variant>
      <vt:variant>
        <vt:i4>2687081</vt:i4>
      </vt:variant>
      <vt:variant>
        <vt:i4>96</vt:i4>
      </vt:variant>
      <vt:variant>
        <vt:i4>0</vt:i4>
      </vt:variant>
      <vt:variant>
        <vt:i4>5</vt:i4>
      </vt:variant>
      <vt:variant>
        <vt:lpwstr>http://krongpac.daklak.gov.vn/</vt:lpwstr>
      </vt:variant>
      <vt:variant>
        <vt:lpwstr/>
      </vt:variant>
      <vt:variant>
        <vt:i4>5308513</vt:i4>
      </vt:variant>
      <vt:variant>
        <vt:i4>93</vt:i4>
      </vt:variant>
      <vt:variant>
        <vt:i4>0</vt:i4>
      </vt:variant>
      <vt:variant>
        <vt:i4>5</vt:i4>
      </vt:variant>
      <vt:variant>
        <vt:lpwstr>mailto:ubnd@krongpak.daklak.gov.vn</vt:lpwstr>
      </vt:variant>
      <vt:variant>
        <vt:lpwstr/>
      </vt:variant>
      <vt:variant>
        <vt:i4>3997811</vt:i4>
      </vt:variant>
      <vt:variant>
        <vt:i4>90</vt:i4>
      </vt:variant>
      <vt:variant>
        <vt:i4>0</vt:i4>
      </vt:variant>
      <vt:variant>
        <vt:i4>5</vt:i4>
      </vt:variant>
      <vt:variant>
        <vt:lpwstr>http://krongbuk.daklak.gov.vn/</vt:lpwstr>
      </vt:variant>
      <vt:variant>
        <vt:lpwstr/>
      </vt:variant>
      <vt:variant>
        <vt:i4>3080246</vt:i4>
      </vt:variant>
      <vt:variant>
        <vt:i4>87</vt:i4>
      </vt:variant>
      <vt:variant>
        <vt:i4>0</vt:i4>
      </vt:variant>
      <vt:variant>
        <vt:i4>5</vt:i4>
      </vt:variant>
      <vt:variant>
        <vt:lpwstr>http://krongbong.daklak.gov.vn/</vt:lpwstr>
      </vt:variant>
      <vt:variant>
        <vt:lpwstr/>
      </vt:variant>
      <vt:variant>
        <vt:i4>393250</vt:i4>
      </vt:variant>
      <vt:variant>
        <vt:i4>84</vt:i4>
      </vt:variant>
      <vt:variant>
        <vt:i4>0</vt:i4>
      </vt:variant>
      <vt:variant>
        <vt:i4>5</vt:i4>
      </vt:variant>
      <vt:variant>
        <vt:lpwstr>mailto:vtvpubnd@krongbong.daklak.gov.vn</vt:lpwstr>
      </vt:variant>
      <vt:variant>
        <vt:lpwstr/>
      </vt:variant>
      <vt:variant>
        <vt:i4>4849770</vt:i4>
      </vt:variant>
      <vt:variant>
        <vt:i4>81</vt:i4>
      </vt:variant>
      <vt:variant>
        <vt:i4>0</vt:i4>
      </vt:variant>
      <vt:variant>
        <vt:i4>5</vt:i4>
      </vt:variant>
      <vt:variant>
        <vt:lpwstr>mailto:vtvpubnd@krongana.daklak.gov.vn</vt:lpwstr>
      </vt:variant>
      <vt:variant>
        <vt:lpwstr/>
      </vt:variant>
      <vt:variant>
        <vt:i4>4390916</vt:i4>
      </vt:variant>
      <vt:variant>
        <vt:i4>78</vt:i4>
      </vt:variant>
      <vt:variant>
        <vt:i4>0</vt:i4>
      </vt:variant>
      <vt:variant>
        <vt:i4>5</vt:i4>
      </vt:variant>
      <vt:variant>
        <vt:lpwstr>http://eahleo.daklak.gov.vn/</vt:lpwstr>
      </vt:variant>
      <vt:variant>
        <vt:lpwstr/>
      </vt:variant>
      <vt:variant>
        <vt:i4>3407883</vt:i4>
      </vt:variant>
      <vt:variant>
        <vt:i4>75</vt:i4>
      </vt:variant>
      <vt:variant>
        <vt:i4>0</vt:i4>
      </vt:variant>
      <vt:variant>
        <vt:i4>5</vt:i4>
      </vt:variant>
      <vt:variant>
        <vt:lpwstr>mailto:ubnd@eahleo.daklak.gov.vn</vt:lpwstr>
      </vt:variant>
      <vt:variant>
        <vt:lpwstr/>
      </vt:variant>
      <vt:variant>
        <vt:i4>4456454</vt:i4>
      </vt:variant>
      <vt:variant>
        <vt:i4>72</vt:i4>
      </vt:variant>
      <vt:variant>
        <vt:i4>0</vt:i4>
      </vt:variant>
      <vt:variant>
        <vt:i4>5</vt:i4>
      </vt:variant>
      <vt:variant>
        <vt:lpwstr>http://cumgar.daklak.gov.vn/</vt:lpwstr>
      </vt:variant>
      <vt:variant>
        <vt:lpwstr/>
      </vt:variant>
      <vt:variant>
        <vt:i4>262175</vt:i4>
      </vt:variant>
      <vt:variant>
        <vt:i4>69</vt:i4>
      </vt:variant>
      <vt:variant>
        <vt:i4>0</vt:i4>
      </vt:variant>
      <vt:variant>
        <vt:i4>5</vt:i4>
      </vt:variant>
      <vt:variant>
        <vt:lpwstr>http://cumgar.daklak.gov.vn/web/guest/lich-su-hinh-thanh</vt:lpwstr>
      </vt:variant>
      <vt:variant>
        <vt:lpwstr/>
      </vt:variant>
      <vt:variant>
        <vt:i4>3670022</vt:i4>
      </vt:variant>
      <vt:variant>
        <vt:i4>66</vt:i4>
      </vt:variant>
      <vt:variant>
        <vt:i4>0</vt:i4>
      </vt:variant>
      <vt:variant>
        <vt:i4>5</vt:i4>
      </vt:variant>
      <vt:variant>
        <vt:lpwstr>mailto:vtvpubnd@cukuin.daklak.gov.vn</vt:lpwstr>
      </vt:variant>
      <vt:variant>
        <vt:lpwstr/>
      </vt:variant>
      <vt:variant>
        <vt:i4>4390994</vt:i4>
      </vt:variant>
      <vt:variant>
        <vt:i4>63</vt:i4>
      </vt:variant>
      <vt:variant>
        <vt:i4>0</vt:i4>
      </vt:variant>
      <vt:variant>
        <vt:i4>5</vt:i4>
      </vt:variant>
      <vt:variant>
        <vt:lpwstr>http://buondon.daklak.gov.vn/</vt:lpwstr>
      </vt:variant>
      <vt:variant>
        <vt:lpwstr/>
      </vt:variant>
      <vt:variant>
        <vt:i4>4587583</vt:i4>
      </vt:variant>
      <vt:variant>
        <vt:i4>60</vt:i4>
      </vt:variant>
      <vt:variant>
        <vt:i4>0</vt:i4>
      </vt:variant>
      <vt:variant>
        <vt:i4>5</vt:i4>
      </vt:variant>
      <vt:variant>
        <vt:lpwstr>mailto:buonho@daklak.gov.vn</vt:lpwstr>
      </vt:variant>
      <vt:variant>
        <vt:lpwstr/>
      </vt:variant>
      <vt:variant>
        <vt:i4>5308507</vt:i4>
      </vt:variant>
      <vt:variant>
        <vt:i4>57</vt:i4>
      </vt:variant>
      <vt:variant>
        <vt:i4>0</vt:i4>
      </vt:variant>
      <vt:variant>
        <vt:i4>5</vt:i4>
      </vt:variant>
      <vt:variant>
        <vt:lpwstr>http://buonmathuot.daklak.gov.vn/</vt:lpwstr>
      </vt:variant>
      <vt:variant>
        <vt:lpwstr/>
      </vt:variant>
      <vt:variant>
        <vt:i4>983083</vt:i4>
      </vt:variant>
      <vt:variant>
        <vt:i4>54</vt:i4>
      </vt:variant>
      <vt:variant>
        <vt:i4>0</vt:i4>
      </vt:variant>
      <vt:variant>
        <vt:i4>5</vt:i4>
      </vt:variant>
      <vt:variant>
        <vt:lpwstr>mailto:ubndtp@bmt.daklak.gov.vn</vt:lpwstr>
      </vt:variant>
      <vt:variant>
        <vt:lpwstr/>
      </vt:variant>
      <vt:variant>
        <vt:i4>7798799</vt:i4>
      </vt:variant>
      <vt:variant>
        <vt:i4>51</vt:i4>
      </vt:variant>
      <vt:variant>
        <vt:i4>0</vt:i4>
      </vt:variant>
      <vt:variant>
        <vt:i4>5</vt:i4>
      </vt:variant>
      <vt:variant>
        <vt:lpwstr>mailto:bandantoc@daklak.gov.vn</vt:lpwstr>
      </vt:variant>
      <vt:variant>
        <vt:lpwstr/>
      </vt:variant>
      <vt:variant>
        <vt:i4>5767250</vt:i4>
      </vt:variant>
      <vt:variant>
        <vt:i4>48</vt:i4>
      </vt:variant>
      <vt:variant>
        <vt:i4>0</vt:i4>
      </vt:variant>
      <vt:variant>
        <vt:i4>5</vt:i4>
      </vt:variant>
      <vt:variant>
        <vt:lpwstr>http://yte.daklak.gov.vn/</vt:lpwstr>
      </vt:variant>
      <vt:variant>
        <vt:lpwstr/>
      </vt:variant>
      <vt:variant>
        <vt:i4>1966176</vt:i4>
      </vt:variant>
      <vt:variant>
        <vt:i4>45</vt:i4>
      </vt:variant>
      <vt:variant>
        <vt:i4>0</vt:i4>
      </vt:variant>
      <vt:variant>
        <vt:i4>5</vt:i4>
      </vt:variant>
      <vt:variant>
        <vt:lpwstr>mailto:xaydung@daklak.gov.vn</vt:lpwstr>
      </vt:variant>
      <vt:variant>
        <vt:lpwstr/>
      </vt:variant>
      <vt:variant>
        <vt:i4>5767293</vt:i4>
      </vt:variant>
      <vt:variant>
        <vt:i4>42</vt:i4>
      </vt:variant>
      <vt:variant>
        <vt:i4>0</vt:i4>
      </vt:variant>
      <vt:variant>
        <vt:i4>5</vt:i4>
      </vt:variant>
      <vt:variant>
        <vt:lpwstr>mailto:vanthusvhttdl@vhttdl.daklak.gov.vn</vt:lpwstr>
      </vt:variant>
      <vt:variant>
        <vt:lpwstr/>
      </vt:variant>
      <vt:variant>
        <vt:i4>3670088</vt:i4>
      </vt:variant>
      <vt:variant>
        <vt:i4>39</vt:i4>
      </vt:variant>
      <vt:variant>
        <vt:i4>0</vt:i4>
      </vt:variant>
      <vt:variant>
        <vt:i4>5</vt:i4>
      </vt:variant>
      <vt:variant>
        <vt:lpwstr>mailto:taichinh@daklak.gov.vn</vt:lpwstr>
      </vt:variant>
      <vt:variant>
        <vt:lpwstr/>
      </vt:variant>
      <vt:variant>
        <vt:i4>5963784</vt:i4>
      </vt:variant>
      <vt:variant>
        <vt:i4>36</vt:i4>
      </vt:variant>
      <vt:variant>
        <vt:i4>0</vt:i4>
      </vt:variant>
      <vt:variant>
        <vt:i4>5</vt:i4>
      </vt:variant>
      <vt:variant>
        <vt:lpwstr>http://nnptnt.daklak.gov.vn/</vt:lpwstr>
      </vt:variant>
      <vt:variant>
        <vt:lpwstr/>
      </vt:variant>
      <vt:variant>
        <vt:i4>5439525</vt:i4>
      </vt:variant>
      <vt:variant>
        <vt:i4>33</vt:i4>
      </vt:variant>
      <vt:variant>
        <vt:i4>0</vt:i4>
      </vt:variant>
      <vt:variant>
        <vt:i4>5</vt:i4>
      </vt:variant>
      <vt:variant>
        <vt:lpwstr>mailto:nnptnt@daklak.gov.vn</vt:lpwstr>
      </vt:variant>
      <vt:variant>
        <vt:lpwstr/>
      </vt:variant>
      <vt:variant>
        <vt:i4>655392</vt:i4>
      </vt:variant>
      <vt:variant>
        <vt:i4>30</vt:i4>
      </vt:variant>
      <vt:variant>
        <vt:i4>0</vt:i4>
      </vt:variant>
      <vt:variant>
        <vt:i4>5</vt:i4>
      </vt:variant>
      <vt:variant>
        <vt:lpwstr>mailto:vanphong@noivu.daklak.gov.vn</vt:lpwstr>
      </vt:variant>
      <vt:variant>
        <vt:lpwstr/>
      </vt:variant>
      <vt:variant>
        <vt:i4>2752569</vt:i4>
      </vt:variant>
      <vt:variant>
        <vt:i4>27</vt:i4>
      </vt:variant>
      <vt:variant>
        <vt:i4>0</vt:i4>
      </vt:variant>
      <vt:variant>
        <vt:i4>5</vt:i4>
      </vt:variant>
      <vt:variant>
        <vt:lpwstr>http://songoaivu.daklak.gov.vn/</vt:lpwstr>
      </vt:variant>
      <vt:variant>
        <vt:lpwstr/>
      </vt:variant>
      <vt:variant>
        <vt:i4>2359331</vt:i4>
      </vt:variant>
      <vt:variant>
        <vt:i4>24</vt:i4>
      </vt:variant>
      <vt:variant>
        <vt:i4>0</vt:i4>
      </vt:variant>
      <vt:variant>
        <vt:i4>5</vt:i4>
      </vt:variant>
      <vt:variant>
        <vt:lpwstr>http://www.khdt.daklak.gov.vn/</vt:lpwstr>
      </vt:variant>
      <vt:variant>
        <vt:lpwstr/>
      </vt:variant>
      <vt:variant>
        <vt:i4>4325497</vt:i4>
      </vt:variant>
      <vt:variant>
        <vt:i4>21</vt:i4>
      </vt:variant>
      <vt:variant>
        <vt:i4>0</vt:i4>
      </vt:variant>
      <vt:variant>
        <vt:i4>5</vt:i4>
      </vt:variant>
      <vt:variant>
        <vt:lpwstr>mailto:khdt@.daklak.gov.vn</vt:lpwstr>
      </vt:variant>
      <vt:variant>
        <vt:lpwstr/>
      </vt:variant>
      <vt:variant>
        <vt:i4>4784137</vt:i4>
      </vt:variant>
      <vt:variant>
        <vt:i4>18</vt:i4>
      </vt:variant>
      <vt:variant>
        <vt:i4>0</vt:i4>
      </vt:variant>
      <vt:variant>
        <vt:i4>5</vt:i4>
      </vt:variant>
      <vt:variant>
        <vt:lpwstr>http://sogtvt.daklak.gov.vn/</vt:lpwstr>
      </vt:variant>
      <vt:variant>
        <vt:lpwstr/>
      </vt:variant>
      <vt:variant>
        <vt:i4>3276875</vt:i4>
      </vt:variant>
      <vt:variant>
        <vt:i4>15</vt:i4>
      </vt:variant>
      <vt:variant>
        <vt:i4>0</vt:i4>
      </vt:variant>
      <vt:variant>
        <vt:i4>5</vt:i4>
      </vt:variant>
      <vt:variant>
        <vt:lpwstr>mailto:gtvt@daklak.gov.vn</vt:lpwstr>
      </vt:variant>
      <vt:variant>
        <vt:lpwstr/>
      </vt:variant>
      <vt:variant>
        <vt:i4>3801144</vt:i4>
      </vt:variant>
      <vt:variant>
        <vt:i4>12</vt:i4>
      </vt:variant>
      <vt:variant>
        <vt:i4>0</vt:i4>
      </vt:variant>
      <vt:variant>
        <vt:i4>5</vt:i4>
      </vt:variant>
      <vt:variant>
        <vt:lpwstr>http://www.socongthuong.daklak.gov.vn/</vt:lpwstr>
      </vt:variant>
      <vt:variant>
        <vt:lpwstr/>
      </vt:variant>
      <vt:variant>
        <vt:i4>4259875</vt:i4>
      </vt:variant>
      <vt:variant>
        <vt:i4>9</vt:i4>
      </vt:variant>
      <vt:variant>
        <vt:i4>0</vt:i4>
      </vt:variant>
      <vt:variant>
        <vt:i4>5</vt:i4>
      </vt:variant>
      <vt:variant>
        <vt:lpwstr>mailto:congthuong@daklak.gov.vn</vt:lpwstr>
      </vt:variant>
      <vt:variant>
        <vt:lpwstr/>
      </vt:variant>
      <vt:variant>
        <vt:i4>1114204</vt:i4>
      </vt:variant>
      <vt:variant>
        <vt:i4>6</vt:i4>
      </vt:variant>
      <vt:variant>
        <vt:i4>0</vt:i4>
      </vt:variant>
      <vt:variant>
        <vt:i4>5</vt:i4>
      </vt:variant>
      <vt:variant>
        <vt:lpwstr>https://stttt.daklak.gov.vn/</vt:lpwstr>
      </vt:variant>
      <vt:variant>
        <vt:lpwstr/>
      </vt:variant>
      <vt:variant>
        <vt:i4>5439547</vt:i4>
      </vt:variant>
      <vt:variant>
        <vt:i4>3</vt:i4>
      </vt:variant>
      <vt:variant>
        <vt:i4>0</vt:i4>
      </vt:variant>
      <vt:variant>
        <vt:i4>5</vt:i4>
      </vt:variant>
      <vt:variant>
        <vt:lpwstr>mailto:vphdnd@daklak.gov.vn</vt:lpwstr>
      </vt:variant>
      <vt:variant>
        <vt:lpwstr/>
      </vt:variant>
      <vt:variant>
        <vt:i4>2424907</vt:i4>
      </vt:variant>
      <vt:variant>
        <vt:i4>0</vt:i4>
      </vt:variant>
      <vt:variant>
        <vt:i4>0</vt:i4>
      </vt:variant>
      <vt:variant>
        <vt:i4>5</vt:i4>
      </vt:variant>
      <vt:variant>
        <vt:lpwstr>mailto:hdnd@daklak.gov.vn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tinh DAKLAK</dc:title>
  <dc:creator>KVTOAN</dc:creator>
  <cp:lastModifiedBy>Truong-OPPC</cp:lastModifiedBy>
  <cp:revision>42</cp:revision>
  <cp:lastPrinted>2020-07-21T02:20:00Z</cp:lastPrinted>
  <dcterms:created xsi:type="dcterms:W3CDTF">2025-07-16T09:25:00Z</dcterms:created>
  <dcterms:modified xsi:type="dcterms:W3CDTF">2025-07-23T09:55:00Z</dcterms:modified>
</cp:coreProperties>
</file>